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2A5" w:rsidRPr="00596A13" w:rsidRDefault="00E552A5" w:rsidP="00E552A5">
      <w:pPr>
        <w:autoSpaceDE w:val="0"/>
        <w:autoSpaceDN w:val="0"/>
        <w:adjustRightInd w:val="0"/>
        <w:jc w:val="right"/>
        <w:rPr>
          <w:bCs/>
          <w:sz w:val="28"/>
          <w:szCs w:val="28"/>
          <w:lang w:val="en-US"/>
        </w:rPr>
      </w:pPr>
      <w:r w:rsidRPr="00E552A5">
        <w:rPr>
          <w:bCs/>
          <w:sz w:val="28"/>
          <w:szCs w:val="28"/>
        </w:rPr>
        <w:t>Ф</w:t>
      </w:r>
      <w:r w:rsidRPr="00596A13">
        <w:rPr>
          <w:bCs/>
          <w:sz w:val="28"/>
          <w:szCs w:val="28"/>
          <w:lang w:val="en-US"/>
        </w:rPr>
        <w:t>.7.03-03</w:t>
      </w:r>
    </w:p>
    <w:p w:rsidR="00AA02F9" w:rsidRPr="00596A13" w:rsidRDefault="00AA02F9" w:rsidP="007D3AED">
      <w:pPr>
        <w:autoSpaceDE w:val="0"/>
        <w:autoSpaceDN w:val="0"/>
        <w:adjustRightInd w:val="0"/>
        <w:jc w:val="center"/>
        <w:rPr>
          <w:bCs/>
          <w:sz w:val="28"/>
          <w:szCs w:val="28"/>
          <w:lang w:val="en-US"/>
        </w:rPr>
      </w:pPr>
    </w:p>
    <w:p w:rsidR="00AA02F9" w:rsidRPr="00596A13" w:rsidRDefault="00AA02F9" w:rsidP="007D3AED">
      <w:pPr>
        <w:autoSpaceDE w:val="0"/>
        <w:autoSpaceDN w:val="0"/>
        <w:adjustRightInd w:val="0"/>
        <w:jc w:val="center"/>
        <w:rPr>
          <w:bCs/>
          <w:sz w:val="28"/>
          <w:szCs w:val="28"/>
          <w:lang w:val="en-US"/>
        </w:rPr>
      </w:pPr>
    </w:p>
    <w:p w:rsidR="00AA02F9" w:rsidRPr="00596A13" w:rsidRDefault="00AA02F9" w:rsidP="007D3AED">
      <w:pPr>
        <w:autoSpaceDE w:val="0"/>
        <w:autoSpaceDN w:val="0"/>
        <w:adjustRightInd w:val="0"/>
        <w:jc w:val="center"/>
        <w:rPr>
          <w:bCs/>
          <w:sz w:val="28"/>
          <w:szCs w:val="28"/>
          <w:lang w:val="en-US"/>
        </w:rPr>
      </w:pPr>
    </w:p>
    <w:p w:rsidR="00AA02F9" w:rsidRPr="00596A13" w:rsidRDefault="00AA02F9" w:rsidP="007D3AED">
      <w:pPr>
        <w:autoSpaceDE w:val="0"/>
        <w:autoSpaceDN w:val="0"/>
        <w:adjustRightInd w:val="0"/>
        <w:jc w:val="center"/>
        <w:rPr>
          <w:bCs/>
          <w:sz w:val="28"/>
          <w:szCs w:val="28"/>
          <w:lang w:val="en-US"/>
        </w:rPr>
      </w:pPr>
    </w:p>
    <w:p w:rsidR="00AA02F9" w:rsidRPr="00596A13" w:rsidRDefault="00AA02F9" w:rsidP="007D3AED">
      <w:pPr>
        <w:autoSpaceDE w:val="0"/>
        <w:autoSpaceDN w:val="0"/>
        <w:adjustRightInd w:val="0"/>
        <w:jc w:val="center"/>
        <w:rPr>
          <w:bCs/>
          <w:sz w:val="28"/>
          <w:szCs w:val="28"/>
          <w:lang w:val="en-US"/>
        </w:rPr>
      </w:pPr>
    </w:p>
    <w:p w:rsidR="00AA02F9" w:rsidRPr="00596A13" w:rsidRDefault="00AA02F9" w:rsidP="007D3AED">
      <w:pPr>
        <w:autoSpaceDE w:val="0"/>
        <w:autoSpaceDN w:val="0"/>
        <w:adjustRightInd w:val="0"/>
        <w:jc w:val="center"/>
        <w:rPr>
          <w:bCs/>
          <w:sz w:val="28"/>
          <w:szCs w:val="28"/>
          <w:lang w:val="en-US"/>
        </w:rPr>
      </w:pPr>
    </w:p>
    <w:p w:rsidR="00AA02F9" w:rsidRPr="00596A13" w:rsidRDefault="00AA02F9" w:rsidP="007D3AED">
      <w:pPr>
        <w:autoSpaceDE w:val="0"/>
        <w:autoSpaceDN w:val="0"/>
        <w:adjustRightInd w:val="0"/>
        <w:jc w:val="center"/>
        <w:rPr>
          <w:bCs/>
          <w:sz w:val="28"/>
          <w:szCs w:val="28"/>
          <w:lang w:val="en-US"/>
        </w:rPr>
      </w:pPr>
    </w:p>
    <w:p w:rsidR="00AA02F9" w:rsidRPr="00596A13" w:rsidRDefault="00AA02F9" w:rsidP="007D3AED">
      <w:pPr>
        <w:autoSpaceDE w:val="0"/>
        <w:autoSpaceDN w:val="0"/>
        <w:adjustRightInd w:val="0"/>
        <w:jc w:val="center"/>
        <w:rPr>
          <w:bCs/>
          <w:sz w:val="28"/>
          <w:szCs w:val="28"/>
          <w:lang w:val="en-US"/>
        </w:rPr>
      </w:pPr>
    </w:p>
    <w:p w:rsidR="00AA02F9" w:rsidRPr="00596A13" w:rsidRDefault="00AA02F9" w:rsidP="007D3AED">
      <w:pPr>
        <w:autoSpaceDE w:val="0"/>
        <w:autoSpaceDN w:val="0"/>
        <w:adjustRightInd w:val="0"/>
        <w:jc w:val="center"/>
        <w:rPr>
          <w:bCs/>
          <w:sz w:val="28"/>
          <w:szCs w:val="28"/>
          <w:lang w:val="en-US"/>
        </w:rPr>
      </w:pPr>
    </w:p>
    <w:p w:rsidR="00AA02F9" w:rsidRPr="00596A13" w:rsidRDefault="00AA02F9" w:rsidP="007D3AED">
      <w:pPr>
        <w:autoSpaceDE w:val="0"/>
        <w:autoSpaceDN w:val="0"/>
        <w:adjustRightInd w:val="0"/>
        <w:jc w:val="center"/>
        <w:rPr>
          <w:bCs/>
          <w:sz w:val="28"/>
          <w:szCs w:val="28"/>
          <w:lang w:val="en-US"/>
        </w:rPr>
      </w:pPr>
    </w:p>
    <w:p w:rsidR="00AA02F9" w:rsidRPr="00596A13" w:rsidRDefault="00AA02F9" w:rsidP="007D3AED">
      <w:pPr>
        <w:autoSpaceDE w:val="0"/>
        <w:autoSpaceDN w:val="0"/>
        <w:adjustRightInd w:val="0"/>
        <w:jc w:val="center"/>
        <w:rPr>
          <w:bCs/>
          <w:sz w:val="28"/>
          <w:szCs w:val="28"/>
          <w:lang w:val="en-US"/>
        </w:rPr>
      </w:pPr>
    </w:p>
    <w:p w:rsidR="00AA02F9" w:rsidRPr="00596A13" w:rsidRDefault="00AA02F9" w:rsidP="007D3AED">
      <w:pPr>
        <w:autoSpaceDE w:val="0"/>
        <w:autoSpaceDN w:val="0"/>
        <w:adjustRightInd w:val="0"/>
        <w:jc w:val="center"/>
        <w:rPr>
          <w:bCs/>
          <w:sz w:val="28"/>
          <w:szCs w:val="28"/>
          <w:lang w:val="en-US"/>
        </w:rPr>
      </w:pPr>
    </w:p>
    <w:p w:rsidR="00AA02F9" w:rsidRPr="00596A13" w:rsidRDefault="00AA02F9" w:rsidP="007D3AED">
      <w:pPr>
        <w:autoSpaceDE w:val="0"/>
        <w:autoSpaceDN w:val="0"/>
        <w:adjustRightInd w:val="0"/>
        <w:jc w:val="center"/>
        <w:rPr>
          <w:bCs/>
          <w:sz w:val="28"/>
          <w:szCs w:val="28"/>
          <w:lang w:val="en-US"/>
        </w:rPr>
      </w:pPr>
    </w:p>
    <w:p w:rsidR="00AA02F9" w:rsidRPr="00596A13" w:rsidRDefault="00AA02F9" w:rsidP="007D3AED">
      <w:pPr>
        <w:autoSpaceDE w:val="0"/>
        <w:autoSpaceDN w:val="0"/>
        <w:adjustRightInd w:val="0"/>
        <w:rPr>
          <w:bCs/>
          <w:sz w:val="28"/>
          <w:szCs w:val="28"/>
          <w:lang w:val="en-US"/>
        </w:rPr>
      </w:pPr>
    </w:p>
    <w:p w:rsidR="00AA02F9" w:rsidRPr="00596A13" w:rsidRDefault="00AA02F9" w:rsidP="007D3AED">
      <w:pPr>
        <w:autoSpaceDE w:val="0"/>
        <w:autoSpaceDN w:val="0"/>
        <w:adjustRightInd w:val="0"/>
        <w:jc w:val="center"/>
        <w:rPr>
          <w:bCs/>
          <w:sz w:val="28"/>
          <w:szCs w:val="28"/>
          <w:lang w:val="en-US"/>
        </w:rPr>
      </w:pPr>
    </w:p>
    <w:p w:rsidR="00E552A5" w:rsidRPr="00E552A5" w:rsidRDefault="00BE7966" w:rsidP="00E552A5">
      <w:pPr>
        <w:autoSpaceDE w:val="0"/>
        <w:autoSpaceDN w:val="0"/>
        <w:adjustRightInd w:val="0"/>
        <w:jc w:val="center"/>
        <w:rPr>
          <w:bCs/>
          <w:sz w:val="28"/>
          <w:szCs w:val="28"/>
          <w:lang w:val="en-US"/>
        </w:rPr>
      </w:pPr>
      <w:r>
        <w:rPr>
          <w:bCs/>
          <w:sz w:val="28"/>
          <w:szCs w:val="28"/>
          <w:lang w:val="en-US"/>
        </w:rPr>
        <w:t>Turkeeva S.M.</w:t>
      </w:r>
    </w:p>
    <w:p w:rsidR="00AA02F9" w:rsidRPr="00E552A5" w:rsidRDefault="00AA02F9" w:rsidP="007D3AED">
      <w:pPr>
        <w:autoSpaceDE w:val="0"/>
        <w:autoSpaceDN w:val="0"/>
        <w:adjustRightInd w:val="0"/>
        <w:jc w:val="center"/>
        <w:rPr>
          <w:bCs/>
          <w:sz w:val="28"/>
          <w:szCs w:val="28"/>
          <w:lang w:val="en-US"/>
        </w:rPr>
      </w:pPr>
    </w:p>
    <w:p w:rsidR="00AA02F9" w:rsidRPr="00E552A5" w:rsidRDefault="00AA02F9" w:rsidP="007D3AED">
      <w:pPr>
        <w:autoSpaceDE w:val="0"/>
        <w:autoSpaceDN w:val="0"/>
        <w:adjustRightInd w:val="0"/>
        <w:jc w:val="center"/>
        <w:rPr>
          <w:bCs/>
          <w:sz w:val="28"/>
          <w:szCs w:val="28"/>
          <w:lang w:val="en-US"/>
        </w:rPr>
      </w:pPr>
    </w:p>
    <w:p w:rsidR="00E552A5" w:rsidRPr="00E552A5" w:rsidRDefault="00E552A5" w:rsidP="00E552A5">
      <w:pPr>
        <w:autoSpaceDE w:val="0"/>
        <w:autoSpaceDN w:val="0"/>
        <w:adjustRightInd w:val="0"/>
        <w:jc w:val="center"/>
        <w:rPr>
          <w:bCs/>
          <w:sz w:val="28"/>
          <w:szCs w:val="28"/>
          <w:lang w:val="en-US"/>
        </w:rPr>
      </w:pPr>
      <w:r w:rsidRPr="00E552A5">
        <w:rPr>
          <w:bCs/>
          <w:sz w:val="28"/>
          <w:szCs w:val="28"/>
          <w:lang w:val="en-US"/>
        </w:rPr>
        <w:t>Methodical instructions to seminar occupations</w:t>
      </w:r>
    </w:p>
    <w:p w:rsidR="00E552A5" w:rsidRPr="00E552A5" w:rsidRDefault="00E552A5" w:rsidP="00E552A5">
      <w:pPr>
        <w:autoSpaceDE w:val="0"/>
        <w:autoSpaceDN w:val="0"/>
        <w:adjustRightInd w:val="0"/>
        <w:jc w:val="center"/>
        <w:rPr>
          <w:bCs/>
          <w:sz w:val="28"/>
          <w:szCs w:val="28"/>
          <w:lang w:val="en-US"/>
        </w:rPr>
      </w:pPr>
      <w:r w:rsidRPr="00E552A5">
        <w:rPr>
          <w:bCs/>
          <w:sz w:val="28"/>
          <w:szCs w:val="28"/>
          <w:lang w:val="en-US"/>
        </w:rPr>
        <w:t xml:space="preserve"> on discipline </w:t>
      </w:r>
    </w:p>
    <w:p w:rsidR="00E552A5" w:rsidRPr="00BE7966" w:rsidRDefault="00E552A5" w:rsidP="00E552A5">
      <w:pPr>
        <w:autoSpaceDE w:val="0"/>
        <w:autoSpaceDN w:val="0"/>
        <w:adjustRightInd w:val="0"/>
        <w:jc w:val="center"/>
        <w:rPr>
          <w:b/>
          <w:bCs/>
          <w:sz w:val="28"/>
          <w:szCs w:val="28"/>
          <w:lang w:val="en-US"/>
        </w:rPr>
      </w:pPr>
      <w:r w:rsidRPr="00BE7966">
        <w:rPr>
          <w:b/>
          <w:bCs/>
          <w:sz w:val="28"/>
          <w:szCs w:val="28"/>
          <w:lang w:val="en-US"/>
        </w:rPr>
        <w:t xml:space="preserve">"Sociology and political science" </w:t>
      </w:r>
    </w:p>
    <w:p w:rsidR="00E552A5" w:rsidRPr="00E552A5" w:rsidRDefault="00E552A5" w:rsidP="00E552A5">
      <w:pPr>
        <w:autoSpaceDE w:val="0"/>
        <w:autoSpaceDN w:val="0"/>
        <w:adjustRightInd w:val="0"/>
        <w:jc w:val="center"/>
        <w:rPr>
          <w:bCs/>
          <w:sz w:val="28"/>
          <w:szCs w:val="28"/>
          <w:lang w:val="en-US"/>
        </w:rPr>
      </w:pPr>
      <w:r w:rsidRPr="00E552A5">
        <w:rPr>
          <w:bCs/>
          <w:sz w:val="28"/>
          <w:szCs w:val="28"/>
          <w:lang w:val="en-US"/>
        </w:rPr>
        <w:t>for all specialties</w:t>
      </w:r>
    </w:p>
    <w:p w:rsidR="00E552A5" w:rsidRPr="00E552A5" w:rsidRDefault="00E552A5" w:rsidP="00E552A5">
      <w:pPr>
        <w:autoSpaceDE w:val="0"/>
        <w:autoSpaceDN w:val="0"/>
        <w:adjustRightInd w:val="0"/>
        <w:jc w:val="center"/>
        <w:rPr>
          <w:bCs/>
          <w:sz w:val="28"/>
          <w:szCs w:val="28"/>
          <w:lang w:val="en-US"/>
        </w:rPr>
      </w:pPr>
    </w:p>
    <w:p w:rsidR="00AA02F9" w:rsidRPr="00E552A5" w:rsidRDefault="00AA02F9" w:rsidP="007D3AED">
      <w:pPr>
        <w:autoSpaceDE w:val="0"/>
        <w:autoSpaceDN w:val="0"/>
        <w:adjustRightInd w:val="0"/>
        <w:jc w:val="center"/>
        <w:rPr>
          <w:bCs/>
          <w:sz w:val="28"/>
          <w:szCs w:val="28"/>
          <w:lang w:val="en-US"/>
        </w:rPr>
      </w:pPr>
    </w:p>
    <w:p w:rsidR="00AA02F9" w:rsidRPr="00E552A5" w:rsidRDefault="00AA02F9" w:rsidP="007D3AED">
      <w:pPr>
        <w:autoSpaceDE w:val="0"/>
        <w:autoSpaceDN w:val="0"/>
        <w:adjustRightInd w:val="0"/>
        <w:jc w:val="center"/>
        <w:rPr>
          <w:bCs/>
          <w:sz w:val="28"/>
          <w:szCs w:val="28"/>
          <w:lang w:val="en-US"/>
        </w:rPr>
      </w:pPr>
    </w:p>
    <w:p w:rsidR="00AA02F9" w:rsidRPr="00E552A5" w:rsidRDefault="00AA02F9" w:rsidP="007D3AED">
      <w:pPr>
        <w:autoSpaceDE w:val="0"/>
        <w:autoSpaceDN w:val="0"/>
        <w:adjustRightInd w:val="0"/>
        <w:jc w:val="center"/>
        <w:rPr>
          <w:bCs/>
          <w:sz w:val="28"/>
          <w:szCs w:val="28"/>
          <w:lang w:val="en-US"/>
        </w:rPr>
      </w:pPr>
    </w:p>
    <w:p w:rsidR="00AA02F9" w:rsidRPr="00E552A5" w:rsidRDefault="00AA02F9" w:rsidP="007D3AED">
      <w:pPr>
        <w:autoSpaceDE w:val="0"/>
        <w:autoSpaceDN w:val="0"/>
        <w:adjustRightInd w:val="0"/>
        <w:jc w:val="center"/>
        <w:rPr>
          <w:bCs/>
          <w:sz w:val="28"/>
          <w:szCs w:val="28"/>
          <w:lang w:val="en-US"/>
        </w:rPr>
      </w:pPr>
    </w:p>
    <w:p w:rsidR="00AA02F9" w:rsidRPr="00E552A5" w:rsidRDefault="00AA02F9" w:rsidP="007D3AED">
      <w:pPr>
        <w:autoSpaceDE w:val="0"/>
        <w:autoSpaceDN w:val="0"/>
        <w:adjustRightInd w:val="0"/>
        <w:jc w:val="center"/>
        <w:rPr>
          <w:bCs/>
          <w:sz w:val="28"/>
          <w:szCs w:val="28"/>
          <w:lang w:val="en-US"/>
        </w:rPr>
      </w:pPr>
    </w:p>
    <w:p w:rsidR="00AA02F9" w:rsidRPr="00E552A5" w:rsidRDefault="00AA02F9" w:rsidP="007D3AED">
      <w:pPr>
        <w:autoSpaceDE w:val="0"/>
        <w:autoSpaceDN w:val="0"/>
        <w:adjustRightInd w:val="0"/>
        <w:jc w:val="center"/>
        <w:rPr>
          <w:bCs/>
          <w:sz w:val="28"/>
          <w:szCs w:val="28"/>
          <w:lang w:val="en-US"/>
        </w:rPr>
      </w:pPr>
    </w:p>
    <w:p w:rsidR="00AA02F9" w:rsidRPr="00E552A5" w:rsidRDefault="00AA02F9" w:rsidP="007D3AED">
      <w:pPr>
        <w:autoSpaceDE w:val="0"/>
        <w:autoSpaceDN w:val="0"/>
        <w:adjustRightInd w:val="0"/>
        <w:jc w:val="center"/>
        <w:rPr>
          <w:bCs/>
          <w:sz w:val="28"/>
          <w:szCs w:val="28"/>
          <w:lang w:val="en-US"/>
        </w:rPr>
      </w:pPr>
    </w:p>
    <w:p w:rsidR="00AA02F9" w:rsidRPr="00E552A5" w:rsidRDefault="00AA02F9" w:rsidP="007D3AED">
      <w:pPr>
        <w:autoSpaceDE w:val="0"/>
        <w:autoSpaceDN w:val="0"/>
        <w:adjustRightInd w:val="0"/>
        <w:jc w:val="center"/>
        <w:rPr>
          <w:bCs/>
          <w:sz w:val="28"/>
          <w:szCs w:val="28"/>
          <w:lang w:val="en-US"/>
        </w:rPr>
      </w:pPr>
    </w:p>
    <w:p w:rsidR="00AA02F9" w:rsidRDefault="00AA02F9" w:rsidP="007D3AED">
      <w:pPr>
        <w:autoSpaceDE w:val="0"/>
        <w:autoSpaceDN w:val="0"/>
        <w:adjustRightInd w:val="0"/>
        <w:jc w:val="center"/>
        <w:rPr>
          <w:bCs/>
          <w:sz w:val="28"/>
          <w:szCs w:val="28"/>
          <w:lang w:val="en-US"/>
        </w:rPr>
      </w:pPr>
    </w:p>
    <w:p w:rsidR="00BE7966" w:rsidRDefault="00BE7966" w:rsidP="007D3AED">
      <w:pPr>
        <w:autoSpaceDE w:val="0"/>
        <w:autoSpaceDN w:val="0"/>
        <w:adjustRightInd w:val="0"/>
        <w:jc w:val="center"/>
        <w:rPr>
          <w:bCs/>
          <w:sz w:val="28"/>
          <w:szCs w:val="28"/>
          <w:lang w:val="en-US"/>
        </w:rPr>
      </w:pPr>
    </w:p>
    <w:p w:rsidR="00BE7966" w:rsidRDefault="00BE7966" w:rsidP="007D3AED">
      <w:pPr>
        <w:autoSpaceDE w:val="0"/>
        <w:autoSpaceDN w:val="0"/>
        <w:adjustRightInd w:val="0"/>
        <w:jc w:val="center"/>
        <w:rPr>
          <w:bCs/>
          <w:sz w:val="28"/>
          <w:szCs w:val="28"/>
          <w:lang w:val="en-US"/>
        </w:rPr>
      </w:pPr>
    </w:p>
    <w:p w:rsidR="00BE7966" w:rsidRDefault="00BE7966" w:rsidP="007D3AED">
      <w:pPr>
        <w:autoSpaceDE w:val="0"/>
        <w:autoSpaceDN w:val="0"/>
        <w:adjustRightInd w:val="0"/>
        <w:jc w:val="center"/>
        <w:rPr>
          <w:bCs/>
          <w:sz w:val="28"/>
          <w:szCs w:val="28"/>
          <w:lang w:val="en-US"/>
        </w:rPr>
      </w:pPr>
    </w:p>
    <w:p w:rsidR="00BE7966" w:rsidRDefault="00BE7966" w:rsidP="007D3AED">
      <w:pPr>
        <w:autoSpaceDE w:val="0"/>
        <w:autoSpaceDN w:val="0"/>
        <w:adjustRightInd w:val="0"/>
        <w:jc w:val="center"/>
        <w:rPr>
          <w:bCs/>
          <w:sz w:val="28"/>
          <w:szCs w:val="28"/>
          <w:lang w:val="en-US"/>
        </w:rPr>
      </w:pPr>
    </w:p>
    <w:p w:rsidR="00BE7966" w:rsidRDefault="00BE7966" w:rsidP="007D3AED">
      <w:pPr>
        <w:autoSpaceDE w:val="0"/>
        <w:autoSpaceDN w:val="0"/>
        <w:adjustRightInd w:val="0"/>
        <w:jc w:val="center"/>
        <w:rPr>
          <w:bCs/>
          <w:sz w:val="28"/>
          <w:szCs w:val="28"/>
          <w:lang w:val="en-US"/>
        </w:rPr>
      </w:pPr>
    </w:p>
    <w:p w:rsidR="00BE7966" w:rsidRPr="00E552A5" w:rsidRDefault="00BE7966" w:rsidP="007D3AED">
      <w:pPr>
        <w:autoSpaceDE w:val="0"/>
        <w:autoSpaceDN w:val="0"/>
        <w:adjustRightInd w:val="0"/>
        <w:jc w:val="center"/>
        <w:rPr>
          <w:bCs/>
          <w:sz w:val="28"/>
          <w:szCs w:val="28"/>
          <w:lang w:val="en-US"/>
        </w:rPr>
      </w:pPr>
    </w:p>
    <w:p w:rsidR="00E552A5" w:rsidRPr="00D035B4" w:rsidRDefault="00E552A5" w:rsidP="00E552A5">
      <w:pPr>
        <w:autoSpaceDE w:val="0"/>
        <w:autoSpaceDN w:val="0"/>
        <w:adjustRightInd w:val="0"/>
        <w:jc w:val="center"/>
        <w:rPr>
          <w:bCs/>
          <w:sz w:val="28"/>
          <w:szCs w:val="28"/>
          <w:lang w:val="en-US"/>
        </w:rPr>
      </w:pPr>
      <w:r w:rsidRPr="00D035B4">
        <w:rPr>
          <w:bCs/>
          <w:sz w:val="28"/>
          <w:szCs w:val="28"/>
          <w:lang w:val="en-US"/>
        </w:rPr>
        <w:t>Shymkent, 2017</w:t>
      </w:r>
    </w:p>
    <w:p w:rsidR="00AA02F9" w:rsidRPr="00D035B4" w:rsidRDefault="00AA02F9" w:rsidP="007D3AED">
      <w:pPr>
        <w:autoSpaceDE w:val="0"/>
        <w:autoSpaceDN w:val="0"/>
        <w:adjustRightInd w:val="0"/>
        <w:jc w:val="center"/>
        <w:rPr>
          <w:bCs/>
          <w:sz w:val="28"/>
          <w:szCs w:val="28"/>
          <w:lang w:val="en-US"/>
        </w:rPr>
      </w:pPr>
    </w:p>
    <w:p w:rsidR="00AA02F9" w:rsidRPr="00D035B4" w:rsidRDefault="00AA02F9" w:rsidP="007D3AED">
      <w:pPr>
        <w:autoSpaceDE w:val="0"/>
        <w:autoSpaceDN w:val="0"/>
        <w:adjustRightInd w:val="0"/>
        <w:jc w:val="center"/>
        <w:rPr>
          <w:bCs/>
          <w:sz w:val="28"/>
          <w:szCs w:val="28"/>
          <w:lang w:val="en-US"/>
        </w:rPr>
      </w:pPr>
    </w:p>
    <w:p w:rsidR="00AA02F9" w:rsidRPr="00D035B4" w:rsidRDefault="006423E4" w:rsidP="007D3AED">
      <w:pPr>
        <w:autoSpaceDE w:val="0"/>
        <w:autoSpaceDN w:val="0"/>
        <w:adjustRightInd w:val="0"/>
        <w:jc w:val="center"/>
        <w:rPr>
          <w:bCs/>
          <w:sz w:val="28"/>
          <w:szCs w:val="28"/>
          <w:lang w:val="en-US"/>
        </w:rPr>
      </w:pPr>
      <w:r>
        <w:rPr>
          <w:bCs/>
          <w:noProof/>
          <w:sz w:val="28"/>
          <w:szCs w:val="28"/>
        </w:rPr>
        <w:pict>
          <v:rect id="_x0000_s1032" style="position:absolute;left:0;text-align:left;margin-left:199.2pt;margin-top:15.3pt;width:95.35pt;height:23.2pt;z-index:251656704" strokecolor="white"/>
        </w:pict>
      </w:r>
    </w:p>
    <w:p w:rsidR="00E552A5" w:rsidRPr="00D035B4" w:rsidRDefault="00E552A5" w:rsidP="00E552A5">
      <w:pPr>
        <w:autoSpaceDE w:val="0"/>
        <w:autoSpaceDN w:val="0"/>
        <w:adjustRightInd w:val="0"/>
        <w:jc w:val="center"/>
        <w:rPr>
          <w:bCs/>
          <w:sz w:val="28"/>
          <w:szCs w:val="28"/>
          <w:lang w:val="en-US"/>
        </w:rPr>
      </w:pPr>
    </w:p>
    <w:p w:rsidR="00E552A5" w:rsidRPr="00D035B4" w:rsidRDefault="00D035B4" w:rsidP="00E552A5">
      <w:pPr>
        <w:autoSpaceDE w:val="0"/>
        <w:autoSpaceDN w:val="0"/>
        <w:adjustRightInd w:val="0"/>
        <w:jc w:val="center"/>
        <w:rPr>
          <w:bCs/>
          <w:sz w:val="28"/>
          <w:szCs w:val="28"/>
          <w:lang w:val="en-US"/>
        </w:rPr>
      </w:pPr>
      <w:r>
        <w:rPr>
          <w:bCs/>
          <w:noProof/>
          <w:sz w:val="28"/>
          <w:szCs w:val="28"/>
        </w:rPr>
        <w:pict>
          <v:oval id="_x0000_s1038" style="position:absolute;left:0;text-align:left;margin-left:207.75pt;margin-top:6.3pt;width:54.95pt;height:36.35pt;z-index:251660800" strokecolor="white [3212]"/>
        </w:pict>
      </w:r>
    </w:p>
    <w:p w:rsidR="00E552A5" w:rsidRPr="00D035B4" w:rsidRDefault="00E552A5" w:rsidP="00E552A5">
      <w:pPr>
        <w:autoSpaceDE w:val="0"/>
        <w:autoSpaceDN w:val="0"/>
        <w:adjustRightInd w:val="0"/>
        <w:jc w:val="center"/>
        <w:rPr>
          <w:bCs/>
          <w:sz w:val="28"/>
          <w:szCs w:val="28"/>
          <w:lang w:val="en-US"/>
        </w:rPr>
      </w:pPr>
    </w:p>
    <w:p w:rsidR="00E552A5" w:rsidRPr="00D035B4" w:rsidRDefault="00E552A5" w:rsidP="00E552A5">
      <w:pPr>
        <w:autoSpaceDE w:val="0"/>
        <w:autoSpaceDN w:val="0"/>
        <w:adjustRightInd w:val="0"/>
        <w:jc w:val="center"/>
        <w:rPr>
          <w:bCs/>
          <w:sz w:val="28"/>
          <w:szCs w:val="28"/>
          <w:lang w:val="en-US"/>
        </w:rPr>
      </w:pPr>
    </w:p>
    <w:p w:rsidR="00E552A5" w:rsidRPr="00D035B4" w:rsidRDefault="00E552A5" w:rsidP="00E552A5">
      <w:pPr>
        <w:autoSpaceDE w:val="0"/>
        <w:autoSpaceDN w:val="0"/>
        <w:adjustRightInd w:val="0"/>
        <w:jc w:val="center"/>
        <w:rPr>
          <w:bCs/>
          <w:sz w:val="28"/>
          <w:szCs w:val="28"/>
          <w:lang w:val="en-US"/>
        </w:rPr>
      </w:pPr>
    </w:p>
    <w:p w:rsidR="00E552A5" w:rsidRPr="00D035B4" w:rsidRDefault="00E552A5" w:rsidP="00E552A5">
      <w:pPr>
        <w:autoSpaceDE w:val="0"/>
        <w:autoSpaceDN w:val="0"/>
        <w:adjustRightInd w:val="0"/>
        <w:jc w:val="center"/>
        <w:rPr>
          <w:bCs/>
          <w:sz w:val="28"/>
          <w:szCs w:val="28"/>
          <w:lang w:val="en-US"/>
        </w:rPr>
      </w:pPr>
    </w:p>
    <w:p w:rsidR="00E552A5" w:rsidRPr="00D035B4" w:rsidRDefault="00E552A5" w:rsidP="00E552A5">
      <w:pPr>
        <w:autoSpaceDE w:val="0"/>
        <w:autoSpaceDN w:val="0"/>
        <w:adjustRightInd w:val="0"/>
        <w:jc w:val="center"/>
        <w:rPr>
          <w:bCs/>
          <w:sz w:val="28"/>
          <w:szCs w:val="28"/>
          <w:lang w:val="en-US"/>
        </w:rPr>
      </w:pPr>
    </w:p>
    <w:p w:rsidR="00E552A5" w:rsidRPr="00D035B4" w:rsidRDefault="00E552A5" w:rsidP="00E552A5">
      <w:pPr>
        <w:autoSpaceDE w:val="0"/>
        <w:autoSpaceDN w:val="0"/>
        <w:adjustRightInd w:val="0"/>
        <w:jc w:val="center"/>
        <w:rPr>
          <w:bCs/>
          <w:sz w:val="28"/>
          <w:szCs w:val="28"/>
          <w:lang w:val="en-US"/>
        </w:rPr>
      </w:pPr>
    </w:p>
    <w:p w:rsidR="00E552A5" w:rsidRPr="00D035B4" w:rsidRDefault="00E552A5" w:rsidP="00E552A5">
      <w:pPr>
        <w:autoSpaceDE w:val="0"/>
        <w:autoSpaceDN w:val="0"/>
        <w:adjustRightInd w:val="0"/>
        <w:jc w:val="center"/>
        <w:rPr>
          <w:bCs/>
          <w:sz w:val="28"/>
          <w:szCs w:val="28"/>
          <w:lang w:val="en-US"/>
        </w:rPr>
      </w:pPr>
    </w:p>
    <w:p w:rsidR="00E552A5" w:rsidRPr="00D035B4" w:rsidRDefault="00E552A5" w:rsidP="00E552A5">
      <w:pPr>
        <w:autoSpaceDE w:val="0"/>
        <w:autoSpaceDN w:val="0"/>
        <w:adjustRightInd w:val="0"/>
        <w:jc w:val="center"/>
        <w:rPr>
          <w:bCs/>
          <w:sz w:val="28"/>
          <w:szCs w:val="28"/>
          <w:lang w:val="en-US"/>
        </w:rPr>
      </w:pPr>
    </w:p>
    <w:p w:rsidR="00E552A5" w:rsidRPr="00D035B4" w:rsidRDefault="00E552A5" w:rsidP="00E552A5">
      <w:pPr>
        <w:autoSpaceDE w:val="0"/>
        <w:autoSpaceDN w:val="0"/>
        <w:adjustRightInd w:val="0"/>
        <w:jc w:val="center"/>
        <w:rPr>
          <w:bCs/>
          <w:sz w:val="28"/>
          <w:szCs w:val="28"/>
          <w:lang w:val="en-US"/>
        </w:rPr>
      </w:pPr>
    </w:p>
    <w:p w:rsidR="00E552A5" w:rsidRPr="00D035B4" w:rsidRDefault="00E552A5" w:rsidP="00E552A5">
      <w:pPr>
        <w:autoSpaceDE w:val="0"/>
        <w:autoSpaceDN w:val="0"/>
        <w:adjustRightInd w:val="0"/>
        <w:jc w:val="center"/>
        <w:rPr>
          <w:bCs/>
          <w:sz w:val="28"/>
          <w:szCs w:val="28"/>
          <w:lang w:val="en-US"/>
        </w:rPr>
      </w:pPr>
    </w:p>
    <w:p w:rsidR="00E552A5" w:rsidRPr="00D035B4" w:rsidRDefault="00E552A5" w:rsidP="00E552A5">
      <w:pPr>
        <w:autoSpaceDE w:val="0"/>
        <w:autoSpaceDN w:val="0"/>
        <w:adjustRightInd w:val="0"/>
        <w:jc w:val="center"/>
        <w:rPr>
          <w:bCs/>
          <w:sz w:val="28"/>
          <w:szCs w:val="28"/>
          <w:lang w:val="en-US"/>
        </w:rPr>
      </w:pPr>
    </w:p>
    <w:p w:rsidR="00E552A5" w:rsidRPr="00D035B4" w:rsidRDefault="00E552A5" w:rsidP="00E552A5">
      <w:pPr>
        <w:autoSpaceDE w:val="0"/>
        <w:autoSpaceDN w:val="0"/>
        <w:adjustRightInd w:val="0"/>
        <w:jc w:val="center"/>
        <w:rPr>
          <w:bCs/>
          <w:sz w:val="28"/>
          <w:szCs w:val="28"/>
          <w:lang w:val="en-US"/>
        </w:rPr>
      </w:pPr>
    </w:p>
    <w:p w:rsidR="00E552A5" w:rsidRPr="00D035B4" w:rsidRDefault="00E552A5" w:rsidP="00E552A5">
      <w:pPr>
        <w:autoSpaceDE w:val="0"/>
        <w:autoSpaceDN w:val="0"/>
        <w:adjustRightInd w:val="0"/>
        <w:jc w:val="center"/>
        <w:rPr>
          <w:bCs/>
          <w:sz w:val="28"/>
          <w:szCs w:val="28"/>
          <w:lang w:val="en-US"/>
        </w:rPr>
      </w:pPr>
    </w:p>
    <w:p w:rsidR="00AA02F9" w:rsidRPr="00D035B4" w:rsidRDefault="00AA02F9" w:rsidP="007D3AED">
      <w:pPr>
        <w:autoSpaceDE w:val="0"/>
        <w:autoSpaceDN w:val="0"/>
        <w:adjustRightInd w:val="0"/>
        <w:jc w:val="center"/>
        <w:rPr>
          <w:bCs/>
          <w:sz w:val="28"/>
          <w:szCs w:val="28"/>
          <w:lang w:val="en-US"/>
        </w:rPr>
      </w:pPr>
    </w:p>
    <w:p w:rsidR="00AA02F9" w:rsidRPr="00D035B4" w:rsidRDefault="00AA02F9" w:rsidP="007D3AED">
      <w:pPr>
        <w:ind w:firstLine="708"/>
        <w:jc w:val="both"/>
        <w:rPr>
          <w:rFonts w:ascii="TimesNewRomanPSMT" w:hAnsi="TimesNewRomanPSMT" w:cs="TimesNewRomanPSMT"/>
          <w:sz w:val="32"/>
          <w:szCs w:val="32"/>
          <w:lang w:val="en-US"/>
        </w:rPr>
      </w:pPr>
    </w:p>
    <w:p w:rsidR="00AA02F9" w:rsidRPr="00D035B4" w:rsidRDefault="00AA02F9" w:rsidP="007D3AED">
      <w:pPr>
        <w:ind w:firstLine="708"/>
        <w:jc w:val="both"/>
        <w:rPr>
          <w:rFonts w:ascii="TimesNewRomanPSMT" w:hAnsi="TimesNewRomanPSMT" w:cs="TimesNewRomanPSMT"/>
          <w:sz w:val="32"/>
          <w:szCs w:val="32"/>
          <w:lang w:val="en-US"/>
        </w:rPr>
      </w:pPr>
    </w:p>
    <w:p w:rsidR="00AA02F9" w:rsidRPr="00D035B4" w:rsidRDefault="00AA02F9" w:rsidP="007D3AED">
      <w:pPr>
        <w:ind w:firstLine="708"/>
        <w:jc w:val="both"/>
        <w:rPr>
          <w:rFonts w:ascii="TimesNewRomanPSMT" w:hAnsi="TimesNewRomanPSMT" w:cs="TimesNewRomanPSMT"/>
          <w:sz w:val="32"/>
          <w:szCs w:val="32"/>
          <w:lang w:val="en-US"/>
        </w:rPr>
      </w:pPr>
    </w:p>
    <w:p w:rsidR="00AA02F9" w:rsidRPr="00D035B4" w:rsidRDefault="00AA02F9" w:rsidP="007D3AED">
      <w:pPr>
        <w:ind w:firstLine="708"/>
        <w:jc w:val="both"/>
        <w:rPr>
          <w:rFonts w:ascii="TimesNewRomanPSMT" w:hAnsi="TimesNewRomanPSMT" w:cs="TimesNewRomanPSMT"/>
          <w:sz w:val="32"/>
          <w:szCs w:val="32"/>
          <w:lang w:val="en-US"/>
        </w:rPr>
      </w:pPr>
    </w:p>
    <w:p w:rsidR="00AA02F9" w:rsidRPr="00D035B4" w:rsidRDefault="00AA02F9" w:rsidP="007D3AED">
      <w:pPr>
        <w:ind w:firstLine="708"/>
        <w:jc w:val="both"/>
        <w:rPr>
          <w:rFonts w:ascii="TimesNewRomanPSMT" w:hAnsi="TimesNewRomanPSMT" w:cs="TimesNewRomanPSMT"/>
          <w:sz w:val="32"/>
          <w:szCs w:val="32"/>
          <w:lang w:val="en-US"/>
        </w:rPr>
      </w:pPr>
    </w:p>
    <w:p w:rsidR="00AA02F9" w:rsidRPr="00D035B4" w:rsidRDefault="00AA02F9" w:rsidP="007D3AED">
      <w:pPr>
        <w:ind w:firstLine="708"/>
        <w:jc w:val="both"/>
        <w:rPr>
          <w:rFonts w:ascii="TimesNewRomanPSMT" w:hAnsi="TimesNewRomanPSMT" w:cs="TimesNewRomanPSMT"/>
          <w:sz w:val="32"/>
          <w:szCs w:val="32"/>
          <w:lang w:val="en-US"/>
        </w:rPr>
      </w:pPr>
    </w:p>
    <w:p w:rsidR="00AA02F9" w:rsidRPr="00D035B4" w:rsidRDefault="00AA02F9" w:rsidP="007D3AED">
      <w:pPr>
        <w:ind w:firstLine="708"/>
        <w:jc w:val="both"/>
        <w:rPr>
          <w:rFonts w:ascii="TimesNewRomanPSMT" w:hAnsi="TimesNewRomanPSMT" w:cs="TimesNewRomanPSMT"/>
          <w:sz w:val="32"/>
          <w:szCs w:val="32"/>
          <w:lang w:val="en-US"/>
        </w:rPr>
      </w:pPr>
    </w:p>
    <w:p w:rsidR="00AA02F9" w:rsidRPr="00D035B4" w:rsidRDefault="00AA02F9" w:rsidP="007D3AED">
      <w:pPr>
        <w:ind w:firstLine="708"/>
        <w:jc w:val="both"/>
        <w:rPr>
          <w:rFonts w:ascii="TimesNewRomanPSMT" w:hAnsi="TimesNewRomanPSMT" w:cs="TimesNewRomanPSMT"/>
          <w:sz w:val="32"/>
          <w:szCs w:val="32"/>
          <w:lang w:val="en-US"/>
        </w:rPr>
      </w:pPr>
    </w:p>
    <w:p w:rsidR="00AA02F9" w:rsidRPr="00D035B4" w:rsidRDefault="00AA02F9" w:rsidP="007D3AED">
      <w:pPr>
        <w:ind w:firstLine="708"/>
        <w:jc w:val="both"/>
        <w:rPr>
          <w:rFonts w:ascii="TimesNewRomanPSMT" w:hAnsi="TimesNewRomanPSMT" w:cs="TimesNewRomanPSMT"/>
          <w:sz w:val="32"/>
          <w:szCs w:val="32"/>
          <w:lang w:val="en-US"/>
        </w:rPr>
      </w:pPr>
    </w:p>
    <w:p w:rsidR="00AA02F9" w:rsidRPr="00D035B4" w:rsidRDefault="00AA02F9" w:rsidP="007D3AED">
      <w:pPr>
        <w:ind w:firstLine="708"/>
        <w:jc w:val="both"/>
        <w:rPr>
          <w:rFonts w:ascii="TimesNewRomanPSMT" w:hAnsi="TimesNewRomanPSMT" w:cs="TimesNewRomanPSMT"/>
          <w:sz w:val="32"/>
          <w:szCs w:val="32"/>
          <w:lang w:val="en-US"/>
        </w:rPr>
      </w:pPr>
    </w:p>
    <w:p w:rsidR="00AA02F9" w:rsidRPr="00D035B4" w:rsidRDefault="00AA02F9" w:rsidP="007D3AED">
      <w:pPr>
        <w:ind w:firstLine="708"/>
        <w:jc w:val="both"/>
        <w:rPr>
          <w:rFonts w:ascii="TimesNewRomanPSMT" w:hAnsi="TimesNewRomanPSMT" w:cs="TimesNewRomanPSMT"/>
          <w:sz w:val="32"/>
          <w:szCs w:val="32"/>
          <w:lang w:val="en-US"/>
        </w:rPr>
      </w:pPr>
    </w:p>
    <w:p w:rsidR="00AA02F9" w:rsidRPr="00D035B4" w:rsidRDefault="00AA02F9" w:rsidP="007D3AED">
      <w:pPr>
        <w:ind w:firstLine="708"/>
        <w:jc w:val="both"/>
        <w:rPr>
          <w:rFonts w:ascii="TimesNewRomanPSMT" w:hAnsi="TimesNewRomanPSMT" w:cs="TimesNewRomanPSMT"/>
          <w:sz w:val="32"/>
          <w:szCs w:val="32"/>
          <w:lang w:val="en-US"/>
        </w:rPr>
      </w:pPr>
    </w:p>
    <w:p w:rsidR="00AA02F9" w:rsidRPr="00D035B4" w:rsidRDefault="00AA02F9" w:rsidP="007D3AED">
      <w:pPr>
        <w:ind w:firstLine="708"/>
        <w:jc w:val="both"/>
        <w:rPr>
          <w:rFonts w:ascii="TimesNewRomanPSMT" w:hAnsi="TimesNewRomanPSMT" w:cs="TimesNewRomanPSMT"/>
          <w:sz w:val="32"/>
          <w:szCs w:val="32"/>
          <w:lang w:val="en-US"/>
        </w:rPr>
      </w:pPr>
    </w:p>
    <w:p w:rsidR="00AA02F9" w:rsidRPr="00D035B4" w:rsidRDefault="00AA02F9" w:rsidP="007D3AED">
      <w:pPr>
        <w:ind w:firstLine="708"/>
        <w:jc w:val="both"/>
        <w:rPr>
          <w:rFonts w:ascii="TimesNewRomanPSMT" w:hAnsi="TimesNewRomanPSMT" w:cs="TimesNewRomanPSMT"/>
          <w:sz w:val="32"/>
          <w:szCs w:val="32"/>
          <w:lang w:val="en-US"/>
        </w:rPr>
      </w:pPr>
    </w:p>
    <w:p w:rsidR="00AA02F9" w:rsidRPr="00D035B4" w:rsidRDefault="00AA02F9" w:rsidP="007D3AED">
      <w:pPr>
        <w:ind w:firstLine="708"/>
        <w:jc w:val="both"/>
        <w:rPr>
          <w:rFonts w:ascii="TimesNewRomanPSMT" w:hAnsi="TimesNewRomanPSMT" w:cs="TimesNewRomanPSMT"/>
          <w:sz w:val="32"/>
          <w:szCs w:val="32"/>
          <w:lang w:val="en-US"/>
        </w:rPr>
      </w:pPr>
    </w:p>
    <w:p w:rsidR="00AA02F9" w:rsidRPr="00D035B4" w:rsidRDefault="00AA02F9" w:rsidP="007D3AED">
      <w:pPr>
        <w:ind w:firstLine="708"/>
        <w:jc w:val="both"/>
        <w:rPr>
          <w:rFonts w:ascii="TimesNewRomanPSMT" w:hAnsi="TimesNewRomanPSMT" w:cs="TimesNewRomanPSMT"/>
          <w:sz w:val="32"/>
          <w:szCs w:val="32"/>
          <w:lang w:val="en-US"/>
        </w:rPr>
      </w:pPr>
    </w:p>
    <w:p w:rsidR="00AA02F9" w:rsidRPr="00D035B4" w:rsidRDefault="00AA02F9" w:rsidP="007D3AED">
      <w:pPr>
        <w:ind w:firstLine="708"/>
        <w:jc w:val="both"/>
        <w:rPr>
          <w:rFonts w:ascii="TimesNewRomanPSMT" w:hAnsi="TimesNewRomanPSMT" w:cs="TimesNewRomanPSMT"/>
          <w:sz w:val="32"/>
          <w:szCs w:val="32"/>
          <w:lang w:val="en-US"/>
        </w:rPr>
      </w:pPr>
    </w:p>
    <w:p w:rsidR="00AA02F9" w:rsidRDefault="00AA02F9" w:rsidP="007D3AED">
      <w:pPr>
        <w:ind w:firstLine="708"/>
        <w:jc w:val="both"/>
        <w:rPr>
          <w:rFonts w:ascii="TimesNewRomanPSMT" w:hAnsi="TimesNewRomanPSMT" w:cs="TimesNewRomanPSMT"/>
          <w:sz w:val="32"/>
          <w:szCs w:val="32"/>
          <w:lang w:val="kk-KZ"/>
        </w:rPr>
      </w:pPr>
    </w:p>
    <w:p w:rsidR="00E552A5" w:rsidRDefault="00E552A5" w:rsidP="007D3AED">
      <w:pPr>
        <w:ind w:firstLine="708"/>
        <w:jc w:val="both"/>
        <w:rPr>
          <w:rFonts w:ascii="TimesNewRomanPSMT" w:hAnsi="TimesNewRomanPSMT" w:cs="TimesNewRomanPSMT"/>
          <w:sz w:val="32"/>
          <w:szCs w:val="32"/>
          <w:lang w:val="kk-KZ"/>
        </w:rPr>
      </w:pPr>
    </w:p>
    <w:p w:rsidR="00E552A5" w:rsidRDefault="00E552A5" w:rsidP="007D3AED">
      <w:pPr>
        <w:ind w:firstLine="708"/>
        <w:jc w:val="both"/>
        <w:rPr>
          <w:rFonts w:ascii="TimesNewRomanPSMT" w:hAnsi="TimesNewRomanPSMT" w:cs="TimesNewRomanPSMT"/>
          <w:sz w:val="32"/>
          <w:szCs w:val="32"/>
          <w:lang w:val="kk-KZ"/>
        </w:rPr>
      </w:pPr>
    </w:p>
    <w:p w:rsidR="00E552A5" w:rsidRDefault="00E552A5" w:rsidP="007D3AED">
      <w:pPr>
        <w:ind w:firstLine="708"/>
        <w:jc w:val="both"/>
        <w:rPr>
          <w:rFonts w:ascii="TimesNewRomanPSMT" w:hAnsi="TimesNewRomanPSMT" w:cs="TimesNewRomanPSMT"/>
          <w:sz w:val="32"/>
          <w:szCs w:val="32"/>
          <w:lang w:val="kk-KZ"/>
        </w:rPr>
      </w:pPr>
    </w:p>
    <w:p w:rsidR="00E552A5" w:rsidRDefault="00E552A5" w:rsidP="007D3AED">
      <w:pPr>
        <w:ind w:firstLine="708"/>
        <w:jc w:val="both"/>
        <w:rPr>
          <w:rFonts w:ascii="TimesNewRomanPSMT" w:hAnsi="TimesNewRomanPSMT" w:cs="TimesNewRomanPSMT"/>
          <w:sz w:val="32"/>
          <w:szCs w:val="32"/>
          <w:lang w:val="en-US"/>
        </w:rPr>
      </w:pPr>
    </w:p>
    <w:p w:rsidR="00BE7966" w:rsidRDefault="00BE7966" w:rsidP="007D3AED">
      <w:pPr>
        <w:ind w:firstLine="708"/>
        <w:jc w:val="both"/>
        <w:rPr>
          <w:rFonts w:ascii="TimesNewRomanPSMT" w:hAnsi="TimesNewRomanPSMT" w:cs="TimesNewRomanPSMT"/>
          <w:sz w:val="32"/>
          <w:szCs w:val="32"/>
          <w:lang w:val="en-US"/>
        </w:rPr>
      </w:pPr>
    </w:p>
    <w:p w:rsidR="00BE7966" w:rsidRDefault="00BE7966" w:rsidP="007D3AED">
      <w:pPr>
        <w:ind w:firstLine="708"/>
        <w:jc w:val="both"/>
        <w:rPr>
          <w:rFonts w:ascii="TimesNewRomanPSMT" w:hAnsi="TimesNewRomanPSMT" w:cs="TimesNewRomanPSMT"/>
          <w:sz w:val="32"/>
          <w:szCs w:val="32"/>
          <w:lang w:val="en-US"/>
        </w:rPr>
      </w:pPr>
    </w:p>
    <w:p w:rsidR="00BE7966" w:rsidRDefault="00BE7966" w:rsidP="007D3AED">
      <w:pPr>
        <w:ind w:firstLine="708"/>
        <w:jc w:val="both"/>
        <w:rPr>
          <w:rFonts w:ascii="TimesNewRomanPSMT" w:hAnsi="TimesNewRomanPSMT" w:cs="TimesNewRomanPSMT"/>
          <w:sz w:val="32"/>
          <w:szCs w:val="32"/>
          <w:lang w:val="en-US"/>
        </w:rPr>
      </w:pPr>
    </w:p>
    <w:p w:rsidR="00BE7966" w:rsidRPr="00BE7966" w:rsidRDefault="00BE7966" w:rsidP="007D3AED">
      <w:pPr>
        <w:ind w:firstLine="708"/>
        <w:jc w:val="both"/>
        <w:rPr>
          <w:rFonts w:ascii="TimesNewRomanPSMT" w:hAnsi="TimesNewRomanPSMT" w:cs="TimesNewRomanPSMT"/>
          <w:sz w:val="32"/>
          <w:szCs w:val="32"/>
          <w:lang w:val="en-US"/>
        </w:rPr>
      </w:pPr>
    </w:p>
    <w:p w:rsidR="00E552A5" w:rsidRPr="00E552A5" w:rsidRDefault="00D035B4" w:rsidP="007D3AED">
      <w:pPr>
        <w:ind w:firstLine="708"/>
        <w:jc w:val="both"/>
        <w:rPr>
          <w:rFonts w:ascii="TimesNewRomanPSMT" w:hAnsi="TimesNewRomanPSMT" w:cs="TimesNewRomanPSMT"/>
          <w:sz w:val="32"/>
          <w:szCs w:val="32"/>
          <w:lang w:val="kk-KZ"/>
        </w:rPr>
      </w:pPr>
      <w:r>
        <w:rPr>
          <w:rFonts w:ascii="TimesNewRomanPSMT" w:hAnsi="TimesNewRomanPSMT" w:cs="TimesNewRomanPSMT"/>
          <w:noProof/>
          <w:sz w:val="32"/>
          <w:szCs w:val="32"/>
        </w:rPr>
        <w:pict>
          <v:oval id="_x0000_s1039" style="position:absolute;left:0;text-align:left;margin-left:223.45pt;margin-top:10.6pt;width:32.7pt;height:26.2pt;z-index:251661824" strokecolor="white [3212]"/>
        </w:pict>
      </w:r>
    </w:p>
    <w:p w:rsidR="00AA02F9" w:rsidRPr="00D035B4" w:rsidRDefault="00AA02F9" w:rsidP="007D3AED">
      <w:pPr>
        <w:jc w:val="both"/>
        <w:rPr>
          <w:sz w:val="28"/>
          <w:szCs w:val="28"/>
          <w:lang w:val="en-US"/>
        </w:rPr>
      </w:pPr>
    </w:p>
    <w:p w:rsidR="00E552A5" w:rsidRPr="00E552A5" w:rsidRDefault="00E552A5" w:rsidP="00E552A5">
      <w:pPr>
        <w:jc w:val="center"/>
        <w:rPr>
          <w:sz w:val="28"/>
          <w:szCs w:val="28"/>
          <w:lang w:val="en-US"/>
        </w:rPr>
      </w:pPr>
      <w:r w:rsidRPr="00E552A5">
        <w:rPr>
          <w:sz w:val="28"/>
          <w:szCs w:val="28"/>
          <w:lang w:val="en-US"/>
        </w:rPr>
        <w:t>MINISTRY OF EDUCATION AND SCIENCE OF THE REPUBLIC</w:t>
      </w:r>
    </w:p>
    <w:p w:rsidR="00E552A5" w:rsidRPr="00E552A5" w:rsidRDefault="00E552A5" w:rsidP="00E552A5">
      <w:pPr>
        <w:jc w:val="center"/>
        <w:rPr>
          <w:sz w:val="28"/>
          <w:szCs w:val="28"/>
          <w:lang w:val="en-US"/>
        </w:rPr>
      </w:pPr>
      <w:r w:rsidRPr="00E552A5">
        <w:rPr>
          <w:sz w:val="28"/>
          <w:szCs w:val="28"/>
          <w:lang w:val="en-US"/>
        </w:rPr>
        <w:t>KAZAKHSTAN</w:t>
      </w:r>
    </w:p>
    <w:p w:rsidR="00E552A5" w:rsidRPr="00E552A5" w:rsidRDefault="00E552A5" w:rsidP="00E552A5">
      <w:pPr>
        <w:jc w:val="center"/>
        <w:rPr>
          <w:sz w:val="28"/>
          <w:szCs w:val="28"/>
          <w:lang w:val="en-US"/>
        </w:rPr>
      </w:pPr>
    </w:p>
    <w:p w:rsidR="00E552A5" w:rsidRPr="00E552A5" w:rsidRDefault="00E552A5" w:rsidP="00E552A5">
      <w:pPr>
        <w:jc w:val="center"/>
        <w:rPr>
          <w:sz w:val="28"/>
          <w:szCs w:val="28"/>
          <w:lang w:val="en-US"/>
        </w:rPr>
      </w:pPr>
      <w:r w:rsidRPr="00E552A5">
        <w:rPr>
          <w:sz w:val="28"/>
          <w:szCs w:val="28"/>
          <w:lang w:val="en-US"/>
        </w:rPr>
        <w:t>SOUTHERN KAZAKHSTAN STATE UNIVERSITY</w:t>
      </w:r>
    </w:p>
    <w:p w:rsidR="00E552A5" w:rsidRPr="00E552A5" w:rsidRDefault="00E552A5" w:rsidP="00E552A5">
      <w:pPr>
        <w:jc w:val="center"/>
        <w:rPr>
          <w:sz w:val="28"/>
          <w:szCs w:val="28"/>
          <w:lang w:val="en-US"/>
        </w:rPr>
      </w:pPr>
      <w:r w:rsidRPr="00E552A5">
        <w:rPr>
          <w:sz w:val="28"/>
          <w:szCs w:val="28"/>
          <w:lang w:val="en-US"/>
        </w:rPr>
        <w:t>of M. AUEZOV</w:t>
      </w:r>
    </w:p>
    <w:p w:rsidR="00E552A5" w:rsidRPr="00E552A5" w:rsidRDefault="00E552A5" w:rsidP="00E552A5">
      <w:pPr>
        <w:jc w:val="center"/>
        <w:rPr>
          <w:sz w:val="28"/>
          <w:szCs w:val="28"/>
          <w:lang w:val="en-US"/>
        </w:rPr>
      </w:pPr>
    </w:p>
    <w:p w:rsidR="00AA02F9" w:rsidRPr="00E552A5" w:rsidRDefault="00E552A5" w:rsidP="00E552A5">
      <w:pPr>
        <w:jc w:val="center"/>
        <w:rPr>
          <w:sz w:val="28"/>
          <w:szCs w:val="28"/>
          <w:lang w:val="en-US"/>
        </w:rPr>
      </w:pPr>
      <w:r w:rsidRPr="00E552A5">
        <w:rPr>
          <w:sz w:val="28"/>
          <w:szCs w:val="28"/>
          <w:lang w:val="en-US"/>
        </w:rPr>
        <w:t>"International Relations and Political Science" department</w:t>
      </w:r>
    </w:p>
    <w:p w:rsidR="00AA02F9" w:rsidRPr="00E552A5" w:rsidRDefault="00AA02F9" w:rsidP="00E552A5">
      <w:pPr>
        <w:jc w:val="center"/>
        <w:rPr>
          <w:sz w:val="28"/>
          <w:szCs w:val="28"/>
          <w:lang w:val="en-US"/>
        </w:rPr>
      </w:pPr>
    </w:p>
    <w:p w:rsidR="00AA02F9" w:rsidRPr="00E552A5" w:rsidRDefault="00AA02F9" w:rsidP="007D3AED">
      <w:pPr>
        <w:jc w:val="both"/>
        <w:rPr>
          <w:sz w:val="28"/>
          <w:szCs w:val="28"/>
          <w:lang w:val="en-US"/>
        </w:rPr>
      </w:pPr>
    </w:p>
    <w:p w:rsidR="00AA02F9" w:rsidRDefault="00AA02F9" w:rsidP="007D3AED">
      <w:pPr>
        <w:jc w:val="both"/>
        <w:rPr>
          <w:sz w:val="28"/>
          <w:szCs w:val="28"/>
          <w:lang w:val="en-US"/>
        </w:rPr>
      </w:pPr>
    </w:p>
    <w:p w:rsidR="00BE7966" w:rsidRPr="00E552A5" w:rsidRDefault="00BE7966" w:rsidP="007D3AED">
      <w:pPr>
        <w:jc w:val="both"/>
        <w:rPr>
          <w:sz w:val="28"/>
          <w:szCs w:val="28"/>
          <w:lang w:val="en-US"/>
        </w:rPr>
      </w:pPr>
    </w:p>
    <w:p w:rsidR="00BE7966" w:rsidRPr="00596A13" w:rsidRDefault="00BE7966" w:rsidP="00BE7966">
      <w:pPr>
        <w:autoSpaceDE w:val="0"/>
        <w:autoSpaceDN w:val="0"/>
        <w:adjustRightInd w:val="0"/>
        <w:jc w:val="center"/>
        <w:rPr>
          <w:bCs/>
          <w:sz w:val="28"/>
          <w:szCs w:val="28"/>
          <w:lang w:val="en-US"/>
        </w:rPr>
      </w:pPr>
      <w:r>
        <w:rPr>
          <w:bCs/>
          <w:sz w:val="28"/>
          <w:szCs w:val="28"/>
          <w:lang w:val="en-US"/>
        </w:rPr>
        <w:t>Turkeeva</w:t>
      </w:r>
      <w:r w:rsidRPr="00596A13">
        <w:rPr>
          <w:bCs/>
          <w:sz w:val="28"/>
          <w:szCs w:val="28"/>
          <w:lang w:val="en-US"/>
        </w:rPr>
        <w:t xml:space="preserve"> </w:t>
      </w:r>
      <w:r>
        <w:rPr>
          <w:bCs/>
          <w:sz w:val="28"/>
          <w:szCs w:val="28"/>
          <w:lang w:val="en-US"/>
        </w:rPr>
        <w:t>S</w:t>
      </w:r>
      <w:r w:rsidRPr="00596A13">
        <w:rPr>
          <w:bCs/>
          <w:sz w:val="28"/>
          <w:szCs w:val="28"/>
          <w:lang w:val="en-US"/>
        </w:rPr>
        <w:t>.</w:t>
      </w:r>
      <w:r>
        <w:rPr>
          <w:bCs/>
          <w:sz w:val="28"/>
          <w:szCs w:val="28"/>
          <w:lang w:val="en-US"/>
        </w:rPr>
        <w:t>M</w:t>
      </w:r>
      <w:r w:rsidRPr="00596A13">
        <w:rPr>
          <w:bCs/>
          <w:sz w:val="28"/>
          <w:szCs w:val="28"/>
          <w:lang w:val="en-US"/>
        </w:rPr>
        <w:t>.</w:t>
      </w:r>
    </w:p>
    <w:p w:rsidR="00AA02F9" w:rsidRDefault="00AA02F9" w:rsidP="007D3AED">
      <w:pPr>
        <w:autoSpaceDE w:val="0"/>
        <w:autoSpaceDN w:val="0"/>
        <w:adjustRightInd w:val="0"/>
        <w:jc w:val="center"/>
        <w:rPr>
          <w:b/>
          <w:bCs/>
          <w:sz w:val="36"/>
          <w:szCs w:val="36"/>
          <w:lang w:val="en-US"/>
        </w:rPr>
      </w:pPr>
    </w:p>
    <w:p w:rsidR="00BE7966" w:rsidRDefault="00BE7966" w:rsidP="007D3AED">
      <w:pPr>
        <w:autoSpaceDE w:val="0"/>
        <w:autoSpaceDN w:val="0"/>
        <w:adjustRightInd w:val="0"/>
        <w:jc w:val="center"/>
        <w:rPr>
          <w:b/>
          <w:bCs/>
          <w:sz w:val="36"/>
          <w:szCs w:val="36"/>
          <w:lang w:val="en-US"/>
        </w:rPr>
      </w:pPr>
    </w:p>
    <w:p w:rsidR="00BE7966" w:rsidRPr="00BE7966" w:rsidRDefault="00BE7966" w:rsidP="007D3AED">
      <w:pPr>
        <w:autoSpaceDE w:val="0"/>
        <w:autoSpaceDN w:val="0"/>
        <w:adjustRightInd w:val="0"/>
        <w:jc w:val="center"/>
        <w:rPr>
          <w:b/>
          <w:bCs/>
          <w:i/>
          <w:sz w:val="28"/>
          <w:szCs w:val="28"/>
          <w:lang w:val="en-US"/>
        </w:rPr>
      </w:pPr>
    </w:p>
    <w:p w:rsidR="00AA02F9" w:rsidRPr="00596A13" w:rsidRDefault="00AA02F9" w:rsidP="007D3AED">
      <w:pPr>
        <w:autoSpaceDE w:val="0"/>
        <w:autoSpaceDN w:val="0"/>
        <w:adjustRightInd w:val="0"/>
        <w:jc w:val="center"/>
        <w:rPr>
          <w:b/>
          <w:bCs/>
          <w:i/>
          <w:sz w:val="28"/>
          <w:szCs w:val="28"/>
          <w:lang w:val="en-US"/>
        </w:rPr>
      </w:pPr>
    </w:p>
    <w:p w:rsidR="00E552A5" w:rsidRPr="00E552A5" w:rsidRDefault="00E552A5" w:rsidP="00E552A5">
      <w:pPr>
        <w:autoSpaceDE w:val="0"/>
        <w:autoSpaceDN w:val="0"/>
        <w:adjustRightInd w:val="0"/>
        <w:jc w:val="center"/>
        <w:rPr>
          <w:bCs/>
          <w:sz w:val="28"/>
          <w:szCs w:val="28"/>
          <w:lang w:val="en-US"/>
        </w:rPr>
      </w:pPr>
      <w:r w:rsidRPr="00E552A5">
        <w:rPr>
          <w:bCs/>
          <w:sz w:val="28"/>
          <w:szCs w:val="28"/>
          <w:lang w:val="en-US"/>
        </w:rPr>
        <w:t>Methodical instructions to seminar occupations</w:t>
      </w:r>
    </w:p>
    <w:p w:rsidR="00E552A5" w:rsidRPr="00E552A5" w:rsidRDefault="00E552A5" w:rsidP="00E552A5">
      <w:pPr>
        <w:autoSpaceDE w:val="0"/>
        <w:autoSpaceDN w:val="0"/>
        <w:adjustRightInd w:val="0"/>
        <w:jc w:val="center"/>
        <w:rPr>
          <w:bCs/>
          <w:sz w:val="28"/>
          <w:szCs w:val="28"/>
          <w:lang w:val="en-US"/>
        </w:rPr>
      </w:pPr>
      <w:r w:rsidRPr="00E552A5">
        <w:rPr>
          <w:bCs/>
          <w:sz w:val="28"/>
          <w:szCs w:val="28"/>
          <w:lang w:val="en-US"/>
        </w:rPr>
        <w:t xml:space="preserve"> on discipline </w:t>
      </w:r>
    </w:p>
    <w:p w:rsidR="00E552A5" w:rsidRPr="00E552A5" w:rsidRDefault="00E552A5" w:rsidP="00E552A5">
      <w:pPr>
        <w:autoSpaceDE w:val="0"/>
        <w:autoSpaceDN w:val="0"/>
        <w:adjustRightInd w:val="0"/>
        <w:jc w:val="center"/>
        <w:rPr>
          <w:bCs/>
          <w:sz w:val="28"/>
          <w:szCs w:val="28"/>
          <w:lang w:val="en-US"/>
        </w:rPr>
      </w:pPr>
      <w:r w:rsidRPr="00E552A5">
        <w:rPr>
          <w:bCs/>
          <w:sz w:val="28"/>
          <w:szCs w:val="28"/>
          <w:lang w:val="en-US"/>
        </w:rPr>
        <w:t xml:space="preserve">"Sociology and political science" </w:t>
      </w:r>
    </w:p>
    <w:p w:rsidR="00E552A5" w:rsidRPr="00E552A5" w:rsidRDefault="00E552A5" w:rsidP="00E552A5">
      <w:pPr>
        <w:autoSpaceDE w:val="0"/>
        <w:autoSpaceDN w:val="0"/>
        <w:adjustRightInd w:val="0"/>
        <w:jc w:val="center"/>
        <w:rPr>
          <w:bCs/>
          <w:sz w:val="28"/>
          <w:szCs w:val="28"/>
          <w:lang w:val="en-US"/>
        </w:rPr>
      </w:pPr>
      <w:r w:rsidRPr="00E552A5">
        <w:rPr>
          <w:bCs/>
          <w:sz w:val="28"/>
          <w:szCs w:val="28"/>
          <w:lang w:val="en-US"/>
        </w:rPr>
        <w:t>for all specialties</w:t>
      </w:r>
    </w:p>
    <w:p w:rsidR="00AA02F9" w:rsidRPr="00E552A5" w:rsidRDefault="00AA02F9" w:rsidP="007D3AED">
      <w:pPr>
        <w:jc w:val="both"/>
        <w:rPr>
          <w:sz w:val="28"/>
          <w:szCs w:val="28"/>
          <w:lang w:val="en-US"/>
        </w:rPr>
      </w:pPr>
    </w:p>
    <w:p w:rsidR="00AA02F9" w:rsidRPr="00E552A5" w:rsidRDefault="00AA02F9" w:rsidP="007D3AED">
      <w:pPr>
        <w:jc w:val="both"/>
        <w:rPr>
          <w:sz w:val="28"/>
          <w:szCs w:val="28"/>
          <w:lang w:val="en-US"/>
        </w:rPr>
      </w:pPr>
    </w:p>
    <w:p w:rsidR="00AA02F9" w:rsidRPr="00E552A5" w:rsidRDefault="00AA02F9" w:rsidP="007D3AED">
      <w:pPr>
        <w:jc w:val="both"/>
        <w:rPr>
          <w:sz w:val="28"/>
          <w:szCs w:val="28"/>
          <w:lang w:val="en-US"/>
        </w:rPr>
      </w:pPr>
    </w:p>
    <w:p w:rsidR="00AA02F9" w:rsidRPr="00E552A5" w:rsidRDefault="00AA02F9" w:rsidP="007D3AED">
      <w:pPr>
        <w:jc w:val="both"/>
        <w:rPr>
          <w:sz w:val="28"/>
          <w:szCs w:val="28"/>
          <w:lang w:val="en-US"/>
        </w:rPr>
      </w:pPr>
    </w:p>
    <w:p w:rsidR="00AA02F9" w:rsidRPr="00E552A5" w:rsidRDefault="00AA02F9" w:rsidP="007D3AED">
      <w:pPr>
        <w:jc w:val="both"/>
        <w:rPr>
          <w:sz w:val="28"/>
          <w:szCs w:val="28"/>
          <w:lang w:val="en-US"/>
        </w:rPr>
      </w:pPr>
    </w:p>
    <w:p w:rsidR="00AA02F9" w:rsidRPr="00E552A5" w:rsidRDefault="00AA02F9" w:rsidP="007D3AED">
      <w:pPr>
        <w:jc w:val="both"/>
        <w:rPr>
          <w:sz w:val="28"/>
          <w:szCs w:val="28"/>
          <w:lang w:val="en-US"/>
        </w:rPr>
      </w:pPr>
    </w:p>
    <w:p w:rsidR="00AA02F9" w:rsidRPr="00E552A5" w:rsidRDefault="00AA02F9" w:rsidP="007D3AED">
      <w:pPr>
        <w:jc w:val="both"/>
        <w:rPr>
          <w:sz w:val="28"/>
          <w:szCs w:val="28"/>
          <w:lang w:val="en-US"/>
        </w:rPr>
      </w:pPr>
    </w:p>
    <w:p w:rsidR="00AA02F9" w:rsidRPr="00E552A5" w:rsidRDefault="00AA02F9" w:rsidP="007D3AED">
      <w:pPr>
        <w:jc w:val="both"/>
        <w:rPr>
          <w:sz w:val="28"/>
          <w:szCs w:val="28"/>
          <w:lang w:val="en-US"/>
        </w:rPr>
      </w:pPr>
    </w:p>
    <w:p w:rsidR="00AA02F9" w:rsidRPr="00E552A5" w:rsidRDefault="00AA02F9" w:rsidP="007D3AED">
      <w:pPr>
        <w:jc w:val="both"/>
        <w:rPr>
          <w:sz w:val="28"/>
          <w:szCs w:val="28"/>
          <w:lang w:val="en-US"/>
        </w:rPr>
      </w:pPr>
    </w:p>
    <w:p w:rsidR="00AA02F9" w:rsidRDefault="00AA02F9" w:rsidP="007D3AED">
      <w:pPr>
        <w:jc w:val="both"/>
        <w:rPr>
          <w:sz w:val="28"/>
          <w:szCs w:val="28"/>
          <w:lang w:val="en-US"/>
        </w:rPr>
      </w:pPr>
    </w:p>
    <w:p w:rsidR="00BE7966" w:rsidRDefault="00BE7966" w:rsidP="007D3AED">
      <w:pPr>
        <w:jc w:val="both"/>
        <w:rPr>
          <w:sz w:val="28"/>
          <w:szCs w:val="28"/>
          <w:lang w:val="en-US"/>
        </w:rPr>
      </w:pPr>
    </w:p>
    <w:p w:rsidR="00BE7966" w:rsidRDefault="00BE7966" w:rsidP="007D3AED">
      <w:pPr>
        <w:jc w:val="both"/>
        <w:rPr>
          <w:sz w:val="28"/>
          <w:szCs w:val="28"/>
          <w:lang w:val="en-US"/>
        </w:rPr>
      </w:pPr>
    </w:p>
    <w:p w:rsidR="00BE7966" w:rsidRDefault="00BE7966" w:rsidP="007D3AED">
      <w:pPr>
        <w:jc w:val="both"/>
        <w:rPr>
          <w:sz w:val="28"/>
          <w:szCs w:val="28"/>
          <w:lang w:val="en-US"/>
        </w:rPr>
      </w:pPr>
    </w:p>
    <w:p w:rsidR="00BE7966" w:rsidRDefault="00BE7966" w:rsidP="007D3AED">
      <w:pPr>
        <w:jc w:val="both"/>
        <w:rPr>
          <w:sz w:val="28"/>
          <w:szCs w:val="28"/>
          <w:lang w:val="en-US"/>
        </w:rPr>
      </w:pPr>
    </w:p>
    <w:p w:rsidR="00BE7966" w:rsidRDefault="00BE7966" w:rsidP="007D3AED">
      <w:pPr>
        <w:jc w:val="both"/>
        <w:rPr>
          <w:sz w:val="28"/>
          <w:szCs w:val="28"/>
          <w:lang w:val="en-US"/>
        </w:rPr>
      </w:pPr>
    </w:p>
    <w:p w:rsidR="00BE7966" w:rsidRDefault="00BE7966" w:rsidP="007D3AED">
      <w:pPr>
        <w:jc w:val="both"/>
        <w:rPr>
          <w:sz w:val="28"/>
          <w:szCs w:val="28"/>
          <w:lang w:val="en-US"/>
        </w:rPr>
      </w:pPr>
    </w:p>
    <w:p w:rsidR="00BE7966" w:rsidRDefault="00BE7966" w:rsidP="007D3AED">
      <w:pPr>
        <w:jc w:val="both"/>
        <w:rPr>
          <w:sz w:val="28"/>
          <w:szCs w:val="28"/>
          <w:lang w:val="en-US"/>
        </w:rPr>
      </w:pPr>
    </w:p>
    <w:p w:rsidR="00BE7966" w:rsidRDefault="00BE7966" w:rsidP="007D3AED">
      <w:pPr>
        <w:jc w:val="both"/>
        <w:rPr>
          <w:sz w:val="28"/>
          <w:szCs w:val="28"/>
          <w:lang w:val="en-US"/>
        </w:rPr>
      </w:pPr>
    </w:p>
    <w:p w:rsidR="00BE7966" w:rsidRDefault="00BE7966" w:rsidP="007D3AED">
      <w:pPr>
        <w:jc w:val="both"/>
        <w:rPr>
          <w:sz w:val="28"/>
          <w:szCs w:val="28"/>
          <w:lang w:val="en-US"/>
        </w:rPr>
      </w:pPr>
    </w:p>
    <w:p w:rsidR="00BE7966" w:rsidRDefault="00BE7966" w:rsidP="007D3AED">
      <w:pPr>
        <w:jc w:val="both"/>
        <w:rPr>
          <w:sz w:val="28"/>
          <w:szCs w:val="28"/>
          <w:lang w:val="en-US"/>
        </w:rPr>
      </w:pPr>
    </w:p>
    <w:p w:rsidR="00BE7966" w:rsidRPr="00E552A5" w:rsidRDefault="00BE7966" w:rsidP="007D3AED">
      <w:pPr>
        <w:jc w:val="both"/>
        <w:rPr>
          <w:sz w:val="28"/>
          <w:szCs w:val="28"/>
          <w:lang w:val="en-US"/>
        </w:rPr>
      </w:pPr>
    </w:p>
    <w:p w:rsidR="00E552A5" w:rsidRPr="00522279" w:rsidRDefault="00E552A5" w:rsidP="00E552A5">
      <w:pPr>
        <w:autoSpaceDE w:val="0"/>
        <w:autoSpaceDN w:val="0"/>
        <w:adjustRightInd w:val="0"/>
        <w:jc w:val="center"/>
        <w:rPr>
          <w:bCs/>
          <w:sz w:val="28"/>
          <w:szCs w:val="28"/>
          <w:lang w:val="en-US"/>
        </w:rPr>
      </w:pPr>
      <w:r w:rsidRPr="00522279">
        <w:rPr>
          <w:bCs/>
          <w:sz w:val="28"/>
          <w:szCs w:val="28"/>
          <w:lang w:val="en-US"/>
        </w:rPr>
        <w:t>Shymkent, 2017</w:t>
      </w:r>
    </w:p>
    <w:p w:rsidR="00E552A5" w:rsidRDefault="00D035B4" w:rsidP="007D3AED">
      <w:pPr>
        <w:autoSpaceDE w:val="0"/>
        <w:autoSpaceDN w:val="0"/>
        <w:adjustRightInd w:val="0"/>
        <w:jc w:val="center"/>
        <w:rPr>
          <w:sz w:val="28"/>
          <w:szCs w:val="28"/>
          <w:lang w:val="kk-KZ"/>
        </w:rPr>
      </w:pPr>
      <w:r>
        <w:rPr>
          <w:noProof/>
          <w:sz w:val="28"/>
          <w:szCs w:val="28"/>
        </w:rPr>
        <w:pict>
          <v:roundrect id="_x0000_s1040" style="position:absolute;left:0;text-align:left;margin-left:211.65pt;margin-top:10.3pt;width:55pt;height:43.2pt;z-index:251662848" arcsize="10923f" strokecolor="white [3212]"/>
        </w:pict>
      </w:r>
    </w:p>
    <w:p w:rsidR="00522279" w:rsidRPr="00522279" w:rsidRDefault="00522279" w:rsidP="00522279">
      <w:pPr>
        <w:rPr>
          <w:sz w:val="28"/>
          <w:szCs w:val="28"/>
          <w:lang w:val="en-US"/>
        </w:rPr>
      </w:pPr>
      <w:r w:rsidRPr="00522279">
        <w:rPr>
          <w:sz w:val="28"/>
          <w:szCs w:val="28"/>
          <w:lang w:val="en-US"/>
        </w:rPr>
        <w:lastRenderedPageBreak/>
        <w:t>UDC 316 (073)</w:t>
      </w:r>
    </w:p>
    <w:p w:rsidR="00522279" w:rsidRPr="00522279" w:rsidRDefault="00522279" w:rsidP="00522279">
      <w:pPr>
        <w:rPr>
          <w:sz w:val="28"/>
          <w:szCs w:val="28"/>
          <w:lang w:val="en-US"/>
        </w:rPr>
      </w:pPr>
    </w:p>
    <w:p w:rsidR="00522279" w:rsidRPr="00522279" w:rsidRDefault="00522279" w:rsidP="00522279">
      <w:pPr>
        <w:autoSpaceDE w:val="0"/>
        <w:autoSpaceDN w:val="0"/>
        <w:adjustRightInd w:val="0"/>
        <w:rPr>
          <w:bCs/>
          <w:sz w:val="28"/>
          <w:szCs w:val="28"/>
          <w:lang w:val="en-US"/>
        </w:rPr>
      </w:pPr>
      <w:r w:rsidRPr="00522279">
        <w:rPr>
          <w:sz w:val="28"/>
          <w:szCs w:val="28"/>
          <w:lang w:val="en-US"/>
        </w:rPr>
        <w:t xml:space="preserve">Originators: </w:t>
      </w:r>
      <w:r>
        <w:rPr>
          <w:bCs/>
          <w:sz w:val="28"/>
          <w:szCs w:val="28"/>
          <w:lang w:val="en-US"/>
        </w:rPr>
        <w:t>Turkeeva</w:t>
      </w:r>
      <w:r w:rsidRPr="00522279">
        <w:rPr>
          <w:bCs/>
          <w:sz w:val="28"/>
          <w:szCs w:val="28"/>
          <w:lang w:val="en-US"/>
        </w:rPr>
        <w:t xml:space="preserve"> </w:t>
      </w:r>
      <w:r>
        <w:rPr>
          <w:bCs/>
          <w:sz w:val="28"/>
          <w:szCs w:val="28"/>
          <w:lang w:val="en-US"/>
        </w:rPr>
        <w:t>S</w:t>
      </w:r>
      <w:r w:rsidRPr="00522279">
        <w:rPr>
          <w:bCs/>
          <w:sz w:val="28"/>
          <w:szCs w:val="28"/>
          <w:lang w:val="en-US"/>
        </w:rPr>
        <w:t>.</w:t>
      </w:r>
      <w:r>
        <w:rPr>
          <w:bCs/>
          <w:sz w:val="28"/>
          <w:szCs w:val="28"/>
          <w:lang w:val="en-US"/>
        </w:rPr>
        <w:t>M</w:t>
      </w:r>
      <w:r w:rsidRPr="00522279">
        <w:rPr>
          <w:bCs/>
          <w:sz w:val="28"/>
          <w:szCs w:val="28"/>
          <w:lang w:val="en-US"/>
        </w:rPr>
        <w:t>.</w:t>
      </w:r>
    </w:p>
    <w:p w:rsidR="00522279" w:rsidRPr="00522279" w:rsidRDefault="00522279" w:rsidP="00522279">
      <w:pPr>
        <w:rPr>
          <w:sz w:val="28"/>
          <w:szCs w:val="28"/>
          <w:lang w:val="en-US"/>
        </w:rPr>
      </w:pPr>
    </w:p>
    <w:p w:rsidR="00522279" w:rsidRPr="00522279" w:rsidRDefault="00522279" w:rsidP="00522279">
      <w:pPr>
        <w:ind w:firstLine="708"/>
        <w:rPr>
          <w:color w:val="FF0000"/>
          <w:sz w:val="28"/>
          <w:szCs w:val="28"/>
          <w:lang w:val="en-US"/>
        </w:rPr>
      </w:pPr>
      <w:r w:rsidRPr="00522279">
        <w:rPr>
          <w:sz w:val="28"/>
          <w:szCs w:val="28"/>
          <w:lang w:val="en-US"/>
        </w:rPr>
        <w:t>Methodical instructions to seminar classes in discipline "Sociology and polit</w:t>
      </w:r>
      <w:r w:rsidRPr="00522279">
        <w:rPr>
          <w:sz w:val="28"/>
          <w:szCs w:val="28"/>
          <w:lang w:val="en-US"/>
        </w:rPr>
        <w:t>i</w:t>
      </w:r>
      <w:r w:rsidRPr="00522279">
        <w:rPr>
          <w:sz w:val="28"/>
          <w:szCs w:val="28"/>
          <w:lang w:val="en-US"/>
        </w:rPr>
        <w:t xml:space="preserve">cal science" for students of all specialties - Shymkent: The southern Kazakhstan state university of M. Auyezov 2017 – page </w:t>
      </w:r>
      <w:r w:rsidR="00596A13" w:rsidRPr="00596A13">
        <w:rPr>
          <w:sz w:val="28"/>
          <w:szCs w:val="28"/>
          <w:lang w:val="en-US"/>
        </w:rPr>
        <w:t>60</w:t>
      </w:r>
    </w:p>
    <w:p w:rsidR="00522279" w:rsidRPr="00522279" w:rsidRDefault="00522279" w:rsidP="00522279">
      <w:pPr>
        <w:rPr>
          <w:sz w:val="28"/>
          <w:szCs w:val="28"/>
          <w:lang w:val="en-US"/>
        </w:rPr>
      </w:pPr>
    </w:p>
    <w:p w:rsidR="00522279" w:rsidRPr="00522279" w:rsidRDefault="00522279" w:rsidP="00522279">
      <w:pPr>
        <w:ind w:firstLine="708"/>
        <w:rPr>
          <w:sz w:val="28"/>
          <w:szCs w:val="28"/>
          <w:lang w:val="en-US"/>
        </w:rPr>
      </w:pPr>
      <w:r w:rsidRPr="00522279">
        <w:rPr>
          <w:sz w:val="28"/>
          <w:szCs w:val="28"/>
          <w:lang w:val="en-US"/>
        </w:rPr>
        <w:t>Methodical instructions are prepared according to requirements of the curric</w:t>
      </w:r>
      <w:r w:rsidRPr="00522279">
        <w:rPr>
          <w:sz w:val="28"/>
          <w:szCs w:val="28"/>
          <w:lang w:val="en-US"/>
        </w:rPr>
        <w:t>u</w:t>
      </w:r>
      <w:r w:rsidRPr="00522279">
        <w:rPr>
          <w:sz w:val="28"/>
          <w:szCs w:val="28"/>
          <w:lang w:val="en-US"/>
        </w:rPr>
        <w:t xml:space="preserve">lum and the program of discipline "Sociology and political science" and include all necessary data on a study of materials of course. </w:t>
      </w:r>
    </w:p>
    <w:p w:rsidR="00522279" w:rsidRPr="00522279" w:rsidRDefault="00522279" w:rsidP="00522279">
      <w:pPr>
        <w:rPr>
          <w:sz w:val="28"/>
          <w:szCs w:val="28"/>
          <w:lang w:val="en-US"/>
        </w:rPr>
      </w:pPr>
    </w:p>
    <w:p w:rsidR="00522279" w:rsidRPr="00522279" w:rsidRDefault="00522279" w:rsidP="00522279">
      <w:pPr>
        <w:rPr>
          <w:sz w:val="28"/>
          <w:szCs w:val="28"/>
          <w:lang w:val="en-US"/>
        </w:rPr>
      </w:pPr>
    </w:p>
    <w:p w:rsidR="00522279" w:rsidRPr="00522279" w:rsidRDefault="00522279" w:rsidP="00522279">
      <w:pPr>
        <w:ind w:firstLine="708"/>
        <w:rPr>
          <w:sz w:val="28"/>
          <w:szCs w:val="28"/>
          <w:lang w:val="en-US"/>
        </w:rPr>
      </w:pPr>
      <w:r w:rsidRPr="00522279">
        <w:rPr>
          <w:sz w:val="28"/>
          <w:szCs w:val="28"/>
          <w:lang w:val="en-US"/>
        </w:rPr>
        <w:t>Short summary: Methodical instructions consist of 30 seminar occupations, each of which is devoted to one of key subjects of discipline. Each subject includes the plan, recommendations and homework for self-preparation which allow to facil</w:t>
      </w:r>
      <w:r w:rsidRPr="00522279">
        <w:rPr>
          <w:sz w:val="28"/>
          <w:szCs w:val="28"/>
          <w:lang w:val="en-US"/>
        </w:rPr>
        <w:t>i</w:t>
      </w:r>
      <w:r w:rsidRPr="00522279">
        <w:rPr>
          <w:sz w:val="28"/>
          <w:szCs w:val="28"/>
          <w:lang w:val="en-US"/>
        </w:rPr>
        <w:t>tate material perception significantly.</w:t>
      </w:r>
    </w:p>
    <w:p w:rsidR="00522279" w:rsidRPr="00522279" w:rsidRDefault="00522279" w:rsidP="00522279">
      <w:pPr>
        <w:rPr>
          <w:sz w:val="28"/>
          <w:szCs w:val="28"/>
          <w:lang w:val="en-US"/>
        </w:rPr>
      </w:pPr>
    </w:p>
    <w:p w:rsidR="00522279" w:rsidRDefault="00522279" w:rsidP="00522279">
      <w:pPr>
        <w:rPr>
          <w:sz w:val="28"/>
          <w:szCs w:val="28"/>
          <w:lang w:val="en-US"/>
        </w:rPr>
      </w:pPr>
    </w:p>
    <w:p w:rsidR="00D035B4" w:rsidRPr="00522279" w:rsidRDefault="00D035B4" w:rsidP="00522279">
      <w:pPr>
        <w:rPr>
          <w:sz w:val="28"/>
          <w:szCs w:val="28"/>
          <w:lang w:val="en-US"/>
        </w:rPr>
      </w:pPr>
    </w:p>
    <w:p w:rsidR="00522279" w:rsidRPr="00522279" w:rsidRDefault="00D035B4" w:rsidP="00522279">
      <w:pPr>
        <w:rPr>
          <w:sz w:val="28"/>
          <w:szCs w:val="28"/>
          <w:lang w:val="en-US"/>
        </w:rPr>
      </w:pPr>
      <w:r w:rsidRPr="00D035B4">
        <w:rPr>
          <w:sz w:val="28"/>
          <w:szCs w:val="28"/>
          <w:lang w:val="en-US"/>
        </w:rPr>
        <w:t>Reviewer: kfedra "The international relations and plitologiya" к.и.н., associate pr</w:t>
      </w:r>
      <w:r w:rsidRPr="00D035B4">
        <w:rPr>
          <w:sz w:val="28"/>
          <w:szCs w:val="28"/>
          <w:lang w:val="en-US"/>
        </w:rPr>
        <w:t>o</w:t>
      </w:r>
      <w:r w:rsidRPr="00D035B4">
        <w:rPr>
          <w:sz w:val="28"/>
          <w:szCs w:val="28"/>
          <w:lang w:val="en-US"/>
        </w:rPr>
        <w:t>fessor K. A. Baytureeva</w:t>
      </w:r>
    </w:p>
    <w:p w:rsidR="00522279" w:rsidRPr="00522279" w:rsidRDefault="00522279" w:rsidP="00522279">
      <w:pPr>
        <w:rPr>
          <w:sz w:val="28"/>
          <w:szCs w:val="28"/>
          <w:lang w:val="en-US"/>
        </w:rPr>
      </w:pPr>
    </w:p>
    <w:p w:rsidR="00522279" w:rsidRPr="00522279" w:rsidRDefault="00522279" w:rsidP="00522279">
      <w:pPr>
        <w:rPr>
          <w:sz w:val="28"/>
          <w:szCs w:val="28"/>
          <w:lang w:val="en-US"/>
        </w:rPr>
      </w:pPr>
    </w:p>
    <w:p w:rsidR="00522279" w:rsidRPr="00522279" w:rsidRDefault="00522279" w:rsidP="00522279">
      <w:pPr>
        <w:rPr>
          <w:sz w:val="28"/>
          <w:szCs w:val="28"/>
          <w:lang w:val="en-US"/>
        </w:rPr>
      </w:pPr>
    </w:p>
    <w:p w:rsidR="00522279" w:rsidRPr="00522279" w:rsidRDefault="00522279" w:rsidP="00522279">
      <w:pPr>
        <w:jc w:val="both"/>
        <w:rPr>
          <w:sz w:val="28"/>
          <w:szCs w:val="28"/>
          <w:lang w:val="en-US"/>
        </w:rPr>
      </w:pPr>
      <w:r w:rsidRPr="00522279">
        <w:rPr>
          <w:sz w:val="28"/>
          <w:szCs w:val="28"/>
          <w:lang w:val="en-US"/>
        </w:rPr>
        <w:t xml:space="preserve"> It is considered and is recommended for printing at a faculty meeting "The intern</w:t>
      </w:r>
      <w:r w:rsidRPr="00522279">
        <w:rPr>
          <w:sz w:val="28"/>
          <w:szCs w:val="28"/>
          <w:lang w:val="en-US"/>
        </w:rPr>
        <w:t>a</w:t>
      </w:r>
      <w:r w:rsidRPr="00522279">
        <w:rPr>
          <w:sz w:val="28"/>
          <w:szCs w:val="28"/>
          <w:lang w:val="en-US"/>
        </w:rPr>
        <w:t xml:space="preserve">tional relations and political science" (the protocol No. </w:t>
      </w:r>
      <w:r w:rsidR="00596A13">
        <w:rPr>
          <w:sz w:val="28"/>
          <w:szCs w:val="28"/>
          <w:lang w:val="en-US"/>
        </w:rPr>
        <w:t>__</w:t>
      </w:r>
      <w:r w:rsidRPr="00522279">
        <w:rPr>
          <w:sz w:val="28"/>
          <w:szCs w:val="28"/>
          <w:lang w:val="en-US"/>
        </w:rPr>
        <w:t xml:space="preserve"> of </w:t>
      </w:r>
      <w:r w:rsidR="00596A13">
        <w:rPr>
          <w:sz w:val="28"/>
          <w:szCs w:val="28"/>
          <w:lang w:val="en-US"/>
        </w:rPr>
        <w:t>__________</w:t>
      </w:r>
      <w:r w:rsidRPr="00522279">
        <w:rPr>
          <w:sz w:val="28"/>
          <w:szCs w:val="28"/>
          <w:lang w:val="en-US"/>
        </w:rPr>
        <w:t>, 201</w:t>
      </w:r>
      <w:r w:rsidR="00596A13">
        <w:rPr>
          <w:sz w:val="28"/>
          <w:szCs w:val="28"/>
          <w:lang w:val="en-US"/>
        </w:rPr>
        <w:t>___</w:t>
      </w:r>
      <w:r w:rsidRPr="00522279">
        <w:rPr>
          <w:sz w:val="28"/>
          <w:szCs w:val="28"/>
          <w:lang w:val="en-US"/>
        </w:rPr>
        <w:t>), the methodical commission of faculty "Law and the international relations" (the pr</w:t>
      </w:r>
      <w:r w:rsidRPr="00522279">
        <w:rPr>
          <w:sz w:val="28"/>
          <w:szCs w:val="28"/>
          <w:lang w:val="en-US"/>
        </w:rPr>
        <w:t>o</w:t>
      </w:r>
      <w:r w:rsidRPr="00522279">
        <w:rPr>
          <w:sz w:val="28"/>
          <w:szCs w:val="28"/>
          <w:lang w:val="en-US"/>
        </w:rPr>
        <w:t xml:space="preserve">tocol No. ___ from ____________ 201 ___) </w:t>
      </w:r>
    </w:p>
    <w:p w:rsidR="00522279" w:rsidRPr="00522279" w:rsidRDefault="00522279" w:rsidP="00522279">
      <w:pPr>
        <w:jc w:val="both"/>
        <w:rPr>
          <w:sz w:val="28"/>
          <w:szCs w:val="28"/>
          <w:lang w:val="en-US"/>
        </w:rPr>
      </w:pPr>
    </w:p>
    <w:p w:rsidR="00522279" w:rsidRPr="00522279" w:rsidRDefault="00522279" w:rsidP="00522279">
      <w:pPr>
        <w:jc w:val="both"/>
        <w:rPr>
          <w:sz w:val="28"/>
          <w:szCs w:val="28"/>
          <w:lang w:val="en-US"/>
        </w:rPr>
      </w:pPr>
      <w:r w:rsidRPr="00522279">
        <w:rPr>
          <w:sz w:val="28"/>
          <w:szCs w:val="28"/>
          <w:lang w:val="en-US"/>
        </w:rPr>
        <w:t xml:space="preserve">It is recommended to issuing of YuKGU by Educational and methodical Council </w:t>
      </w:r>
    </w:p>
    <w:p w:rsidR="00522279" w:rsidRPr="00522279" w:rsidRDefault="00522279" w:rsidP="00522279">
      <w:pPr>
        <w:jc w:val="both"/>
        <w:rPr>
          <w:sz w:val="28"/>
          <w:szCs w:val="28"/>
          <w:lang w:val="en-US"/>
        </w:rPr>
      </w:pPr>
      <w:r w:rsidRPr="00522279">
        <w:rPr>
          <w:sz w:val="28"/>
          <w:szCs w:val="28"/>
          <w:lang w:val="en-US"/>
        </w:rPr>
        <w:t>of M. Auyezov, the protocol No. __ from "__" _____________ 201_ g.</w:t>
      </w:r>
    </w:p>
    <w:p w:rsidR="00522279" w:rsidRPr="00522279" w:rsidRDefault="00522279" w:rsidP="00522279">
      <w:pPr>
        <w:jc w:val="both"/>
        <w:rPr>
          <w:sz w:val="28"/>
          <w:szCs w:val="28"/>
          <w:lang w:val="en-US"/>
        </w:rPr>
      </w:pPr>
    </w:p>
    <w:p w:rsidR="00522279" w:rsidRPr="00522279" w:rsidRDefault="00522279" w:rsidP="00522279">
      <w:pPr>
        <w:jc w:val="both"/>
        <w:rPr>
          <w:sz w:val="28"/>
          <w:szCs w:val="28"/>
          <w:lang w:val="en-US"/>
        </w:rPr>
      </w:pPr>
    </w:p>
    <w:p w:rsidR="00522279" w:rsidRPr="00522279" w:rsidRDefault="00522279" w:rsidP="00522279">
      <w:pPr>
        <w:rPr>
          <w:sz w:val="28"/>
          <w:szCs w:val="28"/>
          <w:lang w:val="en-US"/>
        </w:rPr>
      </w:pPr>
    </w:p>
    <w:p w:rsidR="00522279" w:rsidRPr="00522279" w:rsidRDefault="00522279" w:rsidP="00522279">
      <w:pPr>
        <w:rPr>
          <w:sz w:val="28"/>
          <w:szCs w:val="28"/>
          <w:lang w:val="en-US"/>
        </w:rPr>
      </w:pPr>
    </w:p>
    <w:p w:rsidR="00522279" w:rsidRPr="00522279" w:rsidRDefault="00522279" w:rsidP="00522279">
      <w:pPr>
        <w:rPr>
          <w:sz w:val="28"/>
          <w:szCs w:val="28"/>
          <w:lang w:val="en-US"/>
        </w:rPr>
      </w:pPr>
    </w:p>
    <w:p w:rsidR="00522279" w:rsidRPr="00522279" w:rsidRDefault="00522279" w:rsidP="00522279">
      <w:pPr>
        <w:rPr>
          <w:sz w:val="28"/>
          <w:szCs w:val="28"/>
          <w:lang w:val="en-US"/>
        </w:rPr>
      </w:pPr>
    </w:p>
    <w:p w:rsidR="00522279" w:rsidRPr="00522279" w:rsidRDefault="00522279" w:rsidP="00522279">
      <w:pPr>
        <w:rPr>
          <w:sz w:val="28"/>
          <w:szCs w:val="28"/>
          <w:lang w:val="en-US"/>
        </w:rPr>
      </w:pPr>
    </w:p>
    <w:p w:rsidR="00522279" w:rsidRPr="00522279" w:rsidRDefault="00522279" w:rsidP="00522279">
      <w:pPr>
        <w:rPr>
          <w:sz w:val="28"/>
          <w:szCs w:val="28"/>
          <w:lang w:val="en-US"/>
        </w:rPr>
      </w:pPr>
      <w:r w:rsidRPr="00522279">
        <w:rPr>
          <w:sz w:val="28"/>
          <w:szCs w:val="28"/>
          <w:lang w:val="en-US"/>
        </w:rPr>
        <w:t>© Southern Kazakhstan state university of M. Auyezov of 2017.</w:t>
      </w:r>
    </w:p>
    <w:p w:rsidR="00522279" w:rsidRPr="00522279" w:rsidRDefault="00522279" w:rsidP="00522279">
      <w:pPr>
        <w:rPr>
          <w:sz w:val="28"/>
          <w:szCs w:val="28"/>
          <w:lang w:val="en-US"/>
        </w:rPr>
      </w:pPr>
    </w:p>
    <w:p w:rsidR="00AA02F9" w:rsidRPr="00522279" w:rsidRDefault="00522279" w:rsidP="00522279">
      <w:pPr>
        <w:autoSpaceDE w:val="0"/>
        <w:autoSpaceDN w:val="0"/>
        <w:adjustRightInd w:val="0"/>
        <w:rPr>
          <w:sz w:val="28"/>
          <w:szCs w:val="28"/>
          <w:lang w:val="en-US"/>
        </w:rPr>
      </w:pPr>
      <w:r>
        <w:rPr>
          <w:bCs/>
          <w:sz w:val="28"/>
          <w:szCs w:val="28"/>
          <w:lang w:val="en-US"/>
        </w:rPr>
        <w:t>Turkeeva</w:t>
      </w:r>
      <w:r w:rsidRPr="00522279">
        <w:rPr>
          <w:bCs/>
          <w:sz w:val="28"/>
          <w:szCs w:val="28"/>
          <w:lang w:val="en-US"/>
        </w:rPr>
        <w:t xml:space="preserve"> </w:t>
      </w:r>
      <w:r>
        <w:rPr>
          <w:bCs/>
          <w:sz w:val="28"/>
          <w:szCs w:val="28"/>
          <w:lang w:val="en-US"/>
        </w:rPr>
        <w:t>S</w:t>
      </w:r>
      <w:r w:rsidRPr="00522279">
        <w:rPr>
          <w:bCs/>
          <w:sz w:val="28"/>
          <w:szCs w:val="28"/>
          <w:lang w:val="en-US"/>
        </w:rPr>
        <w:t>.</w:t>
      </w:r>
      <w:r>
        <w:rPr>
          <w:bCs/>
          <w:sz w:val="28"/>
          <w:szCs w:val="28"/>
          <w:lang w:val="en-US"/>
        </w:rPr>
        <w:t>M</w:t>
      </w:r>
      <w:r w:rsidRPr="00522279">
        <w:rPr>
          <w:bCs/>
          <w:sz w:val="28"/>
          <w:szCs w:val="28"/>
          <w:lang w:val="en-US"/>
        </w:rPr>
        <w:t>.</w:t>
      </w:r>
      <w:r w:rsidRPr="00522279">
        <w:rPr>
          <w:sz w:val="28"/>
          <w:szCs w:val="28"/>
          <w:lang w:val="en-US"/>
        </w:rPr>
        <w:t xml:space="preserve"> responsible for release.</w:t>
      </w:r>
    </w:p>
    <w:p w:rsidR="007D3AED" w:rsidRPr="00522279" w:rsidRDefault="007D3AED" w:rsidP="00D63884">
      <w:pPr>
        <w:rPr>
          <w:sz w:val="28"/>
          <w:szCs w:val="28"/>
          <w:lang w:val="en-US"/>
        </w:rPr>
      </w:pPr>
    </w:p>
    <w:p w:rsidR="00522279" w:rsidRDefault="00522279" w:rsidP="007D3AED">
      <w:pPr>
        <w:autoSpaceDE w:val="0"/>
        <w:autoSpaceDN w:val="0"/>
        <w:adjustRightInd w:val="0"/>
        <w:jc w:val="center"/>
        <w:rPr>
          <w:b/>
          <w:bCs/>
          <w:sz w:val="28"/>
          <w:szCs w:val="28"/>
          <w:lang w:val="en-US"/>
        </w:rPr>
      </w:pPr>
    </w:p>
    <w:p w:rsidR="00522279" w:rsidRDefault="00D035B4" w:rsidP="007D3AED">
      <w:pPr>
        <w:autoSpaceDE w:val="0"/>
        <w:autoSpaceDN w:val="0"/>
        <w:adjustRightInd w:val="0"/>
        <w:jc w:val="center"/>
        <w:rPr>
          <w:b/>
          <w:bCs/>
          <w:sz w:val="28"/>
          <w:szCs w:val="28"/>
          <w:lang w:val="en-US"/>
        </w:rPr>
      </w:pPr>
      <w:r>
        <w:rPr>
          <w:b/>
          <w:bCs/>
          <w:noProof/>
          <w:sz w:val="28"/>
          <w:szCs w:val="28"/>
        </w:rPr>
        <w:pict>
          <v:oval id="_x0000_s1041" style="position:absolute;left:0;text-align:left;margin-left:187.95pt;margin-top:3.4pt;width:113.9pt;height:44.5pt;z-index:251663872" strokecolor="white [3212]"/>
        </w:pict>
      </w:r>
    </w:p>
    <w:p w:rsidR="00522279" w:rsidRPr="00A6275B" w:rsidRDefault="00522279" w:rsidP="00522279">
      <w:pPr>
        <w:jc w:val="center"/>
        <w:rPr>
          <w:b/>
          <w:sz w:val="28"/>
          <w:szCs w:val="28"/>
          <w:lang w:val="en-US"/>
        </w:rPr>
      </w:pPr>
      <w:r w:rsidRPr="00A6275B">
        <w:rPr>
          <w:b/>
          <w:sz w:val="28"/>
          <w:szCs w:val="28"/>
          <w:lang w:val="en-US"/>
        </w:rPr>
        <w:lastRenderedPageBreak/>
        <w:t>Contents</w:t>
      </w:r>
    </w:p>
    <w:p w:rsidR="00522279" w:rsidRPr="00A6275B" w:rsidRDefault="00522279" w:rsidP="00522279">
      <w:pPr>
        <w:rPr>
          <w:b/>
          <w:sz w:val="28"/>
          <w:szCs w:val="28"/>
          <w:lang w:val="en-US"/>
        </w:rPr>
      </w:pPr>
    </w:p>
    <w:p w:rsidR="00522279" w:rsidRPr="00A6275B" w:rsidRDefault="00522279" w:rsidP="00522279">
      <w:pPr>
        <w:rPr>
          <w:sz w:val="28"/>
          <w:szCs w:val="28"/>
          <w:lang w:val="en-US"/>
        </w:rPr>
      </w:pPr>
      <w:r w:rsidRPr="00A6275B">
        <w:rPr>
          <w:sz w:val="28"/>
          <w:szCs w:val="28"/>
          <w:lang w:val="en-US"/>
        </w:rPr>
        <w:t xml:space="preserve">Introduction … … … … … … … … … … … … … … … … … … … … … … </w:t>
      </w:r>
      <w:r w:rsidR="00A6275B" w:rsidRPr="00A6275B">
        <w:rPr>
          <w:sz w:val="28"/>
          <w:szCs w:val="28"/>
          <w:lang w:val="en-US"/>
        </w:rPr>
        <w:t xml:space="preserve"> </w:t>
      </w:r>
      <w:r w:rsidR="0086504B">
        <w:rPr>
          <w:sz w:val="28"/>
          <w:szCs w:val="28"/>
          <w:lang w:val="en-US"/>
        </w:rPr>
        <w:t>...</w:t>
      </w:r>
      <w:r w:rsidR="00A6275B">
        <w:rPr>
          <w:sz w:val="28"/>
          <w:szCs w:val="28"/>
          <w:lang w:val="en-US"/>
        </w:rPr>
        <w:t>6</w:t>
      </w:r>
    </w:p>
    <w:p w:rsidR="00522279" w:rsidRPr="00522279" w:rsidRDefault="00522279" w:rsidP="00522279">
      <w:pPr>
        <w:rPr>
          <w:sz w:val="28"/>
          <w:szCs w:val="28"/>
          <w:lang w:val="en-US"/>
        </w:rPr>
      </w:pPr>
      <w:r w:rsidRPr="00522279">
        <w:rPr>
          <w:sz w:val="28"/>
          <w:szCs w:val="28"/>
          <w:lang w:val="en-US"/>
        </w:rPr>
        <w:t>1. Sociology originality as ind</w:t>
      </w:r>
      <w:r w:rsidR="00A6275B">
        <w:rPr>
          <w:sz w:val="28"/>
          <w:szCs w:val="28"/>
          <w:lang w:val="en-US"/>
        </w:rPr>
        <w:t>ependent science … … … … … … …</w:t>
      </w:r>
      <w:r w:rsidR="0086504B">
        <w:rPr>
          <w:sz w:val="28"/>
          <w:szCs w:val="28"/>
          <w:lang w:val="en-US"/>
        </w:rPr>
        <w:t>………………</w:t>
      </w:r>
      <w:r w:rsidR="00A6275B">
        <w:rPr>
          <w:sz w:val="28"/>
          <w:szCs w:val="28"/>
          <w:lang w:val="en-US"/>
        </w:rPr>
        <w:t>.7</w:t>
      </w:r>
    </w:p>
    <w:p w:rsidR="00522279" w:rsidRPr="00522279" w:rsidRDefault="00522279" w:rsidP="00522279">
      <w:pPr>
        <w:rPr>
          <w:sz w:val="28"/>
          <w:szCs w:val="28"/>
          <w:lang w:val="en-US"/>
        </w:rPr>
      </w:pPr>
      <w:r w:rsidRPr="00522279">
        <w:rPr>
          <w:sz w:val="28"/>
          <w:szCs w:val="28"/>
          <w:lang w:val="en-US"/>
        </w:rPr>
        <w:t>2. Main paradigms of political science … … … … … … … …… … … … … …</w:t>
      </w:r>
      <w:r w:rsidR="0086504B">
        <w:rPr>
          <w:sz w:val="28"/>
          <w:szCs w:val="28"/>
          <w:lang w:val="en-US"/>
        </w:rPr>
        <w:t>…</w:t>
      </w:r>
      <w:r w:rsidRPr="00522279">
        <w:rPr>
          <w:sz w:val="28"/>
          <w:szCs w:val="28"/>
          <w:lang w:val="en-US"/>
        </w:rPr>
        <w:t xml:space="preserve"> 8</w:t>
      </w:r>
    </w:p>
    <w:p w:rsidR="00522279" w:rsidRPr="00522279" w:rsidRDefault="00522279" w:rsidP="00522279">
      <w:pPr>
        <w:rPr>
          <w:sz w:val="28"/>
          <w:szCs w:val="28"/>
          <w:lang w:val="en-US"/>
        </w:rPr>
      </w:pPr>
      <w:r w:rsidRPr="00522279">
        <w:rPr>
          <w:sz w:val="28"/>
          <w:szCs w:val="28"/>
          <w:lang w:val="en-US"/>
        </w:rPr>
        <w:t xml:space="preserve">3. History of formation and development of sociological science … … … … … </w:t>
      </w:r>
      <w:r w:rsidR="0086504B">
        <w:rPr>
          <w:sz w:val="28"/>
          <w:szCs w:val="28"/>
          <w:lang w:val="en-US"/>
        </w:rPr>
        <w:t>…</w:t>
      </w:r>
      <w:r w:rsidRPr="00522279">
        <w:rPr>
          <w:sz w:val="28"/>
          <w:szCs w:val="28"/>
          <w:lang w:val="en-US"/>
        </w:rPr>
        <w:t>10</w:t>
      </w:r>
    </w:p>
    <w:p w:rsidR="00522279" w:rsidRPr="00522279" w:rsidRDefault="00522279" w:rsidP="00522279">
      <w:pPr>
        <w:rPr>
          <w:sz w:val="28"/>
          <w:szCs w:val="28"/>
          <w:lang w:val="en-US"/>
        </w:rPr>
      </w:pPr>
      <w:r w:rsidRPr="00522279">
        <w:rPr>
          <w:sz w:val="28"/>
          <w:szCs w:val="28"/>
          <w:lang w:val="en-US"/>
        </w:rPr>
        <w:t xml:space="preserve">4. Directions of development of the modern sociology … … … … … … … …... </w:t>
      </w:r>
      <w:r w:rsidR="0086504B">
        <w:rPr>
          <w:sz w:val="28"/>
          <w:szCs w:val="28"/>
          <w:lang w:val="en-US"/>
        </w:rPr>
        <w:t>...</w:t>
      </w:r>
      <w:r w:rsidRPr="00522279">
        <w:rPr>
          <w:sz w:val="28"/>
          <w:szCs w:val="28"/>
          <w:lang w:val="en-US"/>
        </w:rPr>
        <w:t>12</w:t>
      </w:r>
    </w:p>
    <w:p w:rsidR="00522279" w:rsidRPr="00522279" w:rsidRDefault="00522279" w:rsidP="00522279">
      <w:pPr>
        <w:rPr>
          <w:sz w:val="28"/>
          <w:szCs w:val="28"/>
          <w:lang w:val="en-US"/>
        </w:rPr>
      </w:pPr>
      <w:r w:rsidRPr="00522279">
        <w:rPr>
          <w:sz w:val="28"/>
          <w:szCs w:val="28"/>
          <w:lang w:val="en-US"/>
        </w:rPr>
        <w:t>5. Sociological research as type of cognitive activities … … … … … … … … ….</w:t>
      </w:r>
      <w:r w:rsidR="0086504B">
        <w:rPr>
          <w:sz w:val="28"/>
          <w:szCs w:val="28"/>
          <w:lang w:val="en-US"/>
        </w:rPr>
        <w:t>.</w:t>
      </w:r>
      <w:r w:rsidRPr="00522279">
        <w:rPr>
          <w:sz w:val="28"/>
          <w:szCs w:val="28"/>
          <w:lang w:val="en-US"/>
        </w:rPr>
        <w:t>13</w:t>
      </w:r>
    </w:p>
    <w:p w:rsidR="00522279" w:rsidRPr="00522279" w:rsidRDefault="00522279" w:rsidP="00522279">
      <w:pPr>
        <w:rPr>
          <w:sz w:val="28"/>
          <w:szCs w:val="28"/>
          <w:lang w:val="en-US"/>
        </w:rPr>
      </w:pPr>
      <w:r w:rsidRPr="00522279">
        <w:rPr>
          <w:sz w:val="28"/>
          <w:szCs w:val="28"/>
          <w:lang w:val="en-US"/>
        </w:rPr>
        <w:t>6. Sociological methods of a rese</w:t>
      </w:r>
      <w:r w:rsidR="0086504B">
        <w:rPr>
          <w:sz w:val="28"/>
          <w:szCs w:val="28"/>
          <w:lang w:val="en-US"/>
        </w:rPr>
        <w:t>arch … … … … … … … … … … … …. ……...14</w:t>
      </w:r>
    </w:p>
    <w:p w:rsidR="00522279" w:rsidRPr="00522279" w:rsidRDefault="00522279" w:rsidP="00522279">
      <w:pPr>
        <w:rPr>
          <w:sz w:val="28"/>
          <w:szCs w:val="28"/>
          <w:lang w:val="en-US"/>
        </w:rPr>
      </w:pPr>
      <w:r w:rsidRPr="00522279">
        <w:rPr>
          <w:sz w:val="28"/>
          <w:szCs w:val="28"/>
          <w:lang w:val="en-US"/>
        </w:rPr>
        <w:t xml:space="preserve">7. Theories of social development … … … … … … … … … … … … … … …. </w:t>
      </w:r>
      <w:r w:rsidR="0086504B">
        <w:rPr>
          <w:sz w:val="28"/>
          <w:szCs w:val="28"/>
          <w:lang w:val="en-US"/>
        </w:rPr>
        <w:t>..</w:t>
      </w:r>
      <w:r w:rsidRPr="00522279">
        <w:rPr>
          <w:sz w:val="28"/>
          <w:szCs w:val="28"/>
          <w:lang w:val="en-US"/>
        </w:rPr>
        <w:t>1</w:t>
      </w:r>
      <w:r w:rsidR="0086504B">
        <w:rPr>
          <w:sz w:val="28"/>
          <w:szCs w:val="28"/>
          <w:lang w:val="en-US"/>
        </w:rPr>
        <w:t>6</w:t>
      </w:r>
    </w:p>
    <w:p w:rsidR="00522279" w:rsidRPr="00522279" w:rsidRDefault="00522279" w:rsidP="00522279">
      <w:pPr>
        <w:rPr>
          <w:sz w:val="28"/>
          <w:szCs w:val="28"/>
          <w:lang w:val="en-US"/>
        </w:rPr>
      </w:pPr>
      <w:r w:rsidRPr="00522279">
        <w:rPr>
          <w:sz w:val="28"/>
          <w:szCs w:val="28"/>
          <w:lang w:val="en-US"/>
        </w:rPr>
        <w:t>8. Social structure of society: group</w:t>
      </w:r>
      <w:r w:rsidR="0086504B">
        <w:rPr>
          <w:sz w:val="28"/>
          <w:szCs w:val="28"/>
          <w:lang w:val="en-US"/>
        </w:rPr>
        <w:t>s, organizations, institutes…………………….. 18</w:t>
      </w:r>
    </w:p>
    <w:p w:rsidR="00522279" w:rsidRPr="00522279" w:rsidRDefault="00522279" w:rsidP="00522279">
      <w:pPr>
        <w:rPr>
          <w:sz w:val="28"/>
          <w:szCs w:val="28"/>
          <w:lang w:val="en-US"/>
        </w:rPr>
      </w:pPr>
      <w:r w:rsidRPr="00522279">
        <w:rPr>
          <w:sz w:val="28"/>
          <w:szCs w:val="28"/>
          <w:lang w:val="en-US"/>
        </w:rPr>
        <w:t xml:space="preserve">9. Sociological study of the personality … … … … … … … … … … … … …. </w:t>
      </w:r>
      <w:r w:rsidR="0086504B">
        <w:rPr>
          <w:sz w:val="28"/>
          <w:szCs w:val="28"/>
          <w:lang w:val="en-US"/>
        </w:rPr>
        <w:t>…19</w:t>
      </w:r>
    </w:p>
    <w:p w:rsidR="00522279" w:rsidRPr="00522279" w:rsidRDefault="00522279" w:rsidP="00522279">
      <w:pPr>
        <w:rPr>
          <w:sz w:val="28"/>
          <w:szCs w:val="28"/>
          <w:lang w:val="en-US"/>
        </w:rPr>
      </w:pPr>
      <w:r w:rsidRPr="00522279">
        <w:rPr>
          <w:sz w:val="28"/>
          <w:szCs w:val="28"/>
          <w:lang w:val="en-US"/>
        </w:rPr>
        <w:t xml:space="preserve">10. Social deviations … … … … … … … … … … … … … … … … … … …... </w:t>
      </w:r>
      <w:r w:rsidR="0086504B">
        <w:rPr>
          <w:sz w:val="28"/>
          <w:szCs w:val="28"/>
          <w:lang w:val="en-US"/>
        </w:rPr>
        <w:t>.</w:t>
      </w:r>
      <w:r w:rsidRPr="00522279">
        <w:rPr>
          <w:sz w:val="28"/>
          <w:szCs w:val="28"/>
          <w:lang w:val="en-US"/>
        </w:rPr>
        <w:t>2</w:t>
      </w:r>
      <w:r w:rsidR="0086504B">
        <w:rPr>
          <w:sz w:val="28"/>
          <w:szCs w:val="28"/>
          <w:lang w:val="en-US"/>
        </w:rPr>
        <w:t>1</w:t>
      </w:r>
    </w:p>
    <w:p w:rsidR="00522279" w:rsidRPr="00522279" w:rsidRDefault="00522279" w:rsidP="00522279">
      <w:pPr>
        <w:rPr>
          <w:sz w:val="28"/>
          <w:szCs w:val="28"/>
          <w:lang w:val="en-US"/>
        </w:rPr>
      </w:pPr>
      <w:r w:rsidRPr="00522279">
        <w:rPr>
          <w:sz w:val="28"/>
          <w:szCs w:val="28"/>
          <w:lang w:val="en-US"/>
        </w:rPr>
        <w:t>11. Systems of social structure and st</w:t>
      </w:r>
      <w:r w:rsidR="0086504B">
        <w:rPr>
          <w:sz w:val="28"/>
          <w:szCs w:val="28"/>
          <w:lang w:val="en-US"/>
        </w:rPr>
        <w:t>ratification … … … … … … …... ………….23</w:t>
      </w:r>
    </w:p>
    <w:p w:rsidR="00522279" w:rsidRPr="00522279" w:rsidRDefault="00522279" w:rsidP="00522279">
      <w:pPr>
        <w:rPr>
          <w:sz w:val="28"/>
          <w:szCs w:val="28"/>
          <w:lang w:val="en-US"/>
        </w:rPr>
      </w:pPr>
      <w:r w:rsidRPr="00522279">
        <w:rPr>
          <w:sz w:val="28"/>
          <w:szCs w:val="28"/>
          <w:lang w:val="en-US"/>
        </w:rPr>
        <w:t xml:space="preserve">12. Work, operation and economic life … … … … … … … … … … … … …. </w:t>
      </w:r>
      <w:r w:rsidR="0086504B">
        <w:rPr>
          <w:sz w:val="28"/>
          <w:szCs w:val="28"/>
          <w:lang w:val="en-US"/>
        </w:rPr>
        <w:t>…</w:t>
      </w:r>
      <w:r w:rsidRPr="00522279">
        <w:rPr>
          <w:sz w:val="28"/>
          <w:szCs w:val="28"/>
          <w:lang w:val="en-US"/>
        </w:rPr>
        <w:t>2</w:t>
      </w:r>
      <w:r w:rsidR="0086504B">
        <w:rPr>
          <w:sz w:val="28"/>
          <w:szCs w:val="28"/>
          <w:lang w:val="en-US"/>
        </w:rPr>
        <w:t>4</w:t>
      </w:r>
    </w:p>
    <w:p w:rsidR="00522279" w:rsidRPr="00522279" w:rsidRDefault="00522279" w:rsidP="00522279">
      <w:pPr>
        <w:rPr>
          <w:sz w:val="28"/>
          <w:szCs w:val="28"/>
          <w:lang w:val="en-US"/>
        </w:rPr>
      </w:pPr>
      <w:r w:rsidRPr="00522279">
        <w:rPr>
          <w:sz w:val="28"/>
          <w:szCs w:val="28"/>
          <w:lang w:val="en-US"/>
        </w:rPr>
        <w:t>13. Sociological study of cultu</w:t>
      </w:r>
      <w:r w:rsidR="0086504B">
        <w:rPr>
          <w:sz w:val="28"/>
          <w:szCs w:val="28"/>
          <w:lang w:val="en-US"/>
        </w:rPr>
        <w:t>re … … … … … … … … … … … … …. ………..26</w:t>
      </w:r>
    </w:p>
    <w:p w:rsidR="00522279" w:rsidRPr="00522279" w:rsidRDefault="00522279" w:rsidP="00522279">
      <w:pPr>
        <w:rPr>
          <w:sz w:val="28"/>
          <w:szCs w:val="28"/>
          <w:lang w:val="en-US"/>
        </w:rPr>
      </w:pPr>
      <w:r w:rsidRPr="00522279">
        <w:rPr>
          <w:sz w:val="28"/>
          <w:szCs w:val="28"/>
          <w:lang w:val="en-US"/>
        </w:rPr>
        <w:t>14. Education, mass media and communi</w:t>
      </w:r>
      <w:r w:rsidR="0086504B">
        <w:rPr>
          <w:sz w:val="28"/>
          <w:szCs w:val="28"/>
          <w:lang w:val="en-US"/>
        </w:rPr>
        <w:t>cations ….... ……………………………..27</w:t>
      </w:r>
    </w:p>
    <w:p w:rsidR="00522279" w:rsidRPr="00522279" w:rsidRDefault="00522279" w:rsidP="00522279">
      <w:pPr>
        <w:rPr>
          <w:sz w:val="28"/>
          <w:szCs w:val="28"/>
          <w:lang w:val="en-US"/>
        </w:rPr>
      </w:pPr>
      <w:r w:rsidRPr="00522279">
        <w:rPr>
          <w:sz w:val="28"/>
          <w:szCs w:val="28"/>
          <w:lang w:val="en-US"/>
        </w:rPr>
        <w:t>15. Family and gender roles … …</w:t>
      </w:r>
      <w:r w:rsidR="0086504B">
        <w:rPr>
          <w:sz w:val="28"/>
          <w:szCs w:val="28"/>
          <w:lang w:val="en-US"/>
        </w:rPr>
        <w:t xml:space="preserve"> … … … … … … …… … … … … … … … ...29</w:t>
      </w:r>
    </w:p>
    <w:p w:rsidR="00522279" w:rsidRPr="00522279" w:rsidRDefault="00522279" w:rsidP="00522279">
      <w:pPr>
        <w:rPr>
          <w:sz w:val="28"/>
          <w:szCs w:val="28"/>
          <w:lang w:val="en-US"/>
        </w:rPr>
      </w:pPr>
      <w:r w:rsidRPr="00522279">
        <w:rPr>
          <w:sz w:val="28"/>
          <w:szCs w:val="28"/>
          <w:lang w:val="en-US"/>
        </w:rPr>
        <w:t xml:space="preserve">16. Youth and youth policy as subject of sociological studies … </w:t>
      </w:r>
      <w:r w:rsidR="0086504B">
        <w:rPr>
          <w:sz w:val="28"/>
          <w:szCs w:val="28"/>
          <w:lang w:val="en-US"/>
        </w:rPr>
        <w:t>…</w:t>
      </w:r>
      <w:r w:rsidRPr="00522279">
        <w:rPr>
          <w:sz w:val="28"/>
          <w:szCs w:val="28"/>
          <w:lang w:val="en-US"/>
        </w:rPr>
        <w:t xml:space="preserve"> … … … … … 3</w:t>
      </w:r>
      <w:r w:rsidR="0086504B">
        <w:rPr>
          <w:sz w:val="28"/>
          <w:szCs w:val="28"/>
          <w:lang w:val="en-US"/>
        </w:rPr>
        <w:t>0</w:t>
      </w:r>
    </w:p>
    <w:p w:rsidR="00522279" w:rsidRPr="00522279" w:rsidRDefault="00522279" w:rsidP="00522279">
      <w:pPr>
        <w:rPr>
          <w:sz w:val="28"/>
          <w:szCs w:val="28"/>
          <w:lang w:val="en-US"/>
        </w:rPr>
      </w:pPr>
      <w:r w:rsidRPr="00522279">
        <w:rPr>
          <w:sz w:val="28"/>
          <w:szCs w:val="28"/>
          <w:lang w:val="en-US"/>
        </w:rPr>
        <w:t>17. Main stages of development of political knowledge in the history</w:t>
      </w:r>
      <w:r w:rsidR="0086504B">
        <w:rPr>
          <w:sz w:val="28"/>
          <w:szCs w:val="28"/>
          <w:lang w:val="en-US"/>
        </w:rPr>
        <w:t xml:space="preserve"> </w:t>
      </w:r>
      <w:r w:rsidRPr="00522279">
        <w:rPr>
          <w:sz w:val="28"/>
          <w:szCs w:val="28"/>
          <w:lang w:val="en-US"/>
        </w:rPr>
        <w:t xml:space="preserve">civilizations … … … …… … … </w:t>
      </w:r>
      <w:r w:rsidR="0086504B">
        <w:rPr>
          <w:sz w:val="28"/>
          <w:szCs w:val="28"/>
          <w:lang w:val="en-US"/>
        </w:rPr>
        <w:t>… … … … … … … … … … … … … … ……………………..32</w:t>
      </w:r>
    </w:p>
    <w:p w:rsidR="00522279" w:rsidRPr="00522279" w:rsidRDefault="00522279" w:rsidP="00522279">
      <w:pPr>
        <w:rPr>
          <w:sz w:val="28"/>
          <w:szCs w:val="28"/>
          <w:lang w:val="en-US"/>
        </w:rPr>
      </w:pPr>
      <w:r w:rsidRPr="00522279">
        <w:rPr>
          <w:sz w:val="28"/>
          <w:szCs w:val="28"/>
          <w:lang w:val="en-US"/>
        </w:rPr>
        <w:t>18. Policy as public phenomenon, its nature, opportunities, boundaries and perspe</w:t>
      </w:r>
      <w:r w:rsidRPr="00522279">
        <w:rPr>
          <w:sz w:val="28"/>
          <w:szCs w:val="28"/>
          <w:lang w:val="en-US"/>
        </w:rPr>
        <w:t>c</w:t>
      </w:r>
      <w:r w:rsidRPr="00522279">
        <w:rPr>
          <w:sz w:val="28"/>
          <w:szCs w:val="28"/>
          <w:lang w:val="en-US"/>
        </w:rPr>
        <w:t xml:space="preserve">tives … …  … … … … … … … … … … … … … … </w:t>
      </w:r>
      <w:r w:rsidR="0086504B">
        <w:rPr>
          <w:sz w:val="28"/>
          <w:szCs w:val="28"/>
          <w:lang w:val="en-US"/>
        </w:rPr>
        <w:t>………………………..</w:t>
      </w:r>
      <w:r w:rsidRPr="00522279">
        <w:rPr>
          <w:sz w:val="28"/>
          <w:szCs w:val="28"/>
          <w:lang w:val="en-US"/>
        </w:rPr>
        <w:t>… 3</w:t>
      </w:r>
      <w:r w:rsidR="0086504B">
        <w:rPr>
          <w:sz w:val="28"/>
          <w:szCs w:val="28"/>
          <w:lang w:val="en-US"/>
        </w:rPr>
        <w:t>4</w:t>
      </w:r>
    </w:p>
    <w:p w:rsidR="00522279" w:rsidRPr="00522279" w:rsidRDefault="00522279" w:rsidP="00522279">
      <w:pPr>
        <w:rPr>
          <w:sz w:val="28"/>
          <w:szCs w:val="28"/>
          <w:lang w:val="en-US"/>
        </w:rPr>
      </w:pPr>
      <w:r w:rsidRPr="00522279">
        <w:rPr>
          <w:sz w:val="28"/>
          <w:szCs w:val="28"/>
          <w:lang w:val="en-US"/>
        </w:rPr>
        <w:t xml:space="preserve">19. Political power and mechanisms of its implementation … … </w:t>
      </w:r>
      <w:r w:rsidR="0086504B">
        <w:rPr>
          <w:sz w:val="28"/>
          <w:szCs w:val="28"/>
          <w:lang w:val="en-US"/>
        </w:rPr>
        <w:t>… …… … … … 35</w:t>
      </w:r>
    </w:p>
    <w:p w:rsidR="00522279" w:rsidRPr="00522279" w:rsidRDefault="00522279" w:rsidP="00522279">
      <w:pPr>
        <w:rPr>
          <w:sz w:val="28"/>
          <w:szCs w:val="28"/>
          <w:lang w:val="en-US"/>
        </w:rPr>
      </w:pPr>
      <w:r w:rsidRPr="00522279">
        <w:rPr>
          <w:sz w:val="28"/>
          <w:szCs w:val="28"/>
          <w:lang w:val="en-US"/>
        </w:rPr>
        <w:t>20. Subjects of a policy … … … … … … … … … … … … … … … … …</w:t>
      </w:r>
      <w:r w:rsidR="0086504B">
        <w:rPr>
          <w:sz w:val="28"/>
          <w:szCs w:val="28"/>
          <w:lang w:val="en-US"/>
        </w:rPr>
        <w:t>.</w:t>
      </w:r>
      <w:r w:rsidRPr="00522279">
        <w:rPr>
          <w:sz w:val="28"/>
          <w:szCs w:val="28"/>
          <w:lang w:val="en-US"/>
        </w:rPr>
        <w:t xml:space="preserve"> … …</w:t>
      </w:r>
      <w:r w:rsidR="0086504B">
        <w:rPr>
          <w:sz w:val="28"/>
          <w:szCs w:val="28"/>
          <w:lang w:val="en-US"/>
        </w:rPr>
        <w:t>37</w:t>
      </w:r>
    </w:p>
    <w:p w:rsidR="00522279" w:rsidRPr="00522279" w:rsidRDefault="00522279" w:rsidP="00522279">
      <w:pPr>
        <w:rPr>
          <w:sz w:val="28"/>
          <w:szCs w:val="28"/>
          <w:lang w:val="en-US"/>
        </w:rPr>
      </w:pPr>
      <w:r w:rsidRPr="00522279">
        <w:rPr>
          <w:sz w:val="28"/>
          <w:szCs w:val="28"/>
          <w:lang w:val="en-US"/>
        </w:rPr>
        <w:t>21. Political regimes … … … … … …</w:t>
      </w:r>
      <w:r w:rsidR="0086504B">
        <w:rPr>
          <w:sz w:val="28"/>
          <w:szCs w:val="28"/>
          <w:lang w:val="en-US"/>
        </w:rPr>
        <w:t xml:space="preserve"> … … … … … … … … … … … … .…... 39</w:t>
      </w:r>
    </w:p>
    <w:p w:rsidR="00522279" w:rsidRPr="00522279" w:rsidRDefault="00522279" w:rsidP="00522279">
      <w:pPr>
        <w:rPr>
          <w:sz w:val="28"/>
          <w:szCs w:val="28"/>
          <w:lang w:val="en-US"/>
        </w:rPr>
      </w:pPr>
      <w:r w:rsidRPr="00522279">
        <w:rPr>
          <w:sz w:val="28"/>
          <w:szCs w:val="28"/>
          <w:lang w:val="en-US"/>
        </w:rPr>
        <w:t>22. Choices and electoral systems …</w:t>
      </w:r>
      <w:r w:rsidR="0086504B">
        <w:rPr>
          <w:sz w:val="28"/>
          <w:szCs w:val="28"/>
          <w:lang w:val="en-US"/>
        </w:rPr>
        <w:t xml:space="preserve"> … … … … … … … … … … … … …….... 41</w:t>
      </w:r>
    </w:p>
    <w:p w:rsidR="00522279" w:rsidRPr="00522279" w:rsidRDefault="00522279" w:rsidP="00522279">
      <w:pPr>
        <w:rPr>
          <w:sz w:val="28"/>
          <w:szCs w:val="28"/>
          <w:lang w:val="en-US"/>
        </w:rPr>
      </w:pPr>
      <w:r w:rsidRPr="00522279">
        <w:rPr>
          <w:sz w:val="28"/>
          <w:szCs w:val="28"/>
          <w:lang w:val="en-US"/>
        </w:rPr>
        <w:t xml:space="preserve">23. Constitutional state and civil society </w:t>
      </w:r>
      <w:r w:rsidR="0086504B">
        <w:rPr>
          <w:sz w:val="28"/>
          <w:szCs w:val="28"/>
          <w:lang w:val="en-US"/>
        </w:rPr>
        <w:t>… … … … … … … …........................... 42</w:t>
      </w:r>
    </w:p>
    <w:p w:rsidR="00522279" w:rsidRPr="00522279" w:rsidRDefault="00522279" w:rsidP="00522279">
      <w:pPr>
        <w:rPr>
          <w:sz w:val="28"/>
          <w:szCs w:val="28"/>
          <w:lang w:val="en-US"/>
        </w:rPr>
      </w:pPr>
      <w:r w:rsidRPr="00522279">
        <w:rPr>
          <w:sz w:val="28"/>
          <w:szCs w:val="28"/>
          <w:lang w:val="en-US"/>
        </w:rPr>
        <w:t>24. Multi-party system in the Republic of Kazakhstan: problems and development tendencies … … … … … … …</w:t>
      </w:r>
      <w:r w:rsidR="0086504B">
        <w:rPr>
          <w:sz w:val="28"/>
          <w:szCs w:val="28"/>
          <w:lang w:val="en-US"/>
        </w:rPr>
        <w:t xml:space="preserve"> … … … … … … … … … … … …….…  … … 44</w:t>
      </w:r>
    </w:p>
    <w:p w:rsidR="00522279" w:rsidRPr="00522279" w:rsidRDefault="00522279" w:rsidP="00522279">
      <w:pPr>
        <w:rPr>
          <w:sz w:val="28"/>
          <w:szCs w:val="28"/>
          <w:lang w:val="en-US"/>
        </w:rPr>
      </w:pPr>
      <w:r w:rsidRPr="00522279">
        <w:rPr>
          <w:sz w:val="28"/>
          <w:szCs w:val="28"/>
          <w:lang w:val="en-US"/>
        </w:rPr>
        <w:t>25. Conflicts and crises in politic</w:t>
      </w:r>
      <w:r w:rsidR="0086504B">
        <w:rPr>
          <w:sz w:val="28"/>
          <w:szCs w:val="28"/>
          <w:lang w:val="en-US"/>
        </w:rPr>
        <w:t>al process … … … … … … … ………………... 46</w:t>
      </w:r>
    </w:p>
    <w:p w:rsidR="00522279" w:rsidRPr="00522279" w:rsidRDefault="00522279" w:rsidP="00522279">
      <w:pPr>
        <w:rPr>
          <w:sz w:val="28"/>
          <w:szCs w:val="28"/>
          <w:lang w:val="en-US"/>
        </w:rPr>
      </w:pPr>
      <w:r w:rsidRPr="00522279">
        <w:rPr>
          <w:sz w:val="28"/>
          <w:szCs w:val="28"/>
          <w:lang w:val="en-US"/>
        </w:rPr>
        <w:t>26. Concept, entity, structural components and functions political culture … …...</w:t>
      </w:r>
      <w:r w:rsidR="0086504B">
        <w:rPr>
          <w:sz w:val="28"/>
          <w:szCs w:val="28"/>
          <w:lang w:val="en-US"/>
        </w:rPr>
        <w:t>..</w:t>
      </w:r>
      <w:r w:rsidRPr="00522279">
        <w:rPr>
          <w:sz w:val="28"/>
          <w:szCs w:val="28"/>
          <w:lang w:val="en-US"/>
        </w:rPr>
        <w:t xml:space="preserve"> </w:t>
      </w:r>
      <w:r w:rsidR="0086504B">
        <w:rPr>
          <w:sz w:val="28"/>
          <w:szCs w:val="28"/>
          <w:lang w:val="en-US"/>
        </w:rPr>
        <w:t>48</w:t>
      </w:r>
      <w:r w:rsidRPr="00522279">
        <w:rPr>
          <w:sz w:val="28"/>
          <w:szCs w:val="28"/>
          <w:lang w:val="en-US"/>
        </w:rPr>
        <w:t xml:space="preserve"> </w:t>
      </w:r>
    </w:p>
    <w:p w:rsidR="00522279" w:rsidRPr="00522279" w:rsidRDefault="00522279" w:rsidP="00522279">
      <w:pPr>
        <w:rPr>
          <w:sz w:val="28"/>
          <w:szCs w:val="28"/>
          <w:lang w:val="en-US"/>
        </w:rPr>
      </w:pPr>
      <w:r w:rsidRPr="00522279">
        <w:rPr>
          <w:sz w:val="28"/>
          <w:szCs w:val="28"/>
          <w:lang w:val="en-US"/>
        </w:rPr>
        <w:t>27. Concept of political upgr</w:t>
      </w:r>
      <w:r w:rsidR="0086504B">
        <w:rPr>
          <w:sz w:val="28"/>
          <w:szCs w:val="28"/>
          <w:lang w:val="en-US"/>
        </w:rPr>
        <w:t>ade … … … … … … … … … … … … …………….50</w:t>
      </w:r>
    </w:p>
    <w:p w:rsidR="00522279" w:rsidRPr="00522279" w:rsidRDefault="00522279" w:rsidP="00522279">
      <w:pPr>
        <w:rPr>
          <w:sz w:val="28"/>
          <w:szCs w:val="28"/>
          <w:lang w:val="en-US"/>
        </w:rPr>
      </w:pPr>
      <w:r w:rsidRPr="00522279">
        <w:rPr>
          <w:sz w:val="28"/>
          <w:szCs w:val="28"/>
          <w:lang w:val="en-US"/>
        </w:rPr>
        <w:t>28. World politics and internation</w:t>
      </w:r>
      <w:r w:rsidR="0086504B">
        <w:rPr>
          <w:sz w:val="28"/>
          <w:szCs w:val="28"/>
          <w:lang w:val="en-US"/>
        </w:rPr>
        <w:t>al relations … … … … … … … …. …………...51</w:t>
      </w:r>
    </w:p>
    <w:p w:rsidR="0086504B" w:rsidRDefault="00522279" w:rsidP="00522279">
      <w:pPr>
        <w:rPr>
          <w:sz w:val="28"/>
          <w:szCs w:val="28"/>
          <w:lang w:val="en-US"/>
        </w:rPr>
      </w:pPr>
      <w:r w:rsidRPr="00522279">
        <w:rPr>
          <w:sz w:val="28"/>
          <w:szCs w:val="28"/>
          <w:lang w:val="en-US"/>
        </w:rPr>
        <w:t>29. Global problems of the pre</w:t>
      </w:r>
      <w:r w:rsidR="0086504B">
        <w:rPr>
          <w:sz w:val="28"/>
          <w:szCs w:val="28"/>
          <w:lang w:val="en-US"/>
        </w:rPr>
        <w:t>sent … … … … … … … … … … … … ………….53</w:t>
      </w:r>
    </w:p>
    <w:p w:rsidR="00522279" w:rsidRPr="00522279" w:rsidRDefault="00522279" w:rsidP="00522279">
      <w:pPr>
        <w:rPr>
          <w:sz w:val="28"/>
          <w:szCs w:val="28"/>
          <w:lang w:val="en-US"/>
        </w:rPr>
      </w:pPr>
      <w:r w:rsidRPr="00522279">
        <w:rPr>
          <w:sz w:val="28"/>
          <w:szCs w:val="28"/>
          <w:lang w:val="en-US"/>
        </w:rPr>
        <w:t>30. The modern Kazakhstan in world geopolitical space. Foreign policy prioriti</w:t>
      </w:r>
      <w:r w:rsidR="0086504B">
        <w:rPr>
          <w:sz w:val="28"/>
          <w:szCs w:val="28"/>
          <w:lang w:val="en-US"/>
        </w:rPr>
        <w:t>es of RK … … … … … … … … …... …………………………………………………...55</w:t>
      </w:r>
    </w:p>
    <w:p w:rsidR="00AA02F9" w:rsidRPr="0086504B" w:rsidRDefault="00522279" w:rsidP="00522279">
      <w:pPr>
        <w:rPr>
          <w:sz w:val="28"/>
          <w:szCs w:val="28"/>
          <w:lang w:val="en-US"/>
        </w:rPr>
      </w:pPr>
      <w:r w:rsidRPr="00522279">
        <w:rPr>
          <w:sz w:val="28"/>
          <w:szCs w:val="28"/>
          <w:lang w:val="en-US"/>
        </w:rPr>
        <w:t xml:space="preserve"> </w:t>
      </w:r>
      <w:r w:rsidRPr="00522279">
        <w:rPr>
          <w:sz w:val="28"/>
          <w:szCs w:val="28"/>
        </w:rPr>
        <w:t>List of references … … … … … … … … …</w:t>
      </w:r>
      <w:r w:rsidR="0086504B">
        <w:rPr>
          <w:sz w:val="28"/>
          <w:szCs w:val="28"/>
        </w:rPr>
        <w:t xml:space="preserve"> … … … … … … … … … … …... </w:t>
      </w:r>
      <w:r w:rsidR="0086504B">
        <w:rPr>
          <w:sz w:val="28"/>
          <w:szCs w:val="28"/>
          <w:lang w:val="en-US"/>
        </w:rPr>
        <w:t>57</w:t>
      </w:r>
    </w:p>
    <w:p w:rsidR="007D3AED" w:rsidRDefault="007D3AED" w:rsidP="007D3AED">
      <w:pPr>
        <w:rPr>
          <w:b/>
          <w:sz w:val="28"/>
          <w:szCs w:val="28"/>
        </w:rPr>
      </w:pPr>
    </w:p>
    <w:p w:rsidR="0027059A" w:rsidRPr="000310E9" w:rsidRDefault="0027059A" w:rsidP="007D3AED">
      <w:pPr>
        <w:rPr>
          <w:b/>
          <w:sz w:val="28"/>
          <w:szCs w:val="28"/>
        </w:rPr>
      </w:pPr>
    </w:p>
    <w:p w:rsidR="001B79CB" w:rsidRDefault="001B79CB" w:rsidP="00E247C1">
      <w:pPr>
        <w:autoSpaceDE w:val="0"/>
        <w:autoSpaceDN w:val="0"/>
        <w:adjustRightInd w:val="0"/>
        <w:jc w:val="center"/>
        <w:rPr>
          <w:b/>
          <w:bCs/>
          <w:sz w:val="28"/>
          <w:szCs w:val="28"/>
          <w:lang w:val="en-US"/>
        </w:rPr>
      </w:pPr>
    </w:p>
    <w:p w:rsidR="003E5842" w:rsidRDefault="003E5842" w:rsidP="00E247C1">
      <w:pPr>
        <w:autoSpaceDE w:val="0"/>
        <w:autoSpaceDN w:val="0"/>
        <w:adjustRightInd w:val="0"/>
        <w:jc w:val="center"/>
        <w:rPr>
          <w:b/>
          <w:bCs/>
          <w:sz w:val="28"/>
          <w:szCs w:val="28"/>
          <w:lang w:val="en-US"/>
        </w:rPr>
      </w:pPr>
    </w:p>
    <w:p w:rsidR="0086504B" w:rsidRDefault="0086504B" w:rsidP="00E247C1">
      <w:pPr>
        <w:autoSpaceDE w:val="0"/>
        <w:autoSpaceDN w:val="0"/>
        <w:adjustRightInd w:val="0"/>
        <w:jc w:val="center"/>
        <w:rPr>
          <w:b/>
          <w:bCs/>
          <w:sz w:val="28"/>
          <w:szCs w:val="28"/>
          <w:lang w:val="en-US"/>
        </w:rPr>
      </w:pPr>
    </w:p>
    <w:p w:rsidR="0086504B" w:rsidRDefault="0086504B" w:rsidP="00E247C1">
      <w:pPr>
        <w:autoSpaceDE w:val="0"/>
        <w:autoSpaceDN w:val="0"/>
        <w:adjustRightInd w:val="0"/>
        <w:jc w:val="center"/>
        <w:rPr>
          <w:b/>
          <w:bCs/>
          <w:sz w:val="28"/>
          <w:szCs w:val="28"/>
          <w:lang w:val="en-US"/>
        </w:rPr>
      </w:pPr>
    </w:p>
    <w:p w:rsidR="001B79CB" w:rsidRDefault="001B79CB" w:rsidP="00E247C1">
      <w:pPr>
        <w:autoSpaceDE w:val="0"/>
        <w:autoSpaceDN w:val="0"/>
        <w:adjustRightInd w:val="0"/>
        <w:jc w:val="center"/>
        <w:rPr>
          <w:b/>
          <w:bCs/>
          <w:sz w:val="28"/>
          <w:szCs w:val="28"/>
          <w:lang w:val="en-US"/>
        </w:rPr>
      </w:pPr>
    </w:p>
    <w:p w:rsidR="001B79CB" w:rsidRPr="00596A13" w:rsidRDefault="001B79CB" w:rsidP="001B79CB">
      <w:pPr>
        <w:autoSpaceDE w:val="0"/>
        <w:autoSpaceDN w:val="0"/>
        <w:adjustRightInd w:val="0"/>
        <w:ind w:firstLine="708"/>
        <w:jc w:val="both"/>
        <w:rPr>
          <w:b/>
          <w:sz w:val="28"/>
          <w:szCs w:val="28"/>
          <w:lang w:val="en-US"/>
        </w:rPr>
      </w:pPr>
      <w:r w:rsidRPr="00596A13">
        <w:rPr>
          <w:b/>
          <w:sz w:val="28"/>
          <w:szCs w:val="28"/>
          <w:lang w:val="en-US"/>
        </w:rPr>
        <w:lastRenderedPageBreak/>
        <w:t>Introduction</w:t>
      </w:r>
    </w:p>
    <w:p w:rsidR="001B79CB" w:rsidRPr="001B79CB" w:rsidRDefault="001B79CB" w:rsidP="001B79CB">
      <w:pPr>
        <w:autoSpaceDE w:val="0"/>
        <w:autoSpaceDN w:val="0"/>
        <w:adjustRightInd w:val="0"/>
        <w:ind w:firstLine="708"/>
        <w:jc w:val="both"/>
        <w:rPr>
          <w:sz w:val="28"/>
          <w:szCs w:val="28"/>
          <w:lang w:val="en-US"/>
        </w:rPr>
      </w:pPr>
      <w:r w:rsidRPr="001B79CB">
        <w:rPr>
          <w:sz w:val="28"/>
          <w:szCs w:val="28"/>
          <w:lang w:val="en-US"/>
        </w:rPr>
        <w:t>Teaching discipline of "Fundamentals of sociology and political science" is d</w:t>
      </w:r>
      <w:r w:rsidRPr="001B79CB">
        <w:rPr>
          <w:sz w:val="28"/>
          <w:szCs w:val="28"/>
          <w:lang w:val="en-US"/>
        </w:rPr>
        <w:t>i</w:t>
      </w:r>
      <w:r w:rsidRPr="001B79CB">
        <w:rPr>
          <w:sz w:val="28"/>
          <w:szCs w:val="28"/>
          <w:lang w:val="en-US"/>
        </w:rPr>
        <w:t>rected to formation of the highly educated expert capable to understand deeply co</w:t>
      </w:r>
      <w:r w:rsidRPr="001B79CB">
        <w:rPr>
          <w:sz w:val="28"/>
          <w:szCs w:val="28"/>
          <w:lang w:val="en-US"/>
        </w:rPr>
        <w:t>m</w:t>
      </w:r>
      <w:r w:rsidRPr="001B79CB">
        <w:rPr>
          <w:sz w:val="28"/>
          <w:szCs w:val="28"/>
          <w:lang w:val="en-US"/>
        </w:rPr>
        <w:t>plex social political problems capable to understand and be guided adequately in s</w:t>
      </w:r>
      <w:r w:rsidRPr="001B79CB">
        <w:rPr>
          <w:sz w:val="28"/>
          <w:szCs w:val="28"/>
          <w:lang w:val="en-US"/>
        </w:rPr>
        <w:t>o</w:t>
      </w:r>
      <w:r w:rsidRPr="001B79CB">
        <w:rPr>
          <w:sz w:val="28"/>
          <w:szCs w:val="28"/>
          <w:lang w:val="en-US"/>
        </w:rPr>
        <w:t>cial aspects of activity of modern Kazakhstan society and to improve him.</w:t>
      </w:r>
    </w:p>
    <w:p w:rsidR="001B79CB" w:rsidRPr="001B79CB" w:rsidRDefault="001B79CB" w:rsidP="001B79CB">
      <w:pPr>
        <w:autoSpaceDE w:val="0"/>
        <w:autoSpaceDN w:val="0"/>
        <w:adjustRightInd w:val="0"/>
        <w:ind w:firstLine="708"/>
        <w:jc w:val="both"/>
        <w:rPr>
          <w:sz w:val="28"/>
          <w:szCs w:val="28"/>
          <w:lang w:val="en-US"/>
        </w:rPr>
      </w:pPr>
      <w:r w:rsidRPr="001B79CB">
        <w:rPr>
          <w:sz w:val="28"/>
          <w:szCs w:val="28"/>
          <w:lang w:val="en-US"/>
        </w:rPr>
        <w:t>Sociology and political science – rather new subject matters. They are united that both of them study society:</w:t>
      </w:r>
    </w:p>
    <w:p w:rsidR="001B79CB" w:rsidRPr="001B79CB" w:rsidRDefault="001B79CB" w:rsidP="001B79CB">
      <w:pPr>
        <w:autoSpaceDE w:val="0"/>
        <w:autoSpaceDN w:val="0"/>
        <w:adjustRightInd w:val="0"/>
        <w:ind w:firstLine="708"/>
        <w:jc w:val="both"/>
        <w:rPr>
          <w:sz w:val="28"/>
          <w:szCs w:val="28"/>
          <w:lang w:val="en-US"/>
        </w:rPr>
      </w:pPr>
      <w:r w:rsidRPr="001B79CB">
        <w:rPr>
          <w:sz w:val="28"/>
          <w:szCs w:val="28"/>
          <w:lang w:val="en-US"/>
        </w:rPr>
        <w:t>- the first studies him in general;</w:t>
      </w:r>
    </w:p>
    <w:p w:rsidR="001B79CB" w:rsidRPr="001B79CB" w:rsidRDefault="001B79CB" w:rsidP="001B79CB">
      <w:pPr>
        <w:autoSpaceDE w:val="0"/>
        <w:autoSpaceDN w:val="0"/>
        <w:adjustRightInd w:val="0"/>
        <w:ind w:firstLine="708"/>
        <w:jc w:val="both"/>
        <w:rPr>
          <w:sz w:val="28"/>
          <w:szCs w:val="28"/>
          <w:lang w:val="en-US"/>
        </w:rPr>
      </w:pPr>
      <w:r w:rsidRPr="001B79CB">
        <w:rPr>
          <w:sz w:val="28"/>
          <w:szCs w:val="28"/>
          <w:lang w:val="en-US"/>
        </w:rPr>
        <w:t>- the second – one of the major social spheres – policy.</w:t>
      </w:r>
    </w:p>
    <w:p w:rsidR="001B79CB" w:rsidRPr="001B79CB" w:rsidRDefault="001B79CB" w:rsidP="001B79CB">
      <w:pPr>
        <w:autoSpaceDE w:val="0"/>
        <w:autoSpaceDN w:val="0"/>
        <w:adjustRightInd w:val="0"/>
        <w:ind w:firstLine="708"/>
        <w:jc w:val="both"/>
        <w:rPr>
          <w:sz w:val="28"/>
          <w:szCs w:val="28"/>
          <w:lang w:val="en-US"/>
        </w:rPr>
      </w:pPr>
      <w:r w:rsidRPr="001B79CB">
        <w:rPr>
          <w:sz w:val="28"/>
          <w:szCs w:val="28"/>
          <w:lang w:val="en-US"/>
        </w:rPr>
        <w:t>These sciences are connected by the fact that they consider the same problem of human life – a problem of relationship between people. In society the sociology and political science are also engaged in search of rational ways of civilized intera</w:t>
      </w:r>
      <w:r w:rsidRPr="001B79CB">
        <w:rPr>
          <w:sz w:val="28"/>
          <w:szCs w:val="28"/>
          <w:lang w:val="en-US"/>
        </w:rPr>
        <w:t>c</w:t>
      </w:r>
      <w:r w:rsidRPr="001B79CB">
        <w:rPr>
          <w:sz w:val="28"/>
          <w:szCs w:val="28"/>
          <w:lang w:val="en-US"/>
        </w:rPr>
        <w:t>tion of people.</w:t>
      </w:r>
    </w:p>
    <w:p w:rsidR="001B79CB" w:rsidRPr="001B79CB" w:rsidRDefault="001B79CB" w:rsidP="001B79CB">
      <w:pPr>
        <w:autoSpaceDE w:val="0"/>
        <w:autoSpaceDN w:val="0"/>
        <w:adjustRightInd w:val="0"/>
        <w:ind w:firstLine="708"/>
        <w:jc w:val="both"/>
        <w:rPr>
          <w:sz w:val="28"/>
          <w:szCs w:val="28"/>
          <w:lang w:val="en-US"/>
        </w:rPr>
      </w:pPr>
      <w:r w:rsidRPr="001B79CB">
        <w:rPr>
          <w:sz w:val="28"/>
          <w:szCs w:val="28"/>
          <w:lang w:val="en-US"/>
        </w:rPr>
        <w:t>Therefore the main objective of methodical instructions on sociology and poli</w:t>
      </w:r>
      <w:r w:rsidRPr="001B79CB">
        <w:rPr>
          <w:sz w:val="28"/>
          <w:szCs w:val="28"/>
          <w:lang w:val="en-US"/>
        </w:rPr>
        <w:t>t</w:t>
      </w:r>
      <w:r w:rsidRPr="001B79CB">
        <w:rPr>
          <w:sz w:val="28"/>
          <w:szCs w:val="28"/>
          <w:lang w:val="en-US"/>
        </w:rPr>
        <w:t>ical science is assistance in formation of sociological and political thinking, the pr</w:t>
      </w:r>
      <w:r w:rsidRPr="001B79CB">
        <w:rPr>
          <w:sz w:val="28"/>
          <w:szCs w:val="28"/>
          <w:lang w:val="en-US"/>
        </w:rPr>
        <w:t>o</w:t>
      </w:r>
      <w:r w:rsidRPr="001B79CB">
        <w:rPr>
          <w:sz w:val="28"/>
          <w:szCs w:val="28"/>
          <w:lang w:val="en-US"/>
        </w:rPr>
        <w:t xml:space="preserve">viding adequate understanding by students of social and political problems, sources of their emergence and mechanisms of effective permission. </w:t>
      </w:r>
    </w:p>
    <w:p w:rsidR="001B79CB" w:rsidRPr="001B79CB" w:rsidRDefault="001B79CB" w:rsidP="001B79CB">
      <w:pPr>
        <w:autoSpaceDE w:val="0"/>
        <w:autoSpaceDN w:val="0"/>
        <w:adjustRightInd w:val="0"/>
        <w:ind w:firstLine="708"/>
        <w:jc w:val="both"/>
        <w:rPr>
          <w:sz w:val="28"/>
          <w:szCs w:val="28"/>
          <w:lang w:val="en-US"/>
        </w:rPr>
      </w:pPr>
      <w:r w:rsidRPr="001B79CB">
        <w:rPr>
          <w:sz w:val="28"/>
          <w:szCs w:val="28"/>
          <w:lang w:val="en-US"/>
        </w:rPr>
        <w:t>Need of the solution of the specified tasks has predetermined contents of m</w:t>
      </w:r>
      <w:r w:rsidRPr="001B79CB">
        <w:rPr>
          <w:sz w:val="28"/>
          <w:szCs w:val="28"/>
          <w:lang w:val="en-US"/>
        </w:rPr>
        <w:t>e</w:t>
      </w:r>
      <w:r w:rsidRPr="001B79CB">
        <w:rPr>
          <w:sz w:val="28"/>
          <w:szCs w:val="28"/>
          <w:lang w:val="en-US"/>
        </w:rPr>
        <w:t>thodical instructions. Seminar classes in the main theoretical subjects of a course are constructed in the form of group discussions of the studied questions that assumes preliminary independent work of students with textbooks and primary sources, prep</w:t>
      </w:r>
      <w:r w:rsidRPr="001B79CB">
        <w:rPr>
          <w:sz w:val="28"/>
          <w:szCs w:val="28"/>
          <w:lang w:val="en-US"/>
        </w:rPr>
        <w:t>a</w:t>
      </w:r>
      <w:r w:rsidRPr="001B79CB">
        <w:rPr>
          <w:sz w:val="28"/>
          <w:szCs w:val="28"/>
          <w:lang w:val="en-US"/>
        </w:rPr>
        <w:t xml:space="preserve">ration by them of reports, messages. </w:t>
      </w:r>
    </w:p>
    <w:p w:rsidR="001B79CB" w:rsidRPr="001B79CB" w:rsidRDefault="001B79CB" w:rsidP="001B79CB">
      <w:pPr>
        <w:autoSpaceDE w:val="0"/>
        <w:autoSpaceDN w:val="0"/>
        <w:adjustRightInd w:val="0"/>
        <w:ind w:firstLine="708"/>
        <w:jc w:val="both"/>
        <w:rPr>
          <w:sz w:val="28"/>
          <w:szCs w:val="28"/>
          <w:lang w:val="en-US"/>
        </w:rPr>
      </w:pPr>
      <w:r w:rsidRPr="001B79CB">
        <w:rPr>
          <w:sz w:val="28"/>
          <w:szCs w:val="28"/>
          <w:lang w:val="en-US"/>
        </w:rPr>
        <w:t>Pay special attention that in respect of seminar occupations, to each subject of a seminar methodical recommendations, and very solid format are offered. The purpose of these recommendations consists in illustrating the main direction and the main maintenance of the studied subject and single questions. What it is told in recomme</w:t>
      </w:r>
      <w:r w:rsidRPr="001B79CB">
        <w:rPr>
          <w:sz w:val="28"/>
          <w:szCs w:val="28"/>
          <w:lang w:val="en-US"/>
        </w:rPr>
        <w:t>n</w:t>
      </w:r>
      <w:r w:rsidRPr="001B79CB">
        <w:rPr>
          <w:sz w:val="28"/>
          <w:szCs w:val="28"/>
          <w:lang w:val="en-US"/>
        </w:rPr>
        <w:t>dations about is necessary for the student to read and, respectively, the nobility. D</w:t>
      </w:r>
      <w:r w:rsidRPr="001B79CB">
        <w:rPr>
          <w:sz w:val="28"/>
          <w:szCs w:val="28"/>
          <w:lang w:val="en-US"/>
        </w:rPr>
        <w:t>i</w:t>
      </w:r>
      <w:r w:rsidRPr="001B79CB">
        <w:rPr>
          <w:sz w:val="28"/>
          <w:szCs w:val="28"/>
          <w:lang w:val="en-US"/>
        </w:rPr>
        <w:t>gestion of this material will help to be guided better in sociological space. At the same time keep in mind that the contents of recommendations aren't absolutely u</w:t>
      </w:r>
      <w:r w:rsidRPr="001B79CB">
        <w:rPr>
          <w:sz w:val="28"/>
          <w:szCs w:val="28"/>
          <w:lang w:val="en-US"/>
        </w:rPr>
        <w:t>n</w:t>
      </w:r>
      <w:r w:rsidRPr="001B79CB">
        <w:rPr>
          <w:sz w:val="28"/>
          <w:szCs w:val="28"/>
          <w:lang w:val="en-US"/>
        </w:rPr>
        <w:t>ambiguous and standard. The material offered in them can differ from some often found provisions and installations. Your personal opinion and opinion of the teacher conducting lectures or seminars can also differ from what here is designated.</w:t>
      </w:r>
    </w:p>
    <w:p w:rsidR="001B79CB" w:rsidRPr="001B79CB" w:rsidRDefault="001B79CB" w:rsidP="001B79CB">
      <w:pPr>
        <w:autoSpaceDE w:val="0"/>
        <w:autoSpaceDN w:val="0"/>
        <w:adjustRightInd w:val="0"/>
        <w:ind w:firstLine="708"/>
        <w:jc w:val="both"/>
        <w:rPr>
          <w:sz w:val="28"/>
          <w:szCs w:val="28"/>
          <w:lang w:val="en-US"/>
        </w:rPr>
      </w:pPr>
      <w:r w:rsidRPr="001B79CB">
        <w:rPr>
          <w:sz w:val="28"/>
          <w:szCs w:val="28"/>
          <w:lang w:val="en-US"/>
        </w:rPr>
        <w:t>Homework questions are applied to each subject. All of them without fail have to be acquired by you.</w:t>
      </w:r>
    </w:p>
    <w:p w:rsidR="007D3AED" w:rsidRPr="001B79CB" w:rsidRDefault="001B79CB" w:rsidP="001B79CB">
      <w:pPr>
        <w:autoSpaceDE w:val="0"/>
        <w:autoSpaceDN w:val="0"/>
        <w:adjustRightInd w:val="0"/>
        <w:ind w:firstLine="708"/>
        <w:jc w:val="both"/>
        <w:rPr>
          <w:sz w:val="28"/>
          <w:szCs w:val="28"/>
          <w:lang w:val="en-US"/>
        </w:rPr>
      </w:pPr>
      <w:r w:rsidRPr="001B79CB">
        <w:rPr>
          <w:sz w:val="28"/>
          <w:szCs w:val="28"/>
          <w:lang w:val="en-US"/>
        </w:rPr>
        <w:t>Authors hope that use of methodical instructions will help you to create co</w:t>
      </w:r>
      <w:r w:rsidRPr="001B79CB">
        <w:rPr>
          <w:sz w:val="28"/>
          <w:szCs w:val="28"/>
          <w:lang w:val="en-US"/>
        </w:rPr>
        <w:t>m</w:t>
      </w:r>
      <w:r w:rsidRPr="001B79CB">
        <w:rPr>
          <w:sz w:val="28"/>
          <w:szCs w:val="28"/>
          <w:lang w:val="en-US"/>
        </w:rPr>
        <w:t>plete idea of discipline, to be prepared successfully for seminar occupations.</w:t>
      </w:r>
    </w:p>
    <w:p w:rsidR="00BB7AB0" w:rsidRDefault="00BB7AB0" w:rsidP="007D3AED">
      <w:pPr>
        <w:jc w:val="both"/>
        <w:rPr>
          <w:b/>
          <w:sz w:val="28"/>
          <w:szCs w:val="28"/>
          <w:lang w:val="en-US"/>
        </w:rPr>
      </w:pPr>
    </w:p>
    <w:p w:rsidR="001B79CB" w:rsidRDefault="001B79CB" w:rsidP="007D3AED">
      <w:pPr>
        <w:jc w:val="both"/>
        <w:rPr>
          <w:b/>
          <w:sz w:val="28"/>
          <w:szCs w:val="28"/>
          <w:lang w:val="en-US"/>
        </w:rPr>
      </w:pPr>
    </w:p>
    <w:p w:rsidR="001B79CB" w:rsidRDefault="001B79CB" w:rsidP="007D3AED">
      <w:pPr>
        <w:jc w:val="both"/>
        <w:rPr>
          <w:b/>
          <w:sz w:val="28"/>
          <w:szCs w:val="28"/>
          <w:lang w:val="en-US"/>
        </w:rPr>
      </w:pPr>
    </w:p>
    <w:p w:rsidR="001B79CB" w:rsidRDefault="001B79CB" w:rsidP="007D3AED">
      <w:pPr>
        <w:jc w:val="both"/>
        <w:rPr>
          <w:b/>
          <w:sz w:val="28"/>
          <w:szCs w:val="28"/>
          <w:lang w:val="en-US"/>
        </w:rPr>
      </w:pPr>
    </w:p>
    <w:p w:rsidR="003E5842" w:rsidRDefault="003E5842" w:rsidP="007D3AED">
      <w:pPr>
        <w:jc w:val="both"/>
        <w:rPr>
          <w:b/>
          <w:sz w:val="28"/>
          <w:szCs w:val="28"/>
          <w:lang w:val="en-US"/>
        </w:rPr>
      </w:pPr>
    </w:p>
    <w:p w:rsidR="001B79CB" w:rsidRDefault="001B79CB" w:rsidP="007D3AED">
      <w:pPr>
        <w:jc w:val="both"/>
        <w:rPr>
          <w:b/>
          <w:sz w:val="28"/>
          <w:szCs w:val="28"/>
          <w:lang w:val="en-US"/>
        </w:rPr>
      </w:pPr>
    </w:p>
    <w:p w:rsidR="001B79CB" w:rsidRDefault="001B79CB" w:rsidP="007D3AED">
      <w:pPr>
        <w:jc w:val="both"/>
        <w:rPr>
          <w:b/>
          <w:sz w:val="28"/>
          <w:szCs w:val="28"/>
          <w:lang w:val="en-US"/>
        </w:rPr>
      </w:pPr>
    </w:p>
    <w:p w:rsidR="001B79CB" w:rsidRDefault="001B79CB" w:rsidP="007D3AED">
      <w:pPr>
        <w:jc w:val="both"/>
        <w:rPr>
          <w:b/>
          <w:sz w:val="28"/>
          <w:szCs w:val="28"/>
          <w:lang w:val="en-US"/>
        </w:rPr>
      </w:pPr>
    </w:p>
    <w:p w:rsidR="001B79CB" w:rsidRPr="001B79CB" w:rsidRDefault="001B79CB" w:rsidP="007D3AED">
      <w:pPr>
        <w:jc w:val="both"/>
        <w:rPr>
          <w:b/>
          <w:sz w:val="28"/>
          <w:szCs w:val="28"/>
          <w:lang w:val="en-US"/>
        </w:rPr>
      </w:pPr>
    </w:p>
    <w:p w:rsidR="001B79CB" w:rsidRPr="001B79CB" w:rsidRDefault="001B79CB" w:rsidP="001B79CB">
      <w:pPr>
        <w:ind w:firstLine="567"/>
        <w:jc w:val="both"/>
        <w:rPr>
          <w:b/>
          <w:sz w:val="28"/>
          <w:szCs w:val="28"/>
          <w:lang w:val="en-US"/>
        </w:rPr>
      </w:pPr>
      <w:r w:rsidRPr="001B79CB">
        <w:rPr>
          <w:b/>
          <w:sz w:val="28"/>
          <w:szCs w:val="28"/>
          <w:lang w:val="en-US"/>
        </w:rPr>
        <w:lastRenderedPageBreak/>
        <w:t>Seminar occupation No. 1. Sociology originality as independent science.</w:t>
      </w:r>
    </w:p>
    <w:p w:rsidR="001B79CB" w:rsidRPr="001B79CB" w:rsidRDefault="001B79CB" w:rsidP="001B79CB">
      <w:pPr>
        <w:ind w:firstLine="567"/>
        <w:jc w:val="both"/>
        <w:rPr>
          <w:sz w:val="28"/>
          <w:szCs w:val="28"/>
          <w:lang w:val="en-US"/>
        </w:rPr>
      </w:pPr>
      <w:r w:rsidRPr="001B79CB">
        <w:rPr>
          <w:b/>
          <w:sz w:val="28"/>
          <w:szCs w:val="28"/>
          <w:lang w:val="en-US"/>
        </w:rPr>
        <w:t xml:space="preserve">Purposes and tasks of occupation: </w:t>
      </w:r>
      <w:r w:rsidRPr="001B79CB">
        <w:rPr>
          <w:sz w:val="28"/>
          <w:szCs w:val="28"/>
          <w:lang w:val="en-US"/>
        </w:rPr>
        <w:t>to define specifics and problematical ch</w:t>
      </w:r>
      <w:r w:rsidRPr="001B79CB">
        <w:rPr>
          <w:sz w:val="28"/>
          <w:szCs w:val="28"/>
          <w:lang w:val="en-US"/>
        </w:rPr>
        <w:t>a</w:t>
      </w:r>
      <w:r w:rsidRPr="001B79CB">
        <w:rPr>
          <w:sz w:val="28"/>
          <w:szCs w:val="28"/>
          <w:lang w:val="en-US"/>
        </w:rPr>
        <w:t>racter of concepts of an object and subject of sociology; to specify the conceptual and categorical device of sociology as sciences; to give an idea of features, opportunities, perspectives of the main sociological paradigms; to carry out a watershed between sociology and other social sciences; to show possibilities of sociology as sciences in the field of the solution of social problems; to discuss need of sociological thinking and imagination for students.</w:t>
      </w:r>
    </w:p>
    <w:p w:rsidR="001B79CB" w:rsidRPr="001B79CB" w:rsidRDefault="001B79CB" w:rsidP="001B79CB">
      <w:pPr>
        <w:ind w:firstLine="567"/>
        <w:jc w:val="both"/>
        <w:rPr>
          <w:sz w:val="28"/>
          <w:szCs w:val="28"/>
          <w:lang w:val="en-US"/>
        </w:rPr>
      </w:pPr>
      <w:r w:rsidRPr="001B79CB">
        <w:rPr>
          <w:sz w:val="28"/>
          <w:szCs w:val="28"/>
          <w:lang w:val="en-US"/>
        </w:rPr>
        <w:t>Having studied a subject, the student shall acquire knowledge and abilities wit</w:t>
      </w:r>
      <w:r w:rsidRPr="001B79CB">
        <w:rPr>
          <w:sz w:val="28"/>
          <w:szCs w:val="28"/>
          <w:lang w:val="en-US"/>
        </w:rPr>
        <w:t>h</w:t>
      </w:r>
      <w:r w:rsidRPr="001B79CB">
        <w:rPr>
          <w:sz w:val="28"/>
          <w:szCs w:val="28"/>
          <w:lang w:val="en-US"/>
        </w:rPr>
        <w:t>in the created competences, that is:</w:t>
      </w:r>
    </w:p>
    <w:p w:rsidR="001B79CB" w:rsidRPr="006C1D1A" w:rsidRDefault="001B79CB" w:rsidP="001B79CB">
      <w:pPr>
        <w:ind w:firstLine="567"/>
        <w:jc w:val="both"/>
        <w:rPr>
          <w:i/>
          <w:sz w:val="28"/>
          <w:szCs w:val="28"/>
          <w:lang w:val="en-US"/>
        </w:rPr>
      </w:pPr>
      <w:r w:rsidRPr="006C1D1A">
        <w:rPr>
          <w:i/>
          <w:sz w:val="28"/>
          <w:szCs w:val="28"/>
          <w:lang w:val="en-US"/>
        </w:rPr>
        <w:t>to be able:</w:t>
      </w:r>
    </w:p>
    <w:p w:rsidR="001B79CB" w:rsidRPr="001B79CB" w:rsidRDefault="001B79CB" w:rsidP="001B79CB">
      <w:pPr>
        <w:ind w:firstLine="567"/>
        <w:jc w:val="both"/>
        <w:rPr>
          <w:sz w:val="28"/>
          <w:szCs w:val="28"/>
          <w:lang w:val="en-US"/>
        </w:rPr>
      </w:pPr>
      <w:r w:rsidRPr="001B79CB">
        <w:rPr>
          <w:sz w:val="28"/>
          <w:szCs w:val="28"/>
          <w:lang w:val="en-US"/>
        </w:rPr>
        <w:t>- to establish connection between the main categories of sociology;</w:t>
      </w:r>
    </w:p>
    <w:p w:rsidR="001B79CB" w:rsidRPr="001B79CB" w:rsidRDefault="001B79CB" w:rsidP="001B79CB">
      <w:pPr>
        <w:ind w:firstLine="567"/>
        <w:jc w:val="both"/>
        <w:rPr>
          <w:sz w:val="28"/>
          <w:szCs w:val="28"/>
          <w:lang w:val="en-US"/>
        </w:rPr>
      </w:pPr>
      <w:r w:rsidRPr="001B79CB">
        <w:rPr>
          <w:sz w:val="28"/>
          <w:szCs w:val="28"/>
          <w:lang w:val="en-US"/>
        </w:rPr>
        <w:t>- to analyze an intra disciplinary matrix of sociology;</w:t>
      </w:r>
    </w:p>
    <w:p w:rsidR="001B79CB" w:rsidRPr="001B79CB" w:rsidRDefault="001B79CB" w:rsidP="001B79CB">
      <w:pPr>
        <w:ind w:firstLine="567"/>
        <w:jc w:val="both"/>
        <w:rPr>
          <w:sz w:val="28"/>
          <w:szCs w:val="28"/>
          <w:lang w:val="en-US"/>
        </w:rPr>
      </w:pPr>
      <w:r w:rsidRPr="001B79CB">
        <w:rPr>
          <w:sz w:val="28"/>
          <w:szCs w:val="28"/>
          <w:lang w:val="en-US"/>
        </w:rPr>
        <w:t>- to designate the place of sociology in system of the humanities;</w:t>
      </w:r>
    </w:p>
    <w:p w:rsidR="001B79CB" w:rsidRPr="001B79CB" w:rsidRDefault="001B79CB" w:rsidP="001B79CB">
      <w:pPr>
        <w:ind w:firstLine="567"/>
        <w:jc w:val="both"/>
        <w:rPr>
          <w:sz w:val="28"/>
          <w:szCs w:val="28"/>
          <w:lang w:val="en-US"/>
        </w:rPr>
      </w:pPr>
      <w:r w:rsidRPr="001B79CB">
        <w:rPr>
          <w:sz w:val="28"/>
          <w:szCs w:val="28"/>
          <w:lang w:val="en-US"/>
        </w:rPr>
        <w:t>- to classify the modern problems studied by sociology;</w:t>
      </w:r>
    </w:p>
    <w:p w:rsidR="001B79CB" w:rsidRPr="001B79CB" w:rsidRDefault="001B79CB" w:rsidP="001B79CB">
      <w:pPr>
        <w:ind w:firstLine="567"/>
        <w:jc w:val="both"/>
        <w:rPr>
          <w:sz w:val="28"/>
          <w:szCs w:val="28"/>
          <w:lang w:val="en-US"/>
        </w:rPr>
      </w:pPr>
      <w:r w:rsidRPr="001B79CB">
        <w:rPr>
          <w:sz w:val="28"/>
          <w:szCs w:val="28"/>
          <w:lang w:val="en-US"/>
        </w:rPr>
        <w:t>- to distinguish theoretical and application-oriented levels of a research of soci</w:t>
      </w:r>
      <w:r w:rsidRPr="001B79CB">
        <w:rPr>
          <w:sz w:val="28"/>
          <w:szCs w:val="28"/>
          <w:lang w:val="en-US"/>
        </w:rPr>
        <w:t>e</w:t>
      </w:r>
      <w:r w:rsidRPr="001B79CB">
        <w:rPr>
          <w:sz w:val="28"/>
          <w:szCs w:val="28"/>
          <w:lang w:val="en-US"/>
        </w:rPr>
        <w:t>ty;</w:t>
      </w:r>
    </w:p>
    <w:p w:rsidR="001B79CB" w:rsidRPr="006C1D1A" w:rsidRDefault="001B79CB" w:rsidP="001B79CB">
      <w:pPr>
        <w:ind w:firstLine="567"/>
        <w:jc w:val="both"/>
        <w:rPr>
          <w:i/>
          <w:sz w:val="28"/>
          <w:szCs w:val="28"/>
          <w:lang w:val="en-US"/>
        </w:rPr>
      </w:pPr>
      <w:r w:rsidRPr="006C1D1A">
        <w:rPr>
          <w:i/>
          <w:sz w:val="28"/>
          <w:szCs w:val="28"/>
          <w:lang w:val="en-US"/>
        </w:rPr>
        <w:t>to have skills:</w:t>
      </w:r>
    </w:p>
    <w:p w:rsidR="001B79CB" w:rsidRPr="001B79CB" w:rsidRDefault="001B79CB" w:rsidP="001B79CB">
      <w:pPr>
        <w:ind w:firstLine="567"/>
        <w:jc w:val="both"/>
        <w:rPr>
          <w:sz w:val="28"/>
          <w:szCs w:val="28"/>
          <w:lang w:val="en-US"/>
        </w:rPr>
      </w:pPr>
      <w:r w:rsidRPr="001B79CB">
        <w:rPr>
          <w:sz w:val="28"/>
          <w:szCs w:val="28"/>
          <w:lang w:val="en-US"/>
        </w:rPr>
        <w:t>- uses of sociological approach of the analysis of social problems;</w:t>
      </w:r>
    </w:p>
    <w:p w:rsidR="001B79CB" w:rsidRPr="001B79CB" w:rsidRDefault="001B79CB" w:rsidP="001B79CB">
      <w:pPr>
        <w:ind w:firstLine="567"/>
        <w:jc w:val="both"/>
        <w:rPr>
          <w:sz w:val="28"/>
          <w:szCs w:val="28"/>
          <w:lang w:val="en-US"/>
        </w:rPr>
      </w:pPr>
      <w:r w:rsidRPr="001B79CB">
        <w:rPr>
          <w:sz w:val="28"/>
          <w:szCs w:val="28"/>
          <w:lang w:val="en-US"/>
        </w:rPr>
        <w:t>- the analysis of topical issues of development of the Kazakhstan society from line items macro - and microsociology;</w:t>
      </w:r>
    </w:p>
    <w:p w:rsidR="00C97FC2" w:rsidRPr="001B79CB" w:rsidRDefault="001B79CB" w:rsidP="001B79CB">
      <w:pPr>
        <w:ind w:firstLine="567"/>
        <w:jc w:val="both"/>
        <w:rPr>
          <w:sz w:val="28"/>
          <w:szCs w:val="28"/>
          <w:lang w:val="en-US"/>
        </w:rPr>
      </w:pPr>
      <w:r w:rsidRPr="001B79CB">
        <w:rPr>
          <w:sz w:val="28"/>
          <w:szCs w:val="28"/>
          <w:lang w:val="en-US"/>
        </w:rPr>
        <w:t>- compilations of a sociological portrait of the typical representative of social group, community.</w:t>
      </w:r>
    </w:p>
    <w:p w:rsidR="006C1D1A" w:rsidRDefault="006C1D1A" w:rsidP="001B79CB">
      <w:pPr>
        <w:ind w:firstLine="567"/>
        <w:jc w:val="both"/>
        <w:rPr>
          <w:sz w:val="28"/>
          <w:szCs w:val="28"/>
          <w:lang w:val="en-US"/>
        </w:rPr>
      </w:pPr>
    </w:p>
    <w:p w:rsidR="001B79CB" w:rsidRPr="006C1D1A" w:rsidRDefault="001B79CB" w:rsidP="001B79CB">
      <w:pPr>
        <w:ind w:firstLine="567"/>
        <w:jc w:val="both"/>
        <w:rPr>
          <w:b/>
          <w:sz w:val="28"/>
          <w:szCs w:val="28"/>
          <w:lang w:val="en-US"/>
        </w:rPr>
      </w:pPr>
      <w:r w:rsidRPr="006C1D1A">
        <w:rPr>
          <w:b/>
          <w:sz w:val="28"/>
          <w:szCs w:val="28"/>
          <w:lang w:val="en-US"/>
        </w:rPr>
        <w:t>Subjects of reports and messages</w:t>
      </w:r>
    </w:p>
    <w:p w:rsidR="001B79CB" w:rsidRPr="001B79CB" w:rsidRDefault="001B79CB" w:rsidP="001B79CB">
      <w:pPr>
        <w:ind w:firstLine="567"/>
        <w:jc w:val="both"/>
        <w:rPr>
          <w:sz w:val="28"/>
          <w:szCs w:val="28"/>
          <w:lang w:val="en-US"/>
        </w:rPr>
      </w:pPr>
      <w:r w:rsidRPr="001B79CB">
        <w:rPr>
          <w:sz w:val="28"/>
          <w:szCs w:val="28"/>
          <w:lang w:val="en-US"/>
        </w:rPr>
        <w:t>1. Main methods of sociological researches.</w:t>
      </w:r>
    </w:p>
    <w:p w:rsidR="001B79CB" w:rsidRPr="001B79CB" w:rsidRDefault="001B79CB" w:rsidP="001B79CB">
      <w:pPr>
        <w:ind w:firstLine="567"/>
        <w:jc w:val="both"/>
        <w:rPr>
          <w:sz w:val="28"/>
          <w:szCs w:val="28"/>
          <w:lang w:val="en-US"/>
        </w:rPr>
      </w:pPr>
      <w:r w:rsidRPr="001B79CB">
        <w:rPr>
          <w:sz w:val="28"/>
          <w:szCs w:val="28"/>
          <w:lang w:val="en-US"/>
        </w:rPr>
        <w:t>2. A role and value of sociology in formation of the identity of future expert.</w:t>
      </w:r>
    </w:p>
    <w:p w:rsidR="006C1D1A" w:rsidRDefault="006C1D1A" w:rsidP="001B79CB">
      <w:pPr>
        <w:ind w:firstLine="567"/>
        <w:jc w:val="both"/>
        <w:rPr>
          <w:b/>
          <w:sz w:val="28"/>
          <w:szCs w:val="28"/>
          <w:lang w:val="en-US"/>
        </w:rPr>
      </w:pPr>
    </w:p>
    <w:p w:rsidR="001B79CB" w:rsidRPr="006C1D1A" w:rsidRDefault="001B79CB" w:rsidP="001B79CB">
      <w:pPr>
        <w:ind w:firstLine="567"/>
        <w:jc w:val="both"/>
        <w:rPr>
          <w:b/>
          <w:sz w:val="28"/>
          <w:szCs w:val="28"/>
          <w:lang w:val="en-US"/>
        </w:rPr>
      </w:pPr>
      <w:r w:rsidRPr="006C1D1A">
        <w:rPr>
          <w:b/>
          <w:sz w:val="28"/>
          <w:szCs w:val="28"/>
          <w:lang w:val="en-US"/>
        </w:rPr>
        <w:t>Plan:</w:t>
      </w:r>
    </w:p>
    <w:p w:rsidR="001B79CB" w:rsidRPr="001B79CB" w:rsidRDefault="001B79CB" w:rsidP="001B79CB">
      <w:pPr>
        <w:ind w:firstLine="567"/>
        <w:jc w:val="both"/>
        <w:rPr>
          <w:sz w:val="28"/>
          <w:szCs w:val="28"/>
          <w:lang w:val="en-US"/>
        </w:rPr>
      </w:pPr>
      <w:r w:rsidRPr="001B79CB">
        <w:rPr>
          <w:sz w:val="28"/>
          <w:szCs w:val="28"/>
          <w:lang w:val="en-US"/>
        </w:rPr>
        <w:t>1. Sociology originality as independent science.</w:t>
      </w:r>
    </w:p>
    <w:p w:rsidR="001B79CB" w:rsidRPr="001B79CB" w:rsidRDefault="001B79CB" w:rsidP="001B79CB">
      <w:pPr>
        <w:ind w:firstLine="567"/>
        <w:jc w:val="both"/>
        <w:rPr>
          <w:sz w:val="28"/>
          <w:szCs w:val="28"/>
          <w:lang w:val="en-US"/>
        </w:rPr>
      </w:pPr>
      <w:r w:rsidRPr="001B79CB">
        <w:rPr>
          <w:sz w:val="28"/>
          <w:szCs w:val="28"/>
          <w:lang w:val="en-US"/>
        </w:rPr>
        <w:t>2. The place of sociology in system of the social humanities.</w:t>
      </w:r>
    </w:p>
    <w:p w:rsidR="0066751E" w:rsidRPr="001B79CB" w:rsidRDefault="001B79CB" w:rsidP="001B79CB">
      <w:pPr>
        <w:ind w:firstLine="567"/>
        <w:jc w:val="both"/>
        <w:rPr>
          <w:sz w:val="28"/>
          <w:szCs w:val="28"/>
          <w:lang w:val="en-US"/>
        </w:rPr>
      </w:pPr>
      <w:r w:rsidRPr="001B79CB">
        <w:rPr>
          <w:sz w:val="28"/>
          <w:szCs w:val="28"/>
          <w:lang w:val="en-US"/>
        </w:rPr>
        <w:t>3. Sociological theory and its main levels.</w:t>
      </w:r>
    </w:p>
    <w:p w:rsidR="006C1D1A" w:rsidRDefault="006C1D1A" w:rsidP="006C1D1A">
      <w:pPr>
        <w:widowControl w:val="0"/>
        <w:ind w:firstLine="709"/>
        <w:jc w:val="both"/>
        <w:rPr>
          <w:sz w:val="28"/>
          <w:szCs w:val="28"/>
          <w:lang w:val="en-US"/>
        </w:rPr>
      </w:pPr>
    </w:p>
    <w:p w:rsidR="006C1D1A" w:rsidRPr="006C1D1A" w:rsidRDefault="006C1D1A" w:rsidP="006C1D1A">
      <w:pPr>
        <w:widowControl w:val="0"/>
        <w:ind w:firstLine="709"/>
        <w:jc w:val="both"/>
        <w:rPr>
          <w:sz w:val="28"/>
          <w:szCs w:val="28"/>
          <w:lang w:val="en-US"/>
        </w:rPr>
      </w:pPr>
      <w:r w:rsidRPr="006C1D1A">
        <w:rPr>
          <w:sz w:val="28"/>
          <w:szCs w:val="28"/>
          <w:lang w:val="en-US"/>
        </w:rPr>
        <w:t>It is expedient to begin presentation of the first question with disclosure: why and when there was such science as sociology for what it is necessary in what speci</w:t>
      </w:r>
      <w:r w:rsidRPr="006C1D1A">
        <w:rPr>
          <w:sz w:val="28"/>
          <w:szCs w:val="28"/>
          <w:lang w:val="en-US"/>
        </w:rPr>
        <w:t>f</w:t>
      </w:r>
      <w:r w:rsidRPr="006C1D1A">
        <w:rPr>
          <w:sz w:val="28"/>
          <w:szCs w:val="28"/>
          <w:lang w:val="en-US"/>
        </w:rPr>
        <w:t>ics of sociological knowledge in comparison with the exact sciences, technical kno</w:t>
      </w:r>
      <w:r w:rsidRPr="006C1D1A">
        <w:rPr>
          <w:sz w:val="28"/>
          <w:szCs w:val="28"/>
          <w:lang w:val="en-US"/>
        </w:rPr>
        <w:t>w</w:t>
      </w:r>
      <w:r w:rsidRPr="006C1D1A">
        <w:rPr>
          <w:sz w:val="28"/>
          <w:szCs w:val="28"/>
          <w:lang w:val="en-US"/>
        </w:rPr>
        <w:t>ledge and all-humanitarian theories are shown, to give definition of the concept "s</w:t>
      </w:r>
      <w:r w:rsidRPr="006C1D1A">
        <w:rPr>
          <w:sz w:val="28"/>
          <w:szCs w:val="28"/>
          <w:lang w:val="en-US"/>
        </w:rPr>
        <w:t>o</w:t>
      </w:r>
      <w:r w:rsidRPr="006C1D1A">
        <w:rPr>
          <w:sz w:val="28"/>
          <w:szCs w:val="28"/>
          <w:lang w:val="en-US"/>
        </w:rPr>
        <w:t>ciology" (it is possible to begin with etymological analysis of the term "sociology" and to give the definitions given by different scientific sociologists. For example, O. Comte, E. Durkheim, N. Smelzer, P. Sorokin, E. Giddens, etc.)</w:t>
      </w:r>
    </w:p>
    <w:p w:rsidR="006C1D1A" w:rsidRPr="006C1D1A" w:rsidRDefault="006C1D1A" w:rsidP="006C1D1A">
      <w:pPr>
        <w:widowControl w:val="0"/>
        <w:ind w:firstLine="709"/>
        <w:jc w:val="both"/>
        <w:rPr>
          <w:sz w:val="28"/>
          <w:szCs w:val="28"/>
          <w:lang w:val="en-US"/>
        </w:rPr>
      </w:pPr>
      <w:r w:rsidRPr="006C1D1A">
        <w:rPr>
          <w:sz w:val="28"/>
          <w:szCs w:val="28"/>
          <w:lang w:val="en-US"/>
        </w:rPr>
        <w:t>By preparation of the second question, consider the bases and correlation of sociology with philosophy, ethics, cultural science, psychology and other spheres of knowledge, show a role of this correlation in development of the branch directions of sociology: sociology of culture, family, education, etc.</w:t>
      </w:r>
    </w:p>
    <w:p w:rsidR="006C1D1A" w:rsidRPr="006C1D1A" w:rsidRDefault="006C1D1A" w:rsidP="006C1D1A">
      <w:pPr>
        <w:widowControl w:val="0"/>
        <w:ind w:firstLine="709"/>
        <w:jc w:val="both"/>
        <w:rPr>
          <w:sz w:val="28"/>
          <w:szCs w:val="28"/>
          <w:lang w:val="en-US"/>
        </w:rPr>
      </w:pPr>
      <w:r w:rsidRPr="006C1D1A">
        <w:rPr>
          <w:sz w:val="28"/>
          <w:szCs w:val="28"/>
          <w:lang w:val="en-US"/>
        </w:rPr>
        <w:t xml:space="preserve">Answering the third question of a subject, it is necessary to describe structure </w:t>
      </w:r>
      <w:r w:rsidRPr="006C1D1A">
        <w:rPr>
          <w:sz w:val="28"/>
          <w:szCs w:val="28"/>
          <w:lang w:val="en-US"/>
        </w:rPr>
        <w:lastRenderedPageBreak/>
        <w:t>of sociological science. Specifics of sociology are that it owing to the complexity has a layered design which looks so: general sociological theory, special sociological theories and theory, technique and technique of specific and sociological researches.</w:t>
      </w:r>
    </w:p>
    <w:p w:rsidR="0013718B" w:rsidRPr="006C1D1A" w:rsidRDefault="006C1D1A" w:rsidP="006C1D1A">
      <w:pPr>
        <w:widowControl w:val="0"/>
        <w:ind w:firstLine="709"/>
        <w:jc w:val="both"/>
        <w:rPr>
          <w:sz w:val="28"/>
          <w:szCs w:val="28"/>
          <w:lang w:val="en-US"/>
        </w:rPr>
      </w:pPr>
      <w:r w:rsidRPr="006C1D1A">
        <w:rPr>
          <w:sz w:val="28"/>
          <w:szCs w:val="28"/>
          <w:lang w:val="en-US"/>
        </w:rPr>
        <w:t>Consider each level of sociological knowledge, show a diversity of theories of the average level, correlation of theoretical and application-oriented sociology, macro - and microsociology.</w:t>
      </w:r>
    </w:p>
    <w:p w:rsidR="00903128" w:rsidRDefault="00903128" w:rsidP="00903128">
      <w:pPr>
        <w:widowControl w:val="0"/>
        <w:rPr>
          <w:b/>
          <w:sz w:val="28"/>
          <w:szCs w:val="28"/>
          <w:lang w:val="en-US"/>
        </w:rPr>
      </w:pPr>
    </w:p>
    <w:p w:rsidR="00903128" w:rsidRPr="00596A13" w:rsidRDefault="00903128" w:rsidP="00903128">
      <w:pPr>
        <w:widowControl w:val="0"/>
        <w:rPr>
          <w:b/>
          <w:sz w:val="28"/>
          <w:szCs w:val="28"/>
          <w:lang w:val="en-US"/>
        </w:rPr>
      </w:pPr>
      <w:r w:rsidRPr="00596A13">
        <w:rPr>
          <w:b/>
          <w:sz w:val="28"/>
          <w:szCs w:val="28"/>
          <w:lang w:val="en-US"/>
        </w:rPr>
        <w:t>Homework:</w:t>
      </w:r>
    </w:p>
    <w:p w:rsidR="00903128" w:rsidRPr="00903128" w:rsidRDefault="00903128" w:rsidP="00903128">
      <w:pPr>
        <w:widowControl w:val="0"/>
        <w:ind w:firstLine="709"/>
        <w:jc w:val="both"/>
        <w:rPr>
          <w:sz w:val="28"/>
          <w:szCs w:val="28"/>
          <w:lang w:val="en-US"/>
        </w:rPr>
      </w:pPr>
      <w:r w:rsidRPr="00903128">
        <w:rPr>
          <w:sz w:val="28"/>
          <w:szCs w:val="28"/>
          <w:lang w:val="en-US"/>
        </w:rPr>
        <w:t>1. Find definitions of the concept "sociology" in different scientific diction</w:t>
      </w:r>
      <w:r w:rsidRPr="00903128">
        <w:rPr>
          <w:sz w:val="28"/>
          <w:szCs w:val="28"/>
          <w:lang w:val="en-US"/>
        </w:rPr>
        <w:t>a</w:t>
      </w:r>
      <w:r w:rsidRPr="00903128">
        <w:rPr>
          <w:sz w:val="28"/>
          <w:szCs w:val="28"/>
          <w:lang w:val="en-US"/>
        </w:rPr>
        <w:t>ries. Compare them, analyse and allocate rod concepts in which it is considered. Write the small composition on the subject "What Your Expectations from a Training Course "Sociology"?" in this work try to answer a question: as it is possible to use sociological knowledge: a) to each citizen, b) to the expert of your profession?</w:t>
      </w:r>
    </w:p>
    <w:p w:rsidR="00DE7561" w:rsidRPr="00596A13" w:rsidRDefault="00903128" w:rsidP="00903128">
      <w:pPr>
        <w:widowControl w:val="0"/>
        <w:ind w:firstLine="709"/>
        <w:jc w:val="both"/>
        <w:rPr>
          <w:sz w:val="28"/>
          <w:szCs w:val="28"/>
          <w:lang w:val="en-US"/>
        </w:rPr>
      </w:pPr>
      <w:r w:rsidRPr="00903128">
        <w:rPr>
          <w:sz w:val="28"/>
          <w:szCs w:val="28"/>
          <w:lang w:val="en-US"/>
        </w:rPr>
        <w:t>2. Find the fragments illustrating any sociological concepts, situations, prok</w:t>
      </w:r>
      <w:r w:rsidRPr="00903128">
        <w:rPr>
          <w:sz w:val="28"/>
          <w:szCs w:val="28"/>
          <w:lang w:val="en-US"/>
        </w:rPr>
        <w:t>t</w:t>
      </w:r>
      <w:r w:rsidRPr="00903128">
        <w:rPr>
          <w:sz w:val="28"/>
          <w:szCs w:val="28"/>
          <w:lang w:val="en-US"/>
        </w:rPr>
        <w:t xml:space="preserve">sessa studied in works of fiction it is aware of sociology, for example, stratification, socialization, subcultures, mobility, etc. </w:t>
      </w:r>
      <w:r w:rsidRPr="00596A13">
        <w:rPr>
          <w:sz w:val="28"/>
          <w:szCs w:val="28"/>
          <w:lang w:val="en-US"/>
        </w:rPr>
        <w:t>Compete who will bring fragments more.</w:t>
      </w:r>
    </w:p>
    <w:p w:rsidR="00903128" w:rsidRDefault="00903128" w:rsidP="007D3AED">
      <w:pPr>
        <w:widowControl w:val="0"/>
        <w:jc w:val="center"/>
        <w:rPr>
          <w:b/>
          <w:sz w:val="28"/>
          <w:szCs w:val="28"/>
          <w:lang w:val="en-US"/>
        </w:rPr>
      </w:pPr>
    </w:p>
    <w:p w:rsidR="00903128" w:rsidRPr="00903128" w:rsidRDefault="00903128" w:rsidP="00903128">
      <w:pPr>
        <w:ind w:firstLine="567"/>
        <w:jc w:val="both"/>
        <w:rPr>
          <w:b/>
          <w:sz w:val="28"/>
          <w:szCs w:val="28"/>
          <w:lang w:val="en-US"/>
        </w:rPr>
      </w:pPr>
      <w:r w:rsidRPr="00903128">
        <w:rPr>
          <w:b/>
          <w:sz w:val="28"/>
          <w:szCs w:val="28"/>
          <w:lang w:val="en-US"/>
        </w:rPr>
        <w:t>Seminar occupation No. 2 Main paradigms of political science.</w:t>
      </w:r>
    </w:p>
    <w:p w:rsidR="00903128" w:rsidRPr="00903128" w:rsidRDefault="00903128" w:rsidP="00903128">
      <w:pPr>
        <w:ind w:firstLine="567"/>
        <w:jc w:val="both"/>
        <w:rPr>
          <w:sz w:val="28"/>
          <w:szCs w:val="28"/>
          <w:lang w:val="en-US"/>
        </w:rPr>
      </w:pPr>
      <w:r w:rsidRPr="00903128">
        <w:rPr>
          <w:b/>
          <w:sz w:val="28"/>
          <w:szCs w:val="28"/>
          <w:lang w:val="en-US"/>
        </w:rPr>
        <w:t xml:space="preserve">Purposes and problems of studying of a subject: </w:t>
      </w:r>
      <w:r w:rsidRPr="00903128">
        <w:rPr>
          <w:sz w:val="28"/>
          <w:szCs w:val="28"/>
          <w:lang w:val="en-US"/>
        </w:rPr>
        <w:t>to seize knowledge, disclo</w:t>
      </w:r>
      <w:r w:rsidRPr="00903128">
        <w:rPr>
          <w:sz w:val="28"/>
          <w:szCs w:val="28"/>
          <w:lang w:val="en-US"/>
        </w:rPr>
        <w:t>s</w:t>
      </w:r>
      <w:r w:rsidRPr="00903128">
        <w:rPr>
          <w:sz w:val="28"/>
          <w:szCs w:val="28"/>
          <w:lang w:val="en-US"/>
        </w:rPr>
        <w:t>ing all variety of a being and role functions of policy; to find out objective and su</w:t>
      </w:r>
      <w:r w:rsidRPr="00903128">
        <w:rPr>
          <w:sz w:val="28"/>
          <w:szCs w:val="28"/>
          <w:lang w:val="en-US"/>
        </w:rPr>
        <w:t>b</w:t>
      </w:r>
      <w:r w:rsidRPr="00903128">
        <w:rPr>
          <w:sz w:val="28"/>
          <w:szCs w:val="28"/>
          <w:lang w:val="en-US"/>
        </w:rPr>
        <w:t>jective factors which cause need of policy; to develop ideas of mechanisms and the nature of interaction of policy with economy, ideology, morals, the right.</w:t>
      </w:r>
    </w:p>
    <w:p w:rsidR="00903128" w:rsidRPr="00903128" w:rsidRDefault="00903128" w:rsidP="00903128">
      <w:pPr>
        <w:ind w:firstLine="567"/>
        <w:jc w:val="both"/>
        <w:rPr>
          <w:sz w:val="28"/>
          <w:szCs w:val="28"/>
          <w:lang w:val="en-US"/>
        </w:rPr>
      </w:pPr>
      <w:r w:rsidRPr="00903128">
        <w:rPr>
          <w:sz w:val="28"/>
          <w:szCs w:val="28"/>
          <w:lang w:val="en-US"/>
        </w:rPr>
        <w:t>Having studied a subject, the student has to acquire knowledge and abilities within the formed competences, that is:</w:t>
      </w:r>
    </w:p>
    <w:p w:rsidR="00903128" w:rsidRPr="00903128" w:rsidRDefault="00903128" w:rsidP="00903128">
      <w:pPr>
        <w:ind w:firstLine="567"/>
        <w:jc w:val="both"/>
        <w:rPr>
          <w:sz w:val="28"/>
          <w:szCs w:val="28"/>
          <w:lang w:val="en-US"/>
        </w:rPr>
      </w:pPr>
      <w:r w:rsidRPr="00903128">
        <w:rPr>
          <w:sz w:val="28"/>
          <w:szCs w:val="28"/>
          <w:lang w:val="en-US"/>
        </w:rPr>
        <w:t>to be able:</w:t>
      </w:r>
    </w:p>
    <w:p w:rsidR="00903128" w:rsidRPr="00903128" w:rsidRDefault="00903128" w:rsidP="00903128">
      <w:pPr>
        <w:ind w:firstLine="567"/>
        <w:jc w:val="both"/>
        <w:rPr>
          <w:sz w:val="28"/>
          <w:szCs w:val="28"/>
          <w:lang w:val="en-US"/>
        </w:rPr>
      </w:pPr>
      <w:r w:rsidRPr="00903128">
        <w:rPr>
          <w:sz w:val="28"/>
          <w:szCs w:val="28"/>
          <w:lang w:val="en-US"/>
        </w:rPr>
        <w:t>- to define political science as original science about the political sphere of s</w:t>
      </w:r>
      <w:r w:rsidRPr="00903128">
        <w:rPr>
          <w:sz w:val="28"/>
          <w:szCs w:val="28"/>
          <w:lang w:val="en-US"/>
        </w:rPr>
        <w:t>o</w:t>
      </w:r>
      <w:r w:rsidRPr="00903128">
        <w:rPr>
          <w:sz w:val="28"/>
          <w:szCs w:val="28"/>
          <w:lang w:val="en-US"/>
        </w:rPr>
        <w:t>ciety and her interrelation with other sciences about society;</w:t>
      </w:r>
    </w:p>
    <w:p w:rsidR="00903128" w:rsidRPr="00903128" w:rsidRDefault="00903128" w:rsidP="00903128">
      <w:pPr>
        <w:ind w:firstLine="567"/>
        <w:jc w:val="both"/>
        <w:rPr>
          <w:sz w:val="28"/>
          <w:szCs w:val="28"/>
          <w:lang w:val="en-US"/>
        </w:rPr>
      </w:pPr>
      <w:r w:rsidRPr="00903128">
        <w:rPr>
          <w:sz w:val="28"/>
          <w:szCs w:val="28"/>
          <w:lang w:val="en-US"/>
        </w:rPr>
        <w:t>- to allocate concrete politological methods which turn political science into i</w:t>
      </w:r>
      <w:r w:rsidRPr="00903128">
        <w:rPr>
          <w:sz w:val="28"/>
          <w:szCs w:val="28"/>
          <w:lang w:val="en-US"/>
        </w:rPr>
        <w:t>n</w:t>
      </w:r>
      <w:r w:rsidRPr="00903128">
        <w:rPr>
          <w:sz w:val="28"/>
          <w:szCs w:val="28"/>
          <w:lang w:val="en-US"/>
        </w:rPr>
        <w:t>dependent science about policy from the lump of scientific methods;</w:t>
      </w:r>
    </w:p>
    <w:p w:rsidR="00903128" w:rsidRPr="00903128" w:rsidRDefault="00903128" w:rsidP="00903128">
      <w:pPr>
        <w:ind w:firstLine="567"/>
        <w:jc w:val="both"/>
        <w:rPr>
          <w:sz w:val="28"/>
          <w:szCs w:val="28"/>
          <w:lang w:val="en-US"/>
        </w:rPr>
      </w:pPr>
      <w:r w:rsidRPr="00903128">
        <w:rPr>
          <w:sz w:val="28"/>
          <w:szCs w:val="28"/>
          <w:lang w:val="en-US"/>
        </w:rPr>
        <w:t>- to identify policy as the special sphere of public life in interrelation with other spheres (economic, spiritual);</w:t>
      </w:r>
    </w:p>
    <w:p w:rsidR="00903128" w:rsidRPr="00903128" w:rsidRDefault="00903128" w:rsidP="00903128">
      <w:pPr>
        <w:ind w:firstLine="567"/>
        <w:jc w:val="both"/>
        <w:rPr>
          <w:sz w:val="28"/>
          <w:szCs w:val="28"/>
          <w:lang w:val="en-US"/>
        </w:rPr>
      </w:pPr>
      <w:r w:rsidRPr="00903128">
        <w:rPr>
          <w:sz w:val="28"/>
          <w:szCs w:val="28"/>
          <w:lang w:val="en-US"/>
        </w:rPr>
        <w:t>- to classify policy on such bases as spheres of public life, object of influence, the subject of policy, an activity priority;</w:t>
      </w:r>
    </w:p>
    <w:p w:rsidR="00903128" w:rsidRPr="00903128" w:rsidRDefault="00903128" w:rsidP="00903128">
      <w:pPr>
        <w:ind w:firstLine="567"/>
        <w:jc w:val="both"/>
        <w:rPr>
          <w:sz w:val="28"/>
          <w:szCs w:val="28"/>
          <w:lang w:val="en-US"/>
        </w:rPr>
      </w:pPr>
      <w:r w:rsidRPr="00903128">
        <w:rPr>
          <w:sz w:val="28"/>
          <w:szCs w:val="28"/>
          <w:lang w:val="en-US"/>
        </w:rPr>
        <w:t>- to distinguish subjects and objects of policy, using such concepts as actions and influences, activity and passivity;</w:t>
      </w:r>
    </w:p>
    <w:p w:rsidR="00903128" w:rsidRDefault="00903128" w:rsidP="00903128">
      <w:pPr>
        <w:ind w:firstLine="567"/>
        <w:jc w:val="both"/>
        <w:rPr>
          <w:sz w:val="28"/>
          <w:szCs w:val="28"/>
          <w:lang w:val="en-US"/>
        </w:rPr>
      </w:pPr>
      <w:r w:rsidRPr="00903128">
        <w:rPr>
          <w:sz w:val="28"/>
          <w:szCs w:val="28"/>
          <w:lang w:val="en-US"/>
        </w:rPr>
        <w:t>to have skill of the analysis of the political phenomena, using political science methods as sciences.</w:t>
      </w:r>
    </w:p>
    <w:p w:rsidR="00512B20" w:rsidRDefault="00512B20" w:rsidP="00903128">
      <w:pPr>
        <w:widowControl w:val="0"/>
        <w:ind w:firstLine="567"/>
        <w:jc w:val="both"/>
        <w:rPr>
          <w:b/>
          <w:sz w:val="28"/>
          <w:szCs w:val="28"/>
          <w:lang w:val="en-US"/>
        </w:rPr>
      </w:pPr>
    </w:p>
    <w:p w:rsidR="00903128" w:rsidRPr="00903128" w:rsidRDefault="00903128" w:rsidP="00903128">
      <w:pPr>
        <w:widowControl w:val="0"/>
        <w:ind w:firstLine="567"/>
        <w:jc w:val="both"/>
        <w:rPr>
          <w:b/>
          <w:sz w:val="28"/>
          <w:szCs w:val="28"/>
          <w:lang w:val="en-US"/>
        </w:rPr>
      </w:pPr>
      <w:r w:rsidRPr="00903128">
        <w:rPr>
          <w:b/>
          <w:sz w:val="28"/>
          <w:szCs w:val="28"/>
          <w:lang w:val="en-US"/>
        </w:rPr>
        <w:t>Subjects of reports and messages</w:t>
      </w:r>
    </w:p>
    <w:p w:rsidR="00903128" w:rsidRPr="00903128" w:rsidRDefault="00903128" w:rsidP="00903128">
      <w:pPr>
        <w:widowControl w:val="0"/>
        <w:ind w:firstLine="567"/>
        <w:jc w:val="both"/>
        <w:rPr>
          <w:sz w:val="28"/>
          <w:szCs w:val="28"/>
          <w:lang w:val="en-US"/>
        </w:rPr>
      </w:pPr>
      <w:r w:rsidRPr="00903128">
        <w:rPr>
          <w:sz w:val="28"/>
          <w:szCs w:val="28"/>
          <w:lang w:val="en-US"/>
        </w:rPr>
        <w:t xml:space="preserve">1. Main methods of political researches. </w:t>
      </w:r>
    </w:p>
    <w:p w:rsidR="00903128" w:rsidRPr="00903128" w:rsidRDefault="00903128" w:rsidP="00903128">
      <w:pPr>
        <w:widowControl w:val="0"/>
        <w:ind w:firstLine="567"/>
        <w:jc w:val="both"/>
        <w:rPr>
          <w:sz w:val="28"/>
          <w:szCs w:val="28"/>
          <w:lang w:val="en-US"/>
        </w:rPr>
      </w:pPr>
      <w:r w:rsidRPr="00903128">
        <w:rPr>
          <w:sz w:val="28"/>
          <w:szCs w:val="28"/>
          <w:lang w:val="en-US"/>
        </w:rPr>
        <w:t>2. A role and value of political science in formation of the identity of future e</w:t>
      </w:r>
      <w:r w:rsidRPr="00903128">
        <w:rPr>
          <w:sz w:val="28"/>
          <w:szCs w:val="28"/>
          <w:lang w:val="en-US"/>
        </w:rPr>
        <w:t>x</w:t>
      </w:r>
      <w:r w:rsidRPr="00903128">
        <w:rPr>
          <w:sz w:val="28"/>
          <w:szCs w:val="28"/>
          <w:lang w:val="en-US"/>
        </w:rPr>
        <w:t>pert.</w:t>
      </w:r>
    </w:p>
    <w:p w:rsidR="00903128" w:rsidRPr="00903128" w:rsidRDefault="00903128" w:rsidP="00903128">
      <w:pPr>
        <w:widowControl w:val="0"/>
        <w:ind w:firstLine="567"/>
        <w:jc w:val="both"/>
        <w:rPr>
          <w:b/>
          <w:sz w:val="28"/>
          <w:szCs w:val="28"/>
          <w:lang w:val="en-US"/>
        </w:rPr>
      </w:pPr>
      <w:r w:rsidRPr="00903128">
        <w:rPr>
          <w:b/>
          <w:sz w:val="28"/>
          <w:szCs w:val="28"/>
          <w:lang w:val="en-US"/>
        </w:rPr>
        <w:t>Plan:</w:t>
      </w:r>
    </w:p>
    <w:p w:rsidR="00903128" w:rsidRPr="00903128" w:rsidRDefault="00903128" w:rsidP="00903128">
      <w:pPr>
        <w:widowControl w:val="0"/>
        <w:ind w:firstLine="567"/>
        <w:jc w:val="both"/>
        <w:rPr>
          <w:sz w:val="28"/>
          <w:szCs w:val="28"/>
          <w:lang w:val="en-US"/>
        </w:rPr>
      </w:pPr>
      <w:r w:rsidRPr="00903128">
        <w:rPr>
          <w:sz w:val="28"/>
          <w:szCs w:val="28"/>
          <w:lang w:val="en-US"/>
        </w:rPr>
        <w:t>1. The place of political science in system of the social humanities.</w:t>
      </w:r>
    </w:p>
    <w:p w:rsidR="00903128" w:rsidRPr="00903128" w:rsidRDefault="00903128" w:rsidP="00903128">
      <w:pPr>
        <w:widowControl w:val="0"/>
        <w:ind w:firstLine="567"/>
        <w:jc w:val="both"/>
        <w:rPr>
          <w:sz w:val="28"/>
          <w:szCs w:val="28"/>
          <w:lang w:val="en-US"/>
        </w:rPr>
      </w:pPr>
      <w:r w:rsidRPr="00903128">
        <w:rPr>
          <w:sz w:val="28"/>
          <w:szCs w:val="28"/>
          <w:lang w:val="en-US"/>
        </w:rPr>
        <w:t xml:space="preserve">2. Main methods of political and sociological researches. </w:t>
      </w:r>
    </w:p>
    <w:p w:rsidR="00903128" w:rsidRPr="00903128" w:rsidRDefault="00903128" w:rsidP="00903128">
      <w:pPr>
        <w:widowControl w:val="0"/>
        <w:ind w:firstLine="567"/>
        <w:jc w:val="both"/>
        <w:rPr>
          <w:sz w:val="28"/>
          <w:szCs w:val="28"/>
          <w:lang w:val="en-US"/>
        </w:rPr>
      </w:pPr>
      <w:r w:rsidRPr="00903128">
        <w:rPr>
          <w:sz w:val="28"/>
          <w:szCs w:val="28"/>
          <w:lang w:val="en-US"/>
        </w:rPr>
        <w:lastRenderedPageBreak/>
        <w:t xml:space="preserve">3. System of the basic scientific concepts in political science and their specific features. </w:t>
      </w:r>
    </w:p>
    <w:p w:rsidR="00903128" w:rsidRPr="00903128" w:rsidRDefault="00903128" w:rsidP="00903128">
      <w:pPr>
        <w:widowControl w:val="0"/>
        <w:ind w:firstLine="567"/>
        <w:jc w:val="both"/>
        <w:rPr>
          <w:sz w:val="28"/>
          <w:szCs w:val="28"/>
          <w:lang w:val="en-US"/>
        </w:rPr>
      </w:pPr>
    </w:p>
    <w:p w:rsidR="00903128" w:rsidRPr="00903128" w:rsidRDefault="00903128" w:rsidP="00903128">
      <w:pPr>
        <w:widowControl w:val="0"/>
        <w:ind w:firstLine="567"/>
        <w:jc w:val="both"/>
        <w:rPr>
          <w:sz w:val="28"/>
          <w:szCs w:val="28"/>
          <w:lang w:val="en-US"/>
        </w:rPr>
      </w:pPr>
      <w:r w:rsidRPr="00903128">
        <w:rPr>
          <w:sz w:val="28"/>
          <w:szCs w:val="28"/>
          <w:lang w:val="en-US"/>
        </w:rPr>
        <w:t>Considering the first question, it is necessary to pay attention that the policy is studied by system of the social humanities, but a political science role special as it is the integral discipline studying a policy in all its manifestations and at the same time as a methodological basis of development of other political sciences.</w:t>
      </w:r>
    </w:p>
    <w:p w:rsidR="00903128" w:rsidRPr="00903128" w:rsidRDefault="00903128" w:rsidP="00903128">
      <w:pPr>
        <w:widowControl w:val="0"/>
        <w:ind w:firstLine="567"/>
        <w:jc w:val="both"/>
        <w:rPr>
          <w:sz w:val="28"/>
          <w:szCs w:val="28"/>
          <w:lang w:val="en-US"/>
        </w:rPr>
      </w:pPr>
      <w:r w:rsidRPr="00903128">
        <w:rPr>
          <w:sz w:val="28"/>
          <w:szCs w:val="28"/>
          <w:lang w:val="en-US"/>
        </w:rPr>
        <w:t>It is necessary to describe principal components of structure of a policy: political relations, political consciousness, political organization and their interaction. The student shall understand that the policy is inseparably linked and mutually caused with all spheres of public life, to be able to give examples of interdependency of a policy and economy, a policy and morals, a policy and the right.</w:t>
      </w:r>
    </w:p>
    <w:p w:rsidR="00903128" w:rsidRPr="00903128" w:rsidRDefault="00903128" w:rsidP="00903128">
      <w:pPr>
        <w:widowControl w:val="0"/>
        <w:ind w:firstLine="567"/>
        <w:jc w:val="both"/>
        <w:rPr>
          <w:sz w:val="28"/>
          <w:szCs w:val="28"/>
          <w:lang w:val="en-US"/>
        </w:rPr>
      </w:pPr>
      <w:r w:rsidRPr="00903128">
        <w:rPr>
          <w:sz w:val="28"/>
          <w:szCs w:val="28"/>
          <w:lang w:val="en-US"/>
        </w:rPr>
        <w:t xml:space="preserve">As the political science with such to sciences as sociology, philosophy, history which also study society and its phenomena, the relation between subjects interacts. </w:t>
      </w:r>
    </w:p>
    <w:p w:rsidR="00903128" w:rsidRPr="00903128" w:rsidRDefault="00903128" w:rsidP="00903128">
      <w:pPr>
        <w:widowControl w:val="0"/>
        <w:ind w:firstLine="567"/>
        <w:jc w:val="both"/>
        <w:rPr>
          <w:sz w:val="28"/>
          <w:szCs w:val="28"/>
          <w:lang w:val="en-US"/>
        </w:rPr>
      </w:pPr>
      <w:r w:rsidRPr="00903128">
        <w:rPr>
          <w:sz w:val="28"/>
          <w:szCs w:val="28"/>
          <w:lang w:val="en-US"/>
        </w:rPr>
        <w:t>Explaining the second question, describe the main methods of the researches a</w:t>
      </w:r>
      <w:r w:rsidRPr="00903128">
        <w:rPr>
          <w:sz w:val="28"/>
          <w:szCs w:val="28"/>
          <w:lang w:val="en-US"/>
        </w:rPr>
        <w:t>p</w:t>
      </w:r>
      <w:r w:rsidRPr="00903128">
        <w:rPr>
          <w:sz w:val="28"/>
          <w:szCs w:val="28"/>
          <w:lang w:val="en-US"/>
        </w:rPr>
        <w:t>plied in political science. They represent receptions, methods of a study of a policy. It is expedient to divide them into three groups: general scientific, socio-humanistic (borrowed by political science from other social sciences) and special and scientific. The various methods applied by political science allow to learn more deeply and comprehensively its subject, to reveal regularities of development of political processes and to set correlation of the phenomena in a pattern of a policy. It is poss</w:t>
      </w:r>
      <w:r w:rsidRPr="00903128">
        <w:rPr>
          <w:sz w:val="28"/>
          <w:szCs w:val="28"/>
          <w:lang w:val="en-US"/>
        </w:rPr>
        <w:t>i</w:t>
      </w:r>
      <w:r w:rsidRPr="00903128">
        <w:rPr>
          <w:sz w:val="28"/>
          <w:szCs w:val="28"/>
          <w:lang w:val="en-US"/>
        </w:rPr>
        <w:t>ble to carry out the analysis and comparing of the main methods of political science (institutional, historical, sociological, behaviouristic, psychological, system). Take two criteria as a basis: aspect of a policy on which this method and a source of info</w:t>
      </w:r>
      <w:r w:rsidRPr="00903128">
        <w:rPr>
          <w:sz w:val="28"/>
          <w:szCs w:val="28"/>
          <w:lang w:val="en-US"/>
        </w:rPr>
        <w:t>r</w:t>
      </w:r>
      <w:r w:rsidRPr="00903128">
        <w:rPr>
          <w:sz w:val="28"/>
          <w:szCs w:val="28"/>
          <w:lang w:val="en-US"/>
        </w:rPr>
        <w:t>mation collection concentrates attention.</w:t>
      </w:r>
    </w:p>
    <w:p w:rsidR="00903128" w:rsidRPr="00596A13" w:rsidRDefault="00903128" w:rsidP="00903128">
      <w:pPr>
        <w:widowControl w:val="0"/>
        <w:ind w:firstLine="567"/>
        <w:jc w:val="both"/>
        <w:rPr>
          <w:sz w:val="28"/>
          <w:szCs w:val="28"/>
          <w:lang w:val="en-US"/>
        </w:rPr>
      </w:pPr>
      <w:r w:rsidRPr="00903128">
        <w:rPr>
          <w:sz w:val="28"/>
          <w:szCs w:val="28"/>
          <w:lang w:val="en-US"/>
        </w:rPr>
        <w:t>The third question of a subject is more volume. Any science represents system of interconnected categories (extremely general concepts). For political science, of course, the category "policies" is central. Give definition to this concept. Show a d</w:t>
      </w:r>
      <w:r w:rsidRPr="00903128">
        <w:rPr>
          <w:sz w:val="28"/>
          <w:szCs w:val="28"/>
          <w:lang w:val="en-US"/>
        </w:rPr>
        <w:t>i</w:t>
      </w:r>
      <w:r w:rsidRPr="00903128">
        <w:rPr>
          <w:sz w:val="28"/>
          <w:szCs w:val="28"/>
          <w:lang w:val="en-US"/>
        </w:rPr>
        <w:t>versity of approaches to understanding of an entity of a policy (economic, legal, eth</w:t>
      </w:r>
      <w:r w:rsidRPr="00903128">
        <w:rPr>
          <w:sz w:val="28"/>
          <w:szCs w:val="28"/>
          <w:lang w:val="en-US"/>
        </w:rPr>
        <w:t>i</w:t>
      </w:r>
      <w:r w:rsidRPr="00903128">
        <w:rPr>
          <w:sz w:val="28"/>
          <w:szCs w:val="28"/>
          <w:lang w:val="en-US"/>
        </w:rPr>
        <w:t>cal, "imperious" and so forth). The category "policies" is in political science of the most general. Its contents sequentially reveals in more specific categories: "political system", "state", "political regime", "the political power", "a political leadership", "political consciousness" and so forth. Briefly</w:t>
      </w:r>
      <w:r w:rsidRPr="00596A13">
        <w:rPr>
          <w:sz w:val="28"/>
          <w:szCs w:val="28"/>
          <w:lang w:val="en-US"/>
        </w:rPr>
        <w:t xml:space="preserve"> </w:t>
      </w:r>
      <w:r w:rsidRPr="00903128">
        <w:rPr>
          <w:sz w:val="28"/>
          <w:szCs w:val="28"/>
          <w:lang w:val="en-US"/>
        </w:rPr>
        <w:t>describe</w:t>
      </w:r>
      <w:r w:rsidRPr="00596A13">
        <w:rPr>
          <w:sz w:val="28"/>
          <w:szCs w:val="28"/>
          <w:lang w:val="en-US"/>
        </w:rPr>
        <w:t xml:space="preserve"> </w:t>
      </w:r>
      <w:r w:rsidRPr="00903128">
        <w:rPr>
          <w:sz w:val="28"/>
          <w:szCs w:val="28"/>
          <w:lang w:val="en-US"/>
        </w:rPr>
        <w:t>each</w:t>
      </w:r>
      <w:r w:rsidRPr="00596A13">
        <w:rPr>
          <w:sz w:val="28"/>
          <w:szCs w:val="28"/>
          <w:lang w:val="en-US"/>
        </w:rPr>
        <w:t xml:space="preserve"> </w:t>
      </w:r>
      <w:r w:rsidRPr="00903128">
        <w:rPr>
          <w:sz w:val="28"/>
          <w:szCs w:val="28"/>
          <w:lang w:val="en-US"/>
        </w:rPr>
        <w:t>of</w:t>
      </w:r>
      <w:r w:rsidRPr="00596A13">
        <w:rPr>
          <w:sz w:val="28"/>
          <w:szCs w:val="28"/>
          <w:lang w:val="en-US"/>
        </w:rPr>
        <w:t xml:space="preserve"> </w:t>
      </w:r>
      <w:r w:rsidRPr="00903128">
        <w:rPr>
          <w:sz w:val="28"/>
          <w:szCs w:val="28"/>
          <w:lang w:val="en-US"/>
        </w:rPr>
        <w:t>them</w:t>
      </w:r>
      <w:r w:rsidRPr="00596A13">
        <w:rPr>
          <w:sz w:val="28"/>
          <w:szCs w:val="28"/>
          <w:lang w:val="en-US"/>
        </w:rPr>
        <w:t>.</w:t>
      </w:r>
    </w:p>
    <w:p w:rsidR="00903128" w:rsidRDefault="00903128" w:rsidP="00903128">
      <w:pPr>
        <w:ind w:firstLine="567"/>
        <w:jc w:val="both"/>
        <w:rPr>
          <w:lang w:val="en-US"/>
        </w:rPr>
      </w:pPr>
      <w:r w:rsidRPr="00596A13">
        <w:rPr>
          <w:lang w:val="en-US"/>
        </w:rPr>
        <w:t xml:space="preserve"> </w:t>
      </w:r>
    </w:p>
    <w:p w:rsidR="00903128" w:rsidRPr="00903128" w:rsidRDefault="00903128" w:rsidP="00903128">
      <w:pPr>
        <w:ind w:firstLine="567"/>
        <w:jc w:val="both"/>
        <w:rPr>
          <w:b/>
          <w:sz w:val="28"/>
          <w:szCs w:val="28"/>
          <w:lang w:val="en-US"/>
        </w:rPr>
      </w:pPr>
      <w:r w:rsidRPr="00903128">
        <w:rPr>
          <w:b/>
          <w:sz w:val="28"/>
          <w:szCs w:val="28"/>
          <w:lang w:val="en-US"/>
        </w:rPr>
        <w:t>Homework:</w:t>
      </w:r>
    </w:p>
    <w:p w:rsidR="00DB6587" w:rsidRPr="00903128" w:rsidRDefault="00903128" w:rsidP="00903128">
      <w:pPr>
        <w:ind w:firstLine="567"/>
        <w:jc w:val="both"/>
        <w:rPr>
          <w:sz w:val="28"/>
          <w:szCs w:val="28"/>
          <w:lang w:val="en-US"/>
        </w:rPr>
      </w:pPr>
      <w:r w:rsidRPr="00903128">
        <w:rPr>
          <w:sz w:val="28"/>
          <w:szCs w:val="28"/>
          <w:lang w:val="en-US"/>
        </w:rPr>
        <w:t>1. Fill in the table of maintenance of divisions of science about policy:</w:t>
      </w:r>
      <w:r w:rsidRPr="00903128">
        <w:rPr>
          <w:b/>
          <w:lang w:val="en-US"/>
        </w:rPr>
        <w:t xml:space="preserve"> </w:t>
      </w:r>
    </w:p>
    <w:p w:rsidR="00903128" w:rsidRPr="00903128" w:rsidRDefault="00903128" w:rsidP="007D3AED">
      <w:pPr>
        <w:jc w:val="both"/>
        <w:rPr>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00"/>
        <w:gridCol w:w="4808"/>
      </w:tblGrid>
      <w:tr w:rsidR="00903128" w:rsidRPr="00E70E47" w:rsidTr="00130AA0">
        <w:trPr>
          <w:trHeight w:val="277"/>
        </w:trPr>
        <w:tc>
          <w:tcPr>
            <w:tcW w:w="4700" w:type="dxa"/>
            <w:shd w:val="clear" w:color="auto" w:fill="auto"/>
          </w:tcPr>
          <w:p w:rsidR="00903128" w:rsidRPr="00903128" w:rsidRDefault="00903128" w:rsidP="00903128">
            <w:pPr>
              <w:jc w:val="center"/>
              <w:rPr>
                <w:b/>
              </w:rPr>
            </w:pPr>
            <w:r w:rsidRPr="00903128">
              <w:rPr>
                <w:b/>
              </w:rPr>
              <w:t>Sections</w:t>
            </w:r>
          </w:p>
        </w:tc>
        <w:tc>
          <w:tcPr>
            <w:tcW w:w="4808" w:type="dxa"/>
            <w:shd w:val="clear" w:color="auto" w:fill="auto"/>
          </w:tcPr>
          <w:p w:rsidR="00903128" w:rsidRPr="00F2364A" w:rsidRDefault="00903128" w:rsidP="00903128">
            <w:pPr>
              <w:jc w:val="center"/>
            </w:pPr>
            <w:r w:rsidRPr="00903128">
              <w:rPr>
                <w:b/>
              </w:rPr>
              <w:t>What is studied</w:t>
            </w:r>
          </w:p>
        </w:tc>
      </w:tr>
      <w:tr w:rsidR="00903128" w:rsidRPr="00E70E47" w:rsidTr="00130AA0">
        <w:trPr>
          <w:trHeight w:val="277"/>
        </w:trPr>
        <w:tc>
          <w:tcPr>
            <w:tcW w:w="4700" w:type="dxa"/>
            <w:shd w:val="clear" w:color="auto" w:fill="auto"/>
          </w:tcPr>
          <w:p w:rsidR="00903128" w:rsidRPr="00F2364A" w:rsidRDefault="00903128" w:rsidP="00134A80">
            <w:r w:rsidRPr="00F2364A">
              <w:t>1. Political philosophy</w:t>
            </w:r>
          </w:p>
        </w:tc>
        <w:tc>
          <w:tcPr>
            <w:tcW w:w="4808" w:type="dxa"/>
            <w:shd w:val="clear" w:color="auto" w:fill="auto"/>
          </w:tcPr>
          <w:p w:rsidR="00903128" w:rsidRPr="00F2364A" w:rsidRDefault="00903128" w:rsidP="00134A80"/>
        </w:tc>
      </w:tr>
      <w:tr w:rsidR="00903128" w:rsidRPr="00E70E47" w:rsidTr="00130AA0">
        <w:trPr>
          <w:trHeight w:val="277"/>
        </w:trPr>
        <w:tc>
          <w:tcPr>
            <w:tcW w:w="4700" w:type="dxa"/>
            <w:shd w:val="clear" w:color="auto" w:fill="auto"/>
          </w:tcPr>
          <w:p w:rsidR="00903128" w:rsidRPr="00F2364A" w:rsidRDefault="00903128" w:rsidP="00134A80">
            <w:r w:rsidRPr="00F2364A">
              <w:t>2. Political sociology</w:t>
            </w:r>
          </w:p>
        </w:tc>
        <w:tc>
          <w:tcPr>
            <w:tcW w:w="4808" w:type="dxa"/>
            <w:shd w:val="clear" w:color="auto" w:fill="auto"/>
          </w:tcPr>
          <w:p w:rsidR="00903128" w:rsidRPr="00F2364A" w:rsidRDefault="00903128" w:rsidP="00134A80"/>
        </w:tc>
      </w:tr>
      <w:tr w:rsidR="00903128" w:rsidRPr="00E70E47" w:rsidTr="00130AA0">
        <w:trPr>
          <w:trHeight w:val="277"/>
        </w:trPr>
        <w:tc>
          <w:tcPr>
            <w:tcW w:w="4700" w:type="dxa"/>
            <w:shd w:val="clear" w:color="auto" w:fill="auto"/>
          </w:tcPr>
          <w:p w:rsidR="00903128" w:rsidRPr="00F2364A" w:rsidRDefault="00903128" w:rsidP="00134A80">
            <w:r w:rsidRPr="00F2364A">
              <w:t>3. Political anthropology</w:t>
            </w:r>
          </w:p>
        </w:tc>
        <w:tc>
          <w:tcPr>
            <w:tcW w:w="4808" w:type="dxa"/>
            <w:shd w:val="clear" w:color="auto" w:fill="auto"/>
          </w:tcPr>
          <w:p w:rsidR="00903128" w:rsidRPr="00F2364A" w:rsidRDefault="00903128" w:rsidP="00134A80"/>
        </w:tc>
      </w:tr>
      <w:tr w:rsidR="00903128" w:rsidRPr="00E70E47" w:rsidTr="00130AA0">
        <w:trPr>
          <w:trHeight w:val="277"/>
        </w:trPr>
        <w:tc>
          <w:tcPr>
            <w:tcW w:w="4700" w:type="dxa"/>
            <w:shd w:val="clear" w:color="auto" w:fill="auto"/>
          </w:tcPr>
          <w:p w:rsidR="00903128" w:rsidRPr="00F2364A" w:rsidRDefault="00903128" w:rsidP="00134A80">
            <w:r w:rsidRPr="00F2364A">
              <w:t>4. Political history</w:t>
            </w:r>
          </w:p>
        </w:tc>
        <w:tc>
          <w:tcPr>
            <w:tcW w:w="4808" w:type="dxa"/>
            <w:shd w:val="clear" w:color="auto" w:fill="auto"/>
          </w:tcPr>
          <w:p w:rsidR="00903128" w:rsidRPr="00F2364A" w:rsidRDefault="00903128" w:rsidP="00134A80"/>
        </w:tc>
      </w:tr>
      <w:tr w:rsidR="00903128" w:rsidRPr="00E70E47" w:rsidTr="00130AA0">
        <w:trPr>
          <w:trHeight w:val="292"/>
        </w:trPr>
        <w:tc>
          <w:tcPr>
            <w:tcW w:w="4700" w:type="dxa"/>
            <w:shd w:val="clear" w:color="auto" w:fill="auto"/>
          </w:tcPr>
          <w:p w:rsidR="00903128" w:rsidRPr="00F2364A" w:rsidRDefault="00903128" w:rsidP="00134A80">
            <w:r w:rsidRPr="00F2364A">
              <w:t>5. Political psychology</w:t>
            </w:r>
          </w:p>
        </w:tc>
        <w:tc>
          <w:tcPr>
            <w:tcW w:w="4808" w:type="dxa"/>
            <w:shd w:val="clear" w:color="auto" w:fill="auto"/>
          </w:tcPr>
          <w:p w:rsidR="00903128" w:rsidRPr="00F2364A" w:rsidRDefault="00903128" w:rsidP="00134A80"/>
        </w:tc>
      </w:tr>
      <w:tr w:rsidR="00903128" w:rsidRPr="00E70E47" w:rsidTr="00130AA0">
        <w:trPr>
          <w:trHeight w:val="277"/>
        </w:trPr>
        <w:tc>
          <w:tcPr>
            <w:tcW w:w="4700" w:type="dxa"/>
            <w:shd w:val="clear" w:color="auto" w:fill="auto"/>
          </w:tcPr>
          <w:p w:rsidR="00903128" w:rsidRPr="00F2364A" w:rsidRDefault="00903128" w:rsidP="00134A80">
            <w:r w:rsidRPr="00F2364A">
              <w:t>6. History of political doctrines</w:t>
            </w:r>
          </w:p>
        </w:tc>
        <w:tc>
          <w:tcPr>
            <w:tcW w:w="4808" w:type="dxa"/>
            <w:shd w:val="clear" w:color="auto" w:fill="auto"/>
          </w:tcPr>
          <w:p w:rsidR="00903128" w:rsidRPr="00F2364A" w:rsidRDefault="00903128" w:rsidP="00134A80"/>
        </w:tc>
      </w:tr>
      <w:tr w:rsidR="00903128" w:rsidRPr="00E70E47" w:rsidTr="00130AA0">
        <w:trPr>
          <w:trHeight w:val="277"/>
        </w:trPr>
        <w:tc>
          <w:tcPr>
            <w:tcW w:w="4700" w:type="dxa"/>
            <w:shd w:val="clear" w:color="auto" w:fill="auto"/>
          </w:tcPr>
          <w:p w:rsidR="00903128" w:rsidRPr="00F2364A" w:rsidRDefault="00903128" w:rsidP="00134A80">
            <w:r w:rsidRPr="00F2364A">
              <w:t>7. Political geography</w:t>
            </w:r>
          </w:p>
        </w:tc>
        <w:tc>
          <w:tcPr>
            <w:tcW w:w="4808" w:type="dxa"/>
            <w:shd w:val="clear" w:color="auto" w:fill="auto"/>
          </w:tcPr>
          <w:p w:rsidR="00903128" w:rsidRPr="00F2364A" w:rsidRDefault="00903128" w:rsidP="00134A80"/>
        </w:tc>
      </w:tr>
      <w:tr w:rsidR="00903128" w:rsidRPr="00E70E47" w:rsidTr="00130AA0">
        <w:trPr>
          <w:trHeight w:val="277"/>
        </w:trPr>
        <w:tc>
          <w:tcPr>
            <w:tcW w:w="4700" w:type="dxa"/>
            <w:shd w:val="clear" w:color="auto" w:fill="auto"/>
          </w:tcPr>
          <w:p w:rsidR="00903128" w:rsidRPr="00EE6FF6" w:rsidRDefault="00903128" w:rsidP="007D3AED">
            <w:pPr>
              <w:jc w:val="both"/>
            </w:pPr>
            <w:r w:rsidRPr="00903128">
              <w:t>8. Political marketing</w:t>
            </w:r>
          </w:p>
        </w:tc>
        <w:tc>
          <w:tcPr>
            <w:tcW w:w="4808" w:type="dxa"/>
            <w:shd w:val="clear" w:color="auto" w:fill="auto"/>
          </w:tcPr>
          <w:p w:rsidR="00903128" w:rsidRPr="00EE6FF6" w:rsidRDefault="00903128" w:rsidP="007D3AED">
            <w:pPr>
              <w:jc w:val="both"/>
            </w:pPr>
          </w:p>
        </w:tc>
      </w:tr>
      <w:tr w:rsidR="00903128" w:rsidRPr="00E70E47" w:rsidTr="00130AA0">
        <w:trPr>
          <w:trHeight w:val="277"/>
        </w:trPr>
        <w:tc>
          <w:tcPr>
            <w:tcW w:w="4700" w:type="dxa"/>
            <w:shd w:val="clear" w:color="auto" w:fill="auto"/>
          </w:tcPr>
          <w:p w:rsidR="00903128" w:rsidRPr="00EE6FF6" w:rsidRDefault="00903128" w:rsidP="007D3AED">
            <w:pPr>
              <w:jc w:val="both"/>
            </w:pPr>
            <w:r w:rsidRPr="00903128">
              <w:lastRenderedPageBreak/>
              <w:t>9. Political management</w:t>
            </w:r>
          </w:p>
        </w:tc>
        <w:tc>
          <w:tcPr>
            <w:tcW w:w="4808" w:type="dxa"/>
            <w:shd w:val="clear" w:color="auto" w:fill="auto"/>
          </w:tcPr>
          <w:p w:rsidR="00903128" w:rsidRPr="00EE6FF6" w:rsidRDefault="00903128" w:rsidP="007D3AED">
            <w:pPr>
              <w:jc w:val="both"/>
            </w:pPr>
          </w:p>
        </w:tc>
      </w:tr>
    </w:tbl>
    <w:p w:rsidR="009D7493" w:rsidRPr="00903128" w:rsidRDefault="00903128" w:rsidP="007D3AED">
      <w:pPr>
        <w:jc w:val="both"/>
        <w:rPr>
          <w:sz w:val="28"/>
          <w:szCs w:val="28"/>
          <w:lang w:val="en-US"/>
        </w:rPr>
      </w:pPr>
      <w:r w:rsidRPr="0098415D">
        <w:rPr>
          <w:sz w:val="28"/>
          <w:szCs w:val="28"/>
          <w:lang w:val="en-US"/>
        </w:rPr>
        <w:t xml:space="preserve">2. </w:t>
      </w:r>
      <w:r w:rsidRPr="00903128">
        <w:rPr>
          <w:sz w:val="28"/>
          <w:szCs w:val="28"/>
          <w:lang w:val="en-US"/>
        </w:rPr>
        <w:t>Fill in the table of groups of the methods used for the analysis of the political ph</w:t>
      </w:r>
      <w:r w:rsidRPr="00903128">
        <w:rPr>
          <w:sz w:val="28"/>
          <w:szCs w:val="28"/>
          <w:lang w:val="en-US"/>
        </w:rPr>
        <w:t>e</w:t>
      </w:r>
      <w:r w:rsidRPr="00903128">
        <w:rPr>
          <w:sz w:val="28"/>
          <w:szCs w:val="28"/>
          <w:lang w:val="en-US"/>
        </w:rPr>
        <w:t>nomena and processes: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08"/>
        <w:gridCol w:w="4816"/>
      </w:tblGrid>
      <w:tr w:rsidR="009D7493" w:rsidRPr="00D035B4" w:rsidTr="00130AA0">
        <w:trPr>
          <w:trHeight w:val="363"/>
        </w:trPr>
        <w:tc>
          <w:tcPr>
            <w:tcW w:w="4708" w:type="dxa"/>
            <w:shd w:val="clear" w:color="auto" w:fill="auto"/>
            <w:vAlign w:val="center"/>
          </w:tcPr>
          <w:p w:rsidR="009D7493" w:rsidRPr="00B32A60" w:rsidRDefault="0098415D" w:rsidP="007D3AED">
            <w:pPr>
              <w:jc w:val="center"/>
              <w:rPr>
                <w:b/>
              </w:rPr>
            </w:pPr>
            <w:r w:rsidRPr="0098415D">
              <w:rPr>
                <w:b/>
              </w:rPr>
              <w:t>Actually politological</w:t>
            </w:r>
          </w:p>
        </w:tc>
        <w:tc>
          <w:tcPr>
            <w:tcW w:w="4816" w:type="dxa"/>
            <w:shd w:val="clear" w:color="auto" w:fill="auto"/>
            <w:vAlign w:val="center"/>
          </w:tcPr>
          <w:p w:rsidR="009D7493" w:rsidRPr="00512B20" w:rsidRDefault="00512B20" w:rsidP="007D3AED">
            <w:pPr>
              <w:jc w:val="center"/>
              <w:rPr>
                <w:b/>
                <w:lang w:val="en-US"/>
              </w:rPr>
            </w:pPr>
            <w:r w:rsidRPr="00512B20">
              <w:rPr>
                <w:b/>
                <w:lang w:val="en-US"/>
              </w:rPr>
              <w:t>The methods borrowed from other sciences</w:t>
            </w:r>
          </w:p>
        </w:tc>
      </w:tr>
      <w:tr w:rsidR="009D7493" w:rsidRPr="00D035B4" w:rsidTr="00130AA0">
        <w:trPr>
          <w:trHeight w:val="363"/>
        </w:trPr>
        <w:tc>
          <w:tcPr>
            <w:tcW w:w="4708" w:type="dxa"/>
            <w:shd w:val="clear" w:color="auto" w:fill="auto"/>
            <w:vAlign w:val="center"/>
          </w:tcPr>
          <w:p w:rsidR="009D7493" w:rsidRPr="00512B20" w:rsidRDefault="009D7493" w:rsidP="007D3AED">
            <w:pPr>
              <w:jc w:val="center"/>
              <w:rPr>
                <w:sz w:val="28"/>
                <w:szCs w:val="28"/>
                <w:lang w:val="en-US"/>
              </w:rPr>
            </w:pPr>
          </w:p>
        </w:tc>
        <w:tc>
          <w:tcPr>
            <w:tcW w:w="4816" w:type="dxa"/>
            <w:shd w:val="clear" w:color="auto" w:fill="auto"/>
            <w:vAlign w:val="center"/>
          </w:tcPr>
          <w:p w:rsidR="009D7493" w:rsidRPr="00512B20" w:rsidRDefault="009D7493" w:rsidP="007D3AED">
            <w:pPr>
              <w:jc w:val="center"/>
              <w:rPr>
                <w:sz w:val="28"/>
                <w:szCs w:val="28"/>
                <w:lang w:val="en-US"/>
              </w:rPr>
            </w:pPr>
          </w:p>
        </w:tc>
      </w:tr>
    </w:tbl>
    <w:p w:rsidR="00DE7561" w:rsidRPr="00512B20" w:rsidRDefault="00DE7561" w:rsidP="007D3AED">
      <w:pPr>
        <w:rPr>
          <w:b/>
          <w:sz w:val="28"/>
          <w:szCs w:val="28"/>
          <w:lang w:val="en-US"/>
        </w:rPr>
      </w:pPr>
    </w:p>
    <w:p w:rsidR="00097D6C" w:rsidRPr="00097D6C" w:rsidRDefault="00097D6C" w:rsidP="00097D6C">
      <w:pPr>
        <w:pStyle w:val="3"/>
        <w:ind w:firstLine="540"/>
        <w:jc w:val="both"/>
        <w:rPr>
          <w:rFonts w:ascii="Times New Roman" w:hAnsi="Times New Roman" w:cs="Times New Roman"/>
          <w:sz w:val="28"/>
          <w:szCs w:val="28"/>
          <w:lang w:val="en-US"/>
        </w:rPr>
      </w:pPr>
      <w:r w:rsidRPr="00097D6C">
        <w:rPr>
          <w:rFonts w:ascii="Times New Roman" w:hAnsi="Times New Roman" w:cs="Times New Roman"/>
          <w:sz w:val="28"/>
          <w:szCs w:val="28"/>
          <w:lang w:val="en-US"/>
        </w:rPr>
        <w:t>Seminar occupation No. 3. History of formation and development of soci</w:t>
      </w:r>
      <w:r w:rsidRPr="00097D6C">
        <w:rPr>
          <w:rFonts w:ascii="Times New Roman" w:hAnsi="Times New Roman" w:cs="Times New Roman"/>
          <w:sz w:val="28"/>
          <w:szCs w:val="28"/>
          <w:lang w:val="en-US"/>
        </w:rPr>
        <w:t>o</w:t>
      </w:r>
      <w:r w:rsidRPr="00097D6C">
        <w:rPr>
          <w:rFonts w:ascii="Times New Roman" w:hAnsi="Times New Roman" w:cs="Times New Roman"/>
          <w:sz w:val="28"/>
          <w:szCs w:val="28"/>
          <w:lang w:val="en-US"/>
        </w:rPr>
        <w:t>logical science</w:t>
      </w:r>
    </w:p>
    <w:p w:rsidR="00097D6C" w:rsidRPr="00097D6C" w:rsidRDefault="00097D6C" w:rsidP="00097D6C">
      <w:pPr>
        <w:pStyle w:val="3"/>
        <w:ind w:firstLine="540"/>
        <w:jc w:val="both"/>
        <w:rPr>
          <w:rFonts w:ascii="Times New Roman" w:hAnsi="Times New Roman" w:cs="Times New Roman"/>
          <w:b w:val="0"/>
          <w:sz w:val="28"/>
          <w:szCs w:val="28"/>
          <w:lang w:val="en-US"/>
        </w:rPr>
      </w:pPr>
      <w:r w:rsidRPr="00097D6C">
        <w:rPr>
          <w:rFonts w:ascii="Times New Roman" w:hAnsi="Times New Roman" w:cs="Times New Roman"/>
          <w:sz w:val="28"/>
          <w:szCs w:val="28"/>
          <w:lang w:val="en-US"/>
        </w:rPr>
        <w:t>Purposes and tasks of occupation:</w:t>
      </w:r>
      <w:r w:rsidRPr="00097D6C">
        <w:rPr>
          <w:rFonts w:ascii="Times New Roman" w:hAnsi="Times New Roman" w:cs="Times New Roman"/>
          <w:b w:val="0"/>
          <w:sz w:val="28"/>
          <w:szCs w:val="28"/>
          <w:lang w:val="en-US"/>
        </w:rPr>
        <w:t xml:space="preserve"> to consider premises of origin of sociology; to get acquainted with scientific views of founders of sociology; to study the existing periodization of development of sociology, to select stages of its development; to d</w:t>
      </w:r>
      <w:r w:rsidRPr="00097D6C">
        <w:rPr>
          <w:rFonts w:ascii="Times New Roman" w:hAnsi="Times New Roman" w:cs="Times New Roman"/>
          <w:b w:val="0"/>
          <w:sz w:val="28"/>
          <w:szCs w:val="28"/>
          <w:lang w:val="en-US"/>
        </w:rPr>
        <w:t>e</w:t>
      </w:r>
      <w:r w:rsidRPr="00097D6C">
        <w:rPr>
          <w:rFonts w:ascii="Times New Roman" w:hAnsi="Times New Roman" w:cs="Times New Roman"/>
          <w:b w:val="0"/>
          <w:sz w:val="28"/>
          <w:szCs w:val="28"/>
          <w:lang w:val="en-US"/>
        </w:rPr>
        <w:t xml:space="preserve">scribe features of development of sociology in XIX and the XX centuries; to select distinctive features of development of domestic sociology.      </w:t>
      </w:r>
    </w:p>
    <w:p w:rsidR="00097D6C" w:rsidRPr="00097D6C" w:rsidRDefault="00097D6C" w:rsidP="00097D6C">
      <w:pPr>
        <w:pStyle w:val="ac"/>
        <w:ind w:firstLine="540"/>
        <w:jc w:val="both"/>
        <w:rPr>
          <w:sz w:val="28"/>
          <w:szCs w:val="28"/>
          <w:lang w:val="en-US"/>
        </w:rPr>
      </w:pPr>
      <w:r w:rsidRPr="00097D6C">
        <w:rPr>
          <w:sz w:val="28"/>
          <w:szCs w:val="28"/>
          <w:lang w:val="en-US"/>
        </w:rPr>
        <w:t>Having studied a subject, the student shall acquire knowledge and abilities wit</w:t>
      </w:r>
      <w:r w:rsidRPr="00097D6C">
        <w:rPr>
          <w:sz w:val="28"/>
          <w:szCs w:val="28"/>
          <w:lang w:val="en-US"/>
        </w:rPr>
        <w:t>h</w:t>
      </w:r>
      <w:r w:rsidRPr="00097D6C">
        <w:rPr>
          <w:sz w:val="28"/>
          <w:szCs w:val="28"/>
          <w:lang w:val="en-US"/>
        </w:rPr>
        <w:t>in the created competences, that is:</w:t>
      </w:r>
    </w:p>
    <w:p w:rsidR="00097D6C" w:rsidRPr="0045089B" w:rsidRDefault="00097D6C" w:rsidP="00097D6C">
      <w:pPr>
        <w:pStyle w:val="ac"/>
        <w:jc w:val="both"/>
        <w:rPr>
          <w:i/>
          <w:sz w:val="28"/>
          <w:szCs w:val="28"/>
          <w:lang w:val="en-US"/>
        </w:rPr>
      </w:pPr>
      <w:r w:rsidRPr="0045089B">
        <w:rPr>
          <w:i/>
          <w:sz w:val="28"/>
          <w:szCs w:val="28"/>
          <w:lang w:val="en-US"/>
        </w:rPr>
        <w:t>to be able:</w:t>
      </w:r>
    </w:p>
    <w:p w:rsidR="00097D6C" w:rsidRPr="00097D6C" w:rsidRDefault="00097D6C" w:rsidP="00097D6C">
      <w:pPr>
        <w:pStyle w:val="ac"/>
        <w:jc w:val="both"/>
        <w:rPr>
          <w:sz w:val="28"/>
          <w:szCs w:val="28"/>
          <w:lang w:val="en-US"/>
        </w:rPr>
      </w:pPr>
      <w:r w:rsidRPr="00097D6C">
        <w:rPr>
          <w:sz w:val="28"/>
          <w:szCs w:val="28"/>
          <w:lang w:val="en-US"/>
        </w:rPr>
        <w:t>- to select characteristics of the main theories of a structure of society;</w:t>
      </w:r>
    </w:p>
    <w:p w:rsidR="00097D6C" w:rsidRPr="00097D6C" w:rsidRDefault="00097D6C" w:rsidP="00097D6C">
      <w:pPr>
        <w:pStyle w:val="ac"/>
        <w:jc w:val="both"/>
        <w:rPr>
          <w:sz w:val="28"/>
          <w:szCs w:val="28"/>
          <w:lang w:val="en-US"/>
        </w:rPr>
      </w:pPr>
      <w:r w:rsidRPr="00097D6C">
        <w:rPr>
          <w:sz w:val="28"/>
          <w:szCs w:val="28"/>
          <w:lang w:val="en-US"/>
        </w:rPr>
        <w:t>- to distinguish the European, American and Russian schools of sociology;</w:t>
      </w:r>
    </w:p>
    <w:p w:rsidR="00097D6C" w:rsidRPr="00097D6C" w:rsidRDefault="00097D6C" w:rsidP="00097D6C">
      <w:pPr>
        <w:pStyle w:val="ac"/>
        <w:jc w:val="both"/>
        <w:rPr>
          <w:sz w:val="28"/>
          <w:szCs w:val="28"/>
          <w:lang w:val="en-US"/>
        </w:rPr>
      </w:pPr>
      <w:r w:rsidRPr="00097D6C">
        <w:rPr>
          <w:sz w:val="28"/>
          <w:szCs w:val="28"/>
          <w:lang w:val="en-US"/>
        </w:rPr>
        <w:t>- to analyze theoretical approaches of a study of social action;</w:t>
      </w:r>
    </w:p>
    <w:p w:rsidR="00097D6C" w:rsidRPr="00097D6C" w:rsidRDefault="00097D6C" w:rsidP="00097D6C">
      <w:pPr>
        <w:pStyle w:val="ac"/>
        <w:jc w:val="both"/>
        <w:rPr>
          <w:sz w:val="28"/>
          <w:szCs w:val="28"/>
          <w:lang w:val="en-US"/>
        </w:rPr>
      </w:pPr>
      <w:r w:rsidRPr="00097D6C">
        <w:rPr>
          <w:sz w:val="28"/>
          <w:szCs w:val="28"/>
          <w:lang w:val="en-US"/>
        </w:rPr>
        <w:t>- to classify components of the social conflict;</w:t>
      </w:r>
    </w:p>
    <w:p w:rsidR="00097D6C" w:rsidRPr="00097D6C" w:rsidRDefault="00097D6C" w:rsidP="00097D6C">
      <w:pPr>
        <w:pStyle w:val="ac"/>
        <w:jc w:val="both"/>
        <w:rPr>
          <w:sz w:val="28"/>
          <w:szCs w:val="28"/>
          <w:lang w:val="en-US"/>
        </w:rPr>
      </w:pPr>
      <w:r w:rsidRPr="00097D6C">
        <w:rPr>
          <w:sz w:val="28"/>
          <w:szCs w:val="28"/>
          <w:lang w:val="en-US"/>
        </w:rPr>
        <w:t>- to distinguish theoretical and application-oriented levels of a research of society;</w:t>
      </w:r>
    </w:p>
    <w:p w:rsidR="00097D6C" w:rsidRPr="0045089B" w:rsidRDefault="00097D6C" w:rsidP="00097D6C">
      <w:pPr>
        <w:pStyle w:val="ac"/>
        <w:jc w:val="both"/>
        <w:rPr>
          <w:i/>
          <w:sz w:val="28"/>
          <w:szCs w:val="28"/>
          <w:lang w:val="en-US"/>
        </w:rPr>
      </w:pPr>
      <w:r w:rsidRPr="0045089B">
        <w:rPr>
          <w:i/>
          <w:sz w:val="28"/>
          <w:szCs w:val="28"/>
          <w:lang w:val="en-US"/>
        </w:rPr>
        <w:t>to have skills:</w:t>
      </w:r>
    </w:p>
    <w:p w:rsidR="00097D6C" w:rsidRPr="00097D6C" w:rsidRDefault="00097D6C" w:rsidP="00097D6C">
      <w:pPr>
        <w:pStyle w:val="ac"/>
        <w:jc w:val="both"/>
        <w:rPr>
          <w:sz w:val="28"/>
          <w:szCs w:val="28"/>
          <w:lang w:val="en-US"/>
        </w:rPr>
      </w:pPr>
      <w:r w:rsidRPr="00097D6C">
        <w:rPr>
          <w:sz w:val="28"/>
          <w:szCs w:val="28"/>
          <w:lang w:val="en-US"/>
        </w:rPr>
        <w:t>- uses of sociological approach of the analysis of social problems;</w:t>
      </w:r>
    </w:p>
    <w:p w:rsidR="00097D6C" w:rsidRPr="00097D6C" w:rsidRDefault="00097D6C" w:rsidP="00097D6C">
      <w:pPr>
        <w:pStyle w:val="ac"/>
        <w:jc w:val="both"/>
        <w:rPr>
          <w:sz w:val="28"/>
          <w:szCs w:val="28"/>
          <w:lang w:val="en-US"/>
        </w:rPr>
      </w:pPr>
      <w:r w:rsidRPr="00097D6C">
        <w:rPr>
          <w:sz w:val="28"/>
          <w:szCs w:val="28"/>
          <w:lang w:val="en-US"/>
        </w:rPr>
        <w:t>- the analysis of topical issues of life of society in the context of sociological theories;</w:t>
      </w:r>
    </w:p>
    <w:p w:rsidR="00097D6C" w:rsidRPr="00097D6C" w:rsidRDefault="00097D6C" w:rsidP="00097D6C">
      <w:pPr>
        <w:pStyle w:val="ac"/>
        <w:jc w:val="both"/>
        <w:rPr>
          <w:sz w:val="28"/>
          <w:szCs w:val="28"/>
          <w:lang w:val="en-US"/>
        </w:rPr>
      </w:pPr>
      <w:r w:rsidRPr="00097D6C">
        <w:rPr>
          <w:sz w:val="28"/>
          <w:szCs w:val="28"/>
          <w:lang w:val="en-US"/>
        </w:rPr>
        <w:t>- plannings of actions in society on a tseleratsionalny basis.</w:t>
      </w:r>
    </w:p>
    <w:p w:rsidR="0045089B" w:rsidRDefault="0045089B" w:rsidP="0045089B">
      <w:pPr>
        <w:pStyle w:val="ac"/>
        <w:jc w:val="both"/>
        <w:rPr>
          <w:b/>
          <w:sz w:val="28"/>
          <w:szCs w:val="28"/>
          <w:lang w:val="en-US"/>
        </w:rPr>
      </w:pPr>
    </w:p>
    <w:p w:rsidR="00097D6C" w:rsidRPr="0045089B" w:rsidRDefault="00097D6C" w:rsidP="0045089B">
      <w:pPr>
        <w:pStyle w:val="ac"/>
        <w:ind w:firstLine="708"/>
        <w:jc w:val="both"/>
        <w:rPr>
          <w:b/>
          <w:sz w:val="28"/>
          <w:szCs w:val="28"/>
          <w:lang w:val="en-US"/>
        </w:rPr>
      </w:pPr>
      <w:r w:rsidRPr="0045089B">
        <w:rPr>
          <w:b/>
          <w:sz w:val="28"/>
          <w:szCs w:val="28"/>
          <w:lang w:val="en-US"/>
        </w:rPr>
        <w:t>Subjects of reports and messages</w:t>
      </w:r>
    </w:p>
    <w:p w:rsidR="00097D6C" w:rsidRPr="0045089B" w:rsidRDefault="00097D6C" w:rsidP="0045089B">
      <w:pPr>
        <w:pStyle w:val="ac"/>
        <w:jc w:val="both"/>
        <w:rPr>
          <w:sz w:val="28"/>
          <w:szCs w:val="28"/>
          <w:lang w:val="en-US"/>
        </w:rPr>
      </w:pPr>
      <w:r w:rsidRPr="0045089B">
        <w:rPr>
          <w:sz w:val="28"/>
          <w:szCs w:val="28"/>
          <w:lang w:val="en-US"/>
        </w:rPr>
        <w:t>1. Prescientific period of sociology.</w:t>
      </w:r>
    </w:p>
    <w:p w:rsidR="00097D6C" w:rsidRPr="0045089B" w:rsidRDefault="00097D6C" w:rsidP="0045089B">
      <w:pPr>
        <w:pStyle w:val="ac"/>
        <w:jc w:val="both"/>
        <w:rPr>
          <w:sz w:val="28"/>
          <w:szCs w:val="28"/>
          <w:lang w:val="en-US"/>
        </w:rPr>
      </w:pPr>
      <w:r w:rsidRPr="0045089B">
        <w:rPr>
          <w:sz w:val="28"/>
          <w:szCs w:val="28"/>
          <w:lang w:val="en-US"/>
        </w:rPr>
        <w:t xml:space="preserve">2. Classical stage of sociology. </w:t>
      </w:r>
    </w:p>
    <w:p w:rsidR="00097D6C" w:rsidRPr="0045089B" w:rsidRDefault="00097D6C" w:rsidP="0045089B">
      <w:pPr>
        <w:pStyle w:val="ac"/>
        <w:jc w:val="both"/>
        <w:rPr>
          <w:sz w:val="28"/>
          <w:szCs w:val="28"/>
          <w:lang w:val="en-US"/>
        </w:rPr>
      </w:pPr>
      <w:r w:rsidRPr="0045089B">
        <w:rPr>
          <w:sz w:val="28"/>
          <w:szCs w:val="28"/>
          <w:lang w:val="en-US"/>
        </w:rPr>
        <w:t xml:space="preserve">3. Development positivistic and evolyutsionistskikh of theories. </w:t>
      </w:r>
    </w:p>
    <w:p w:rsidR="00097D6C" w:rsidRPr="0045089B" w:rsidRDefault="00097D6C" w:rsidP="0045089B">
      <w:pPr>
        <w:pStyle w:val="ac"/>
        <w:jc w:val="both"/>
        <w:rPr>
          <w:sz w:val="28"/>
          <w:szCs w:val="28"/>
          <w:lang w:val="en-US"/>
        </w:rPr>
      </w:pPr>
      <w:r w:rsidRPr="0045089B">
        <w:rPr>
          <w:sz w:val="28"/>
          <w:szCs w:val="28"/>
          <w:lang w:val="en-US"/>
        </w:rPr>
        <w:t>4. Contribution to development of the sociological theory of G. Zimmel.</w:t>
      </w:r>
    </w:p>
    <w:p w:rsidR="00097D6C" w:rsidRPr="0045089B" w:rsidRDefault="00097D6C" w:rsidP="0045089B">
      <w:pPr>
        <w:pStyle w:val="ac"/>
        <w:jc w:val="both"/>
        <w:rPr>
          <w:sz w:val="28"/>
          <w:szCs w:val="28"/>
          <w:lang w:val="en-US"/>
        </w:rPr>
      </w:pPr>
    </w:p>
    <w:p w:rsidR="00097D6C" w:rsidRPr="0045089B" w:rsidRDefault="00097D6C" w:rsidP="0045089B">
      <w:pPr>
        <w:pStyle w:val="ac"/>
        <w:ind w:firstLine="708"/>
        <w:jc w:val="both"/>
        <w:rPr>
          <w:b/>
          <w:sz w:val="28"/>
          <w:szCs w:val="28"/>
          <w:lang w:val="en-US"/>
        </w:rPr>
      </w:pPr>
      <w:r w:rsidRPr="0045089B">
        <w:rPr>
          <w:b/>
          <w:sz w:val="28"/>
          <w:szCs w:val="28"/>
          <w:lang w:val="en-US"/>
        </w:rPr>
        <w:t>Plan:</w:t>
      </w:r>
    </w:p>
    <w:p w:rsidR="00097D6C" w:rsidRPr="0045089B" w:rsidRDefault="00097D6C" w:rsidP="0045089B">
      <w:pPr>
        <w:pStyle w:val="ac"/>
        <w:jc w:val="both"/>
        <w:rPr>
          <w:sz w:val="28"/>
          <w:szCs w:val="28"/>
          <w:lang w:val="en-US"/>
        </w:rPr>
      </w:pPr>
      <w:r w:rsidRPr="0045089B">
        <w:rPr>
          <w:sz w:val="28"/>
          <w:szCs w:val="28"/>
          <w:lang w:val="en-US"/>
        </w:rPr>
        <w:t xml:space="preserve">1. E. Durkheim's doctrine about the social facts and a sociological method. </w:t>
      </w:r>
    </w:p>
    <w:p w:rsidR="00097D6C" w:rsidRPr="0045089B" w:rsidRDefault="00097D6C" w:rsidP="0045089B">
      <w:pPr>
        <w:pStyle w:val="ac"/>
        <w:jc w:val="both"/>
        <w:rPr>
          <w:sz w:val="28"/>
          <w:szCs w:val="28"/>
          <w:lang w:val="en-US"/>
        </w:rPr>
      </w:pPr>
      <w:r w:rsidRPr="0045089B">
        <w:rPr>
          <w:sz w:val="28"/>
          <w:szCs w:val="28"/>
          <w:lang w:val="en-US"/>
        </w:rPr>
        <w:t xml:space="preserve">2. The understanding M. Weber's sociology. </w:t>
      </w:r>
    </w:p>
    <w:p w:rsidR="0066751E" w:rsidRPr="0045089B" w:rsidRDefault="00097D6C" w:rsidP="0045089B">
      <w:pPr>
        <w:pStyle w:val="ac"/>
        <w:jc w:val="both"/>
        <w:rPr>
          <w:b/>
          <w:sz w:val="28"/>
          <w:szCs w:val="28"/>
          <w:lang w:val="en-US"/>
        </w:rPr>
      </w:pPr>
      <w:r w:rsidRPr="0045089B">
        <w:rPr>
          <w:sz w:val="28"/>
          <w:szCs w:val="28"/>
          <w:lang w:val="en-US"/>
        </w:rPr>
        <w:t>3. Sociological ideas of K. Marx.</w:t>
      </w:r>
    </w:p>
    <w:p w:rsidR="0045089B" w:rsidRDefault="0045089B" w:rsidP="0045089B">
      <w:pPr>
        <w:pStyle w:val="a9"/>
        <w:ind w:firstLine="540"/>
        <w:jc w:val="both"/>
        <w:rPr>
          <w:sz w:val="28"/>
          <w:szCs w:val="28"/>
          <w:lang w:val="en-US"/>
        </w:rPr>
      </w:pPr>
    </w:p>
    <w:p w:rsidR="0045089B" w:rsidRPr="0045089B" w:rsidRDefault="0045089B" w:rsidP="0045089B">
      <w:pPr>
        <w:pStyle w:val="a9"/>
        <w:ind w:firstLine="540"/>
        <w:jc w:val="both"/>
        <w:rPr>
          <w:sz w:val="28"/>
          <w:szCs w:val="28"/>
          <w:lang w:val="en-US"/>
        </w:rPr>
      </w:pPr>
      <w:r w:rsidRPr="0045089B">
        <w:rPr>
          <w:sz w:val="28"/>
          <w:szCs w:val="28"/>
          <w:lang w:val="en-US"/>
        </w:rPr>
        <w:t>In the first question, first of all, it should be noted what representative of the d</w:t>
      </w:r>
      <w:r w:rsidRPr="0045089B">
        <w:rPr>
          <w:sz w:val="28"/>
          <w:szCs w:val="28"/>
          <w:lang w:val="en-US"/>
        </w:rPr>
        <w:t>i</w:t>
      </w:r>
      <w:r w:rsidRPr="0045089B">
        <w:rPr>
          <w:sz w:val="28"/>
          <w:szCs w:val="28"/>
          <w:lang w:val="en-US"/>
        </w:rPr>
        <w:t>rection what school in sociology E. Durkheim is. Open E. Durkheim's view of socio</w:t>
      </w:r>
      <w:r w:rsidRPr="0045089B">
        <w:rPr>
          <w:sz w:val="28"/>
          <w:szCs w:val="28"/>
          <w:lang w:val="en-US"/>
        </w:rPr>
        <w:t>l</w:t>
      </w:r>
      <w:r w:rsidRPr="0045089B">
        <w:rPr>
          <w:sz w:val="28"/>
          <w:szCs w:val="28"/>
          <w:lang w:val="en-US"/>
        </w:rPr>
        <w:t>ogy as science, her subject; in what a sociologism method essence, what rules of a sociological method; what is "the social facts", their main signs.</w:t>
      </w:r>
    </w:p>
    <w:p w:rsidR="0045089B" w:rsidRPr="0045089B" w:rsidRDefault="0045089B" w:rsidP="0045089B">
      <w:pPr>
        <w:pStyle w:val="a9"/>
        <w:ind w:firstLine="540"/>
        <w:jc w:val="both"/>
        <w:rPr>
          <w:sz w:val="28"/>
          <w:szCs w:val="28"/>
          <w:lang w:val="en-US"/>
        </w:rPr>
      </w:pPr>
      <w:r w:rsidRPr="0045089B">
        <w:rPr>
          <w:sz w:val="28"/>
          <w:szCs w:val="28"/>
          <w:lang w:val="en-US"/>
        </w:rPr>
        <w:lastRenderedPageBreak/>
        <w:t>The theory of "social solidarity" was the main subject in E. Durkheim's creativ</w:t>
      </w:r>
      <w:r w:rsidRPr="0045089B">
        <w:rPr>
          <w:sz w:val="28"/>
          <w:szCs w:val="28"/>
          <w:lang w:val="en-US"/>
        </w:rPr>
        <w:t>i</w:t>
      </w:r>
      <w:r w:rsidRPr="0045089B">
        <w:rPr>
          <w:sz w:val="28"/>
          <w:szCs w:val="28"/>
          <w:lang w:val="en-US"/>
        </w:rPr>
        <w:t>ty. Proceeding from this problem what task for sociology was set by E. Durkheim what types of social communications are allocated by the scientist and in what types of societies they are inherent, E. Durkheim's conclusions from this analysis. Open an essence of his doctrine about collective consciousness, about normal and pathological in development of society.</w:t>
      </w:r>
    </w:p>
    <w:p w:rsidR="0045089B" w:rsidRPr="0045089B" w:rsidRDefault="0045089B" w:rsidP="0045089B">
      <w:pPr>
        <w:pStyle w:val="a9"/>
        <w:ind w:firstLine="540"/>
        <w:jc w:val="both"/>
        <w:rPr>
          <w:sz w:val="28"/>
          <w:szCs w:val="28"/>
          <w:lang w:val="en-US"/>
        </w:rPr>
      </w:pPr>
      <w:r w:rsidRPr="0045089B">
        <w:rPr>
          <w:sz w:val="28"/>
          <w:szCs w:val="28"/>
          <w:lang w:val="en-US"/>
        </w:rPr>
        <w:t>In the second question open an essence of the "understanding" sociology what tasks are set by M. Weber for sociology and sociologists what method for the analysis of sense and value of acts of man was offered by M. Weber. M. Weber sought to d</w:t>
      </w:r>
      <w:r w:rsidRPr="0045089B">
        <w:rPr>
          <w:sz w:val="28"/>
          <w:szCs w:val="28"/>
          <w:lang w:val="en-US"/>
        </w:rPr>
        <w:t>e</w:t>
      </w:r>
      <w:r w:rsidRPr="0045089B">
        <w:rPr>
          <w:sz w:val="28"/>
          <w:szCs w:val="28"/>
          <w:lang w:val="en-US"/>
        </w:rPr>
        <w:t>velop methodology and logic of formation of concepts, as is expressed in a method of "ideal types". Open an essence of this invention of M. Weber what this design matters for the person and for society.</w:t>
      </w:r>
    </w:p>
    <w:p w:rsidR="0045089B" w:rsidRPr="0045089B" w:rsidRDefault="0045089B" w:rsidP="0045089B">
      <w:pPr>
        <w:pStyle w:val="a9"/>
        <w:ind w:firstLine="540"/>
        <w:jc w:val="both"/>
        <w:rPr>
          <w:sz w:val="28"/>
          <w:szCs w:val="28"/>
          <w:lang w:val="en-US"/>
        </w:rPr>
      </w:pPr>
      <w:r w:rsidRPr="0045089B">
        <w:rPr>
          <w:sz w:val="28"/>
          <w:szCs w:val="28"/>
          <w:lang w:val="en-US"/>
        </w:rPr>
        <w:t>In what an essence of the theory of social action that M. Weber understands as social action under what conditions action, according to Weber, becomes social, call types of social actions.</w:t>
      </w:r>
    </w:p>
    <w:p w:rsidR="0045089B" w:rsidRPr="0045089B" w:rsidRDefault="0045089B" w:rsidP="0045089B">
      <w:pPr>
        <w:pStyle w:val="a9"/>
        <w:ind w:firstLine="540"/>
        <w:jc w:val="both"/>
        <w:rPr>
          <w:sz w:val="28"/>
          <w:szCs w:val="28"/>
          <w:lang w:val="en-US"/>
        </w:rPr>
      </w:pPr>
      <w:r w:rsidRPr="0045089B">
        <w:rPr>
          <w:sz w:val="28"/>
          <w:szCs w:val="28"/>
          <w:lang w:val="en-US"/>
        </w:rPr>
        <w:t>Being guided by the concept of social action and the idea of rationality, M. W</w:t>
      </w:r>
      <w:r w:rsidRPr="0045089B">
        <w:rPr>
          <w:sz w:val="28"/>
          <w:szCs w:val="28"/>
          <w:lang w:val="en-US"/>
        </w:rPr>
        <w:t>e</w:t>
      </w:r>
      <w:r w:rsidRPr="0045089B">
        <w:rPr>
          <w:sz w:val="28"/>
          <w:szCs w:val="28"/>
          <w:lang w:val="en-US"/>
        </w:rPr>
        <w:t>ber considers the concept of domination. Call the domination classification offered them, open the concept "legitimacy of the power".</w:t>
      </w:r>
    </w:p>
    <w:p w:rsidR="0045089B" w:rsidRPr="0045089B" w:rsidRDefault="0045089B" w:rsidP="0045089B">
      <w:pPr>
        <w:pStyle w:val="a9"/>
        <w:ind w:firstLine="540"/>
        <w:jc w:val="both"/>
        <w:rPr>
          <w:sz w:val="28"/>
          <w:szCs w:val="28"/>
          <w:lang w:val="en-US"/>
        </w:rPr>
      </w:pPr>
      <w:r w:rsidRPr="0045089B">
        <w:rPr>
          <w:sz w:val="28"/>
          <w:szCs w:val="28"/>
          <w:lang w:val="en-US"/>
        </w:rPr>
        <w:t>Opening the third question, follows at least briefly, to tell about Marxism socio</w:t>
      </w:r>
      <w:r w:rsidRPr="0045089B">
        <w:rPr>
          <w:sz w:val="28"/>
          <w:szCs w:val="28"/>
          <w:lang w:val="en-US"/>
        </w:rPr>
        <w:t>l</w:t>
      </w:r>
      <w:r w:rsidRPr="0045089B">
        <w:rPr>
          <w:sz w:val="28"/>
          <w:szCs w:val="28"/>
          <w:lang w:val="en-US"/>
        </w:rPr>
        <w:t>ogy as one of currents of a sociological thought. In what an essence of Marxist soc</w:t>
      </w:r>
      <w:r w:rsidRPr="0045089B">
        <w:rPr>
          <w:sz w:val="28"/>
          <w:szCs w:val="28"/>
          <w:lang w:val="en-US"/>
        </w:rPr>
        <w:t>i</w:t>
      </w:r>
      <w:r w:rsidRPr="0045089B">
        <w:rPr>
          <w:sz w:val="28"/>
          <w:szCs w:val="28"/>
          <w:lang w:val="en-US"/>
        </w:rPr>
        <w:t>ology and what her place among modern sociological theories.</w:t>
      </w:r>
    </w:p>
    <w:p w:rsidR="0045089B" w:rsidRPr="0045089B" w:rsidRDefault="0045089B" w:rsidP="0045089B">
      <w:pPr>
        <w:pStyle w:val="a9"/>
        <w:ind w:firstLine="540"/>
        <w:jc w:val="both"/>
        <w:rPr>
          <w:sz w:val="28"/>
          <w:szCs w:val="28"/>
          <w:lang w:val="en-US"/>
        </w:rPr>
      </w:pPr>
      <w:r w:rsidRPr="0045089B">
        <w:rPr>
          <w:sz w:val="28"/>
          <w:szCs w:val="28"/>
          <w:lang w:val="en-US"/>
        </w:rPr>
        <w:t>Disclosing materialistic understanding of historical process, mark out the basic principles of the doctrine about society formulated by K. Marx.</w:t>
      </w:r>
    </w:p>
    <w:p w:rsidR="0045089B" w:rsidRPr="0045089B" w:rsidRDefault="0045089B" w:rsidP="0045089B">
      <w:pPr>
        <w:pStyle w:val="a9"/>
        <w:ind w:firstLine="540"/>
        <w:jc w:val="both"/>
        <w:rPr>
          <w:sz w:val="28"/>
          <w:szCs w:val="28"/>
          <w:lang w:val="en-US"/>
        </w:rPr>
      </w:pPr>
      <w:r w:rsidRPr="0045089B">
        <w:rPr>
          <w:sz w:val="28"/>
          <w:szCs w:val="28"/>
          <w:lang w:val="en-US"/>
        </w:rPr>
        <w:t>Give Marxist definition of the concept "public formation", disclose his content under the influence of what factors there is a change of public formations that is a material prerequisite of process of change of public formations.</w:t>
      </w:r>
    </w:p>
    <w:p w:rsidR="0045089B" w:rsidRPr="0045089B" w:rsidRDefault="0045089B" w:rsidP="0045089B">
      <w:pPr>
        <w:pStyle w:val="a9"/>
        <w:ind w:firstLine="540"/>
        <w:jc w:val="both"/>
        <w:rPr>
          <w:sz w:val="28"/>
          <w:szCs w:val="28"/>
          <w:lang w:val="en-US"/>
        </w:rPr>
      </w:pPr>
      <w:r w:rsidRPr="0045089B">
        <w:rPr>
          <w:sz w:val="28"/>
          <w:szCs w:val="28"/>
          <w:lang w:val="en-US"/>
        </w:rPr>
        <w:t>Characterizing classes and class fight, emphasize K. Marx's contribution to d</w:t>
      </w:r>
      <w:r w:rsidRPr="0045089B">
        <w:rPr>
          <w:sz w:val="28"/>
          <w:szCs w:val="28"/>
          <w:lang w:val="en-US"/>
        </w:rPr>
        <w:t>e</w:t>
      </w:r>
      <w:r w:rsidRPr="0045089B">
        <w:rPr>
          <w:sz w:val="28"/>
          <w:szCs w:val="28"/>
          <w:lang w:val="en-US"/>
        </w:rPr>
        <w:t>velopment of these problems. Who to K. Marx dealt with this problem?</w:t>
      </w:r>
    </w:p>
    <w:p w:rsidR="0045089B" w:rsidRPr="0045089B" w:rsidRDefault="0045089B" w:rsidP="0045089B">
      <w:pPr>
        <w:pStyle w:val="a9"/>
        <w:ind w:firstLine="540"/>
        <w:jc w:val="both"/>
        <w:rPr>
          <w:b/>
          <w:sz w:val="28"/>
          <w:szCs w:val="28"/>
          <w:lang w:val="en-US"/>
        </w:rPr>
      </w:pPr>
      <w:r w:rsidRPr="0045089B">
        <w:rPr>
          <w:b/>
          <w:sz w:val="28"/>
          <w:szCs w:val="28"/>
          <w:lang w:val="en-US"/>
        </w:rPr>
        <w:t>Homework:</w:t>
      </w:r>
    </w:p>
    <w:p w:rsidR="0045089B" w:rsidRPr="0045089B" w:rsidRDefault="0045089B" w:rsidP="0045089B">
      <w:pPr>
        <w:pStyle w:val="a9"/>
        <w:ind w:firstLine="540"/>
        <w:jc w:val="both"/>
        <w:rPr>
          <w:sz w:val="28"/>
          <w:szCs w:val="28"/>
          <w:lang w:val="en-US"/>
        </w:rPr>
      </w:pPr>
      <w:r w:rsidRPr="0045089B">
        <w:rPr>
          <w:sz w:val="28"/>
          <w:szCs w:val="28"/>
          <w:lang w:val="en-US"/>
        </w:rPr>
        <w:t>1. M. Weber considered that such concepts as "collective", "people", "society" can't be a sociology subject. Who (or what) in his opinion has to be a subject of stu</w:t>
      </w:r>
      <w:r w:rsidRPr="0045089B">
        <w:rPr>
          <w:sz w:val="28"/>
          <w:szCs w:val="28"/>
          <w:lang w:val="en-US"/>
        </w:rPr>
        <w:t>d</w:t>
      </w:r>
      <w:r w:rsidRPr="0045089B">
        <w:rPr>
          <w:sz w:val="28"/>
          <w:szCs w:val="28"/>
          <w:lang w:val="en-US"/>
        </w:rPr>
        <w:t>ying of sociology and why?</w:t>
      </w:r>
    </w:p>
    <w:p w:rsidR="0045089B" w:rsidRPr="0045089B" w:rsidRDefault="0045089B" w:rsidP="0045089B">
      <w:pPr>
        <w:pStyle w:val="a9"/>
        <w:spacing w:after="0"/>
        <w:ind w:firstLine="540"/>
        <w:jc w:val="both"/>
        <w:rPr>
          <w:sz w:val="28"/>
          <w:szCs w:val="28"/>
          <w:lang w:val="en-US"/>
        </w:rPr>
      </w:pPr>
      <w:r w:rsidRPr="0045089B">
        <w:rPr>
          <w:sz w:val="28"/>
          <w:szCs w:val="28"/>
          <w:lang w:val="en-US"/>
        </w:rPr>
        <w:t>2. Fill in the table</w:t>
      </w:r>
    </w:p>
    <w:p w:rsidR="00CD7CE9" w:rsidRPr="00DB4EB4" w:rsidRDefault="00CD7CE9" w:rsidP="007D3AED">
      <w:pPr>
        <w:pStyle w:val="a9"/>
        <w:spacing w:after="0"/>
        <w:ind w:firstLine="540"/>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1"/>
        <w:gridCol w:w="1790"/>
        <w:gridCol w:w="2008"/>
        <w:gridCol w:w="2118"/>
        <w:gridCol w:w="2109"/>
      </w:tblGrid>
      <w:tr w:rsidR="009D7493" w:rsidRPr="00D035B4" w:rsidTr="00130AA0">
        <w:tc>
          <w:tcPr>
            <w:tcW w:w="1721" w:type="dxa"/>
          </w:tcPr>
          <w:p w:rsidR="009D7493" w:rsidRPr="0045089B" w:rsidRDefault="0045089B" w:rsidP="0045089B">
            <w:pPr>
              <w:pStyle w:val="a9"/>
              <w:spacing w:after="0"/>
              <w:jc w:val="center"/>
              <w:rPr>
                <w:b/>
                <w:lang w:val="en-US"/>
              </w:rPr>
            </w:pPr>
            <w:r w:rsidRPr="0045089B">
              <w:rPr>
                <w:b/>
                <w:lang w:val="en-US"/>
              </w:rPr>
              <w:t>Stages of hi</w:t>
            </w:r>
            <w:r w:rsidRPr="0045089B">
              <w:rPr>
                <w:b/>
                <w:lang w:val="en-US"/>
              </w:rPr>
              <w:t>s</w:t>
            </w:r>
            <w:r w:rsidRPr="0045089B">
              <w:rPr>
                <w:b/>
                <w:lang w:val="en-US"/>
              </w:rPr>
              <w:t>torical deve</w:t>
            </w:r>
            <w:r w:rsidRPr="0045089B">
              <w:rPr>
                <w:b/>
                <w:lang w:val="en-US"/>
              </w:rPr>
              <w:t>l</w:t>
            </w:r>
            <w:r w:rsidRPr="0045089B">
              <w:rPr>
                <w:b/>
                <w:lang w:val="en-US"/>
              </w:rPr>
              <w:t>opment of s</w:t>
            </w:r>
            <w:r w:rsidRPr="0045089B">
              <w:rPr>
                <w:b/>
                <w:lang w:val="en-US"/>
              </w:rPr>
              <w:t>o</w:t>
            </w:r>
            <w:r w:rsidRPr="0045089B">
              <w:rPr>
                <w:b/>
                <w:lang w:val="en-US"/>
              </w:rPr>
              <w:t>ciology.</w:t>
            </w:r>
          </w:p>
        </w:tc>
        <w:tc>
          <w:tcPr>
            <w:tcW w:w="1790" w:type="dxa"/>
          </w:tcPr>
          <w:p w:rsidR="009D7493" w:rsidRPr="0045089B" w:rsidRDefault="0045089B" w:rsidP="0045089B">
            <w:pPr>
              <w:pStyle w:val="a9"/>
              <w:spacing w:after="0"/>
              <w:jc w:val="center"/>
              <w:rPr>
                <w:b/>
                <w:lang w:val="en-US"/>
              </w:rPr>
            </w:pPr>
            <w:r w:rsidRPr="0045089B">
              <w:rPr>
                <w:b/>
                <w:lang w:val="en-US"/>
              </w:rPr>
              <w:t>The direction in sociology, school.</w:t>
            </w:r>
          </w:p>
        </w:tc>
        <w:tc>
          <w:tcPr>
            <w:tcW w:w="2008" w:type="dxa"/>
          </w:tcPr>
          <w:p w:rsidR="009D7493" w:rsidRPr="006406E4" w:rsidRDefault="0045089B" w:rsidP="0045089B">
            <w:pPr>
              <w:pStyle w:val="a9"/>
              <w:spacing w:after="0"/>
              <w:jc w:val="center"/>
              <w:rPr>
                <w:b/>
              </w:rPr>
            </w:pPr>
            <w:r w:rsidRPr="0045089B">
              <w:rPr>
                <w:b/>
              </w:rPr>
              <w:t>Main</w:t>
            </w:r>
            <w:r>
              <w:rPr>
                <w:b/>
                <w:lang w:val="en-US"/>
              </w:rPr>
              <w:t xml:space="preserve"> </w:t>
            </w:r>
            <w:r w:rsidRPr="0045089B">
              <w:rPr>
                <w:b/>
              </w:rPr>
              <w:t>representatives.</w:t>
            </w:r>
          </w:p>
        </w:tc>
        <w:tc>
          <w:tcPr>
            <w:tcW w:w="2118" w:type="dxa"/>
          </w:tcPr>
          <w:p w:rsidR="009D7493" w:rsidRPr="0045089B" w:rsidRDefault="0045089B" w:rsidP="0045089B">
            <w:pPr>
              <w:pStyle w:val="a9"/>
              <w:spacing w:after="0"/>
              <w:jc w:val="center"/>
              <w:rPr>
                <w:b/>
                <w:lang w:val="en-US"/>
              </w:rPr>
            </w:pPr>
            <w:r w:rsidRPr="0045089B">
              <w:rPr>
                <w:b/>
                <w:lang w:val="en-US"/>
              </w:rPr>
              <w:t>Main methods of a research.</w:t>
            </w:r>
          </w:p>
        </w:tc>
        <w:tc>
          <w:tcPr>
            <w:tcW w:w="2109" w:type="dxa"/>
          </w:tcPr>
          <w:p w:rsidR="009D7493" w:rsidRPr="0045089B" w:rsidRDefault="0045089B" w:rsidP="0045089B">
            <w:pPr>
              <w:pStyle w:val="a9"/>
              <w:spacing w:after="0"/>
              <w:jc w:val="center"/>
              <w:rPr>
                <w:b/>
                <w:lang w:val="en-US"/>
              </w:rPr>
            </w:pPr>
            <w:r w:rsidRPr="0045089B">
              <w:rPr>
                <w:b/>
                <w:lang w:val="en-US"/>
              </w:rPr>
              <w:t>Main methods of a research.</w:t>
            </w:r>
          </w:p>
        </w:tc>
      </w:tr>
    </w:tbl>
    <w:p w:rsidR="00DE7561" w:rsidRDefault="00DE7561" w:rsidP="007D3AED">
      <w:pPr>
        <w:jc w:val="both"/>
        <w:rPr>
          <w:sz w:val="28"/>
          <w:szCs w:val="28"/>
          <w:lang w:val="en-US"/>
        </w:rPr>
      </w:pPr>
    </w:p>
    <w:p w:rsidR="00B12E23" w:rsidRDefault="00B12E23" w:rsidP="007D3AED">
      <w:pPr>
        <w:jc w:val="both"/>
        <w:rPr>
          <w:sz w:val="28"/>
          <w:szCs w:val="28"/>
          <w:lang w:val="en-US"/>
        </w:rPr>
      </w:pPr>
    </w:p>
    <w:p w:rsidR="00B12E23" w:rsidRPr="0045089B" w:rsidRDefault="00B12E23" w:rsidP="007D3AED">
      <w:pPr>
        <w:jc w:val="both"/>
        <w:rPr>
          <w:sz w:val="28"/>
          <w:szCs w:val="28"/>
          <w:lang w:val="en-US"/>
        </w:rPr>
      </w:pPr>
    </w:p>
    <w:p w:rsidR="006401DA" w:rsidRPr="006401DA" w:rsidRDefault="006401DA" w:rsidP="00716F44">
      <w:pPr>
        <w:jc w:val="center"/>
        <w:rPr>
          <w:b/>
          <w:sz w:val="28"/>
          <w:szCs w:val="28"/>
          <w:lang w:val="en-US"/>
        </w:rPr>
      </w:pPr>
      <w:r w:rsidRPr="006401DA">
        <w:rPr>
          <w:b/>
          <w:sz w:val="28"/>
          <w:szCs w:val="28"/>
          <w:lang w:val="en-US"/>
        </w:rPr>
        <w:lastRenderedPageBreak/>
        <w:t>Seminar occupation No. 4. Directions of development the modern sociology</w:t>
      </w:r>
    </w:p>
    <w:p w:rsidR="00B12E23" w:rsidRDefault="00B12E23" w:rsidP="00716F44">
      <w:pPr>
        <w:ind w:firstLine="709"/>
        <w:jc w:val="both"/>
        <w:rPr>
          <w:b/>
          <w:sz w:val="28"/>
          <w:szCs w:val="28"/>
          <w:lang w:val="en-US"/>
        </w:rPr>
      </w:pPr>
    </w:p>
    <w:p w:rsidR="006401DA" w:rsidRPr="006401DA" w:rsidRDefault="006401DA" w:rsidP="00716F44">
      <w:pPr>
        <w:ind w:firstLine="709"/>
        <w:jc w:val="both"/>
        <w:rPr>
          <w:sz w:val="28"/>
          <w:szCs w:val="28"/>
          <w:lang w:val="en-US"/>
        </w:rPr>
      </w:pPr>
      <w:r w:rsidRPr="006401DA">
        <w:rPr>
          <w:b/>
          <w:sz w:val="28"/>
          <w:szCs w:val="28"/>
          <w:lang w:val="en-US"/>
        </w:rPr>
        <w:t xml:space="preserve">Purposes and tasks of occupation: </w:t>
      </w:r>
      <w:r w:rsidRPr="006401DA">
        <w:rPr>
          <w:sz w:val="28"/>
          <w:szCs w:val="28"/>
          <w:lang w:val="en-US"/>
        </w:rPr>
        <w:t>formation of the initial ideas of classical European sociology; acquaintance with the main concepts and directions of the American sociology of the second half of the 20th century, detection of specifics of its origin and formation; disclosure of an entity and detection of dynamics of deve</w:t>
      </w:r>
      <w:r w:rsidRPr="006401DA">
        <w:rPr>
          <w:sz w:val="28"/>
          <w:szCs w:val="28"/>
          <w:lang w:val="en-US"/>
        </w:rPr>
        <w:t>l</w:t>
      </w:r>
      <w:r w:rsidRPr="006401DA">
        <w:rPr>
          <w:sz w:val="28"/>
          <w:szCs w:val="28"/>
          <w:lang w:val="en-US"/>
        </w:rPr>
        <w:t>opment of the main directions of the European sociology of XX – the beginning of the 21st century.</w:t>
      </w:r>
    </w:p>
    <w:p w:rsidR="006401DA" w:rsidRPr="006401DA" w:rsidRDefault="006401DA" w:rsidP="00716F44">
      <w:pPr>
        <w:ind w:firstLine="709"/>
        <w:jc w:val="both"/>
        <w:rPr>
          <w:sz w:val="28"/>
          <w:szCs w:val="28"/>
          <w:lang w:val="en-US"/>
        </w:rPr>
      </w:pPr>
      <w:r w:rsidRPr="006401DA">
        <w:rPr>
          <w:sz w:val="28"/>
          <w:szCs w:val="28"/>
          <w:lang w:val="en-US"/>
        </w:rPr>
        <w:t>Having studied a subject, the student shall acquire knowledge and abilities within the created competences, that is:</w:t>
      </w:r>
    </w:p>
    <w:p w:rsidR="006401DA" w:rsidRPr="006401DA" w:rsidRDefault="006401DA" w:rsidP="00716F44">
      <w:pPr>
        <w:ind w:firstLine="709"/>
        <w:jc w:val="both"/>
        <w:rPr>
          <w:i/>
          <w:sz w:val="28"/>
          <w:szCs w:val="28"/>
          <w:lang w:val="en-US"/>
        </w:rPr>
      </w:pPr>
      <w:r w:rsidRPr="006401DA">
        <w:rPr>
          <w:i/>
          <w:sz w:val="28"/>
          <w:szCs w:val="28"/>
          <w:lang w:val="en-US"/>
        </w:rPr>
        <w:t>to be able:</w:t>
      </w:r>
    </w:p>
    <w:p w:rsidR="006401DA" w:rsidRPr="006401DA" w:rsidRDefault="006401DA" w:rsidP="00716F44">
      <w:pPr>
        <w:ind w:firstLine="709"/>
        <w:jc w:val="both"/>
        <w:rPr>
          <w:sz w:val="28"/>
          <w:szCs w:val="28"/>
          <w:lang w:val="en-US"/>
        </w:rPr>
      </w:pPr>
      <w:r w:rsidRPr="006401DA">
        <w:rPr>
          <w:sz w:val="28"/>
          <w:szCs w:val="28"/>
          <w:lang w:val="en-US"/>
        </w:rPr>
        <w:t>- to explain features of development of the western sociology;</w:t>
      </w:r>
    </w:p>
    <w:p w:rsidR="006401DA" w:rsidRPr="006401DA" w:rsidRDefault="006401DA" w:rsidP="00716F44">
      <w:pPr>
        <w:ind w:firstLine="709"/>
        <w:jc w:val="both"/>
        <w:rPr>
          <w:sz w:val="28"/>
          <w:szCs w:val="28"/>
          <w:lang w:val="en-US"/>
        </w:rPr>
      </w:pPr>
      <w:r w:rsidRPr="006401DA">
        <w:rPr>
          <w:sz w:val="28"/>
          <w:szCs w:val="28"/>
          <w:lang w:val="en-US"/>
        </w:rPr>
        <w:t>- to lead up need of sociological researches for the modern</w:t>
      </w:r>
    </w:p>
    <w:p w:rsidR="006401DA" w:rsidRPr="006401DA" w:rsidRDefault="006401DA" w:rsidP="00716F44">
      <w:pPr>
        <w:ind w:firstLine="709"/>
        <w:jc w:val="both"/>
        <w:rPr>
          <w:sz w:val="28"/>
          <w:szCs w:val="28"/>
          <w:lang w:val="en-US"/>
        </w:rPr>
      </w:pPr>
      <w:r w:rsidRPr="006401DA">
        <w:rPr>
          <w:sz w:val="28"/>
          <w:szCs w:val="28"/>
          <w:lang w:val="en-US"/>
        </w:rPr>
        <w:t>to pattern;</w:t>
      </w:r>
    </w:p>
    <w:p w:rsidR="006401DA" w:rsidRPr="006401DA" w:rsidRDefault="006401DA" w:rsidP="00716F44">
      <w:pPr>
        <w:ind w:firstLine="709"/>
        <w:jc w:val="both"/>
        <w:rPr>
          <w:sz w:val="28"/>
          <w:szCs w:val="28"/>
          <w:lang w:val="en-US"/>
        </w:rPr>
      </w:pPr>
      <w:r w:rsidRPr="006401DA">
        <w:rPr>
          <w:sz w:val="28"/>
          <w:szCs w:val="28"/>
          <w:lang w:val="en-US"/>
        </w:rPr>
        <w:t>- to define the gap reasons between all-sociological and konkretnosotsiolog</w:t>
      </w:r>
      <w:r w:rsidRPr="006401DA">
        <w:rPr>
          <w:sz w:val="28"/>
          <w:szCs w:val="28"/>
          <w:lang w:val="en-US"/>
        </w:rPr>
        <w:t>i</w:t>
      </w:r>
      <w:r w:rsidRPr="006401DA">
        <w:rPr>
          <w:sz w:val="28"/>
          <w:szCs w:val="28"/>
          <w:lang w:val="en-US"/>
        </w:rPr>
        <w:t>chesky levels of sociology or specifically sociological (empirical) researches.</w:t>
      </w:r>
    </w:p>
    <w:p w:rsidR="006401DA" w:rsidRPr="006401DA" w:rsidRDefault="006401DA" w:rsidP="00716F44">
      <w:pPr>
        <w:ind w:firstLine="709"/>
        <w:jc w:val="both"/>
        <w:rPr>
          <w:i/>
          <w:sz w:val="28"/>
          <w:szCs w:val="28"/>
          <w:lang w:val="en-US"/>
        </w:rPr>
      </w:pPr>
      <w:r w:rsidRPr="006401DA">
        <w:rPr>
          <w:i/>
          <w:sz w:val="28"/>
          <w:szCs w:val="28"/>
          <w:lang w:val="en-US"/>
        </w:rPr>
        <w:t>to have skills:</w:t>
      </w:r>
    </w:p>
    <w:p w:rsidR="006401DA" w:rsidRPr="006401DA" w:rsidRDefault="006401DA" w:rsidP="00716F44">
      <w:pPr>
        <w:ind w:firstLine="709"/>
        <w:jc w:val="both"/>
        <w:rPr>
          <w:sz w:val="28"/>
          <w:szCs w:val="28"/>
          <w:lang w:val="en-US"/>
        </w:rPr>
      </w:pPr>
      <w:r w:rsidRPr="006401DA">
        <w:rPr>
          <w:sz w:val="28"/>
          <w:szCs w:val="28"/>
          <w:lang w:val="en-US"/>
        </w:rPr>
        <w:t>- uses of sociological approach of the analysis of social problems;</w:t>
      </w:r>
    </w:p>
    <w:p w:rsidR="006401DA" w:rsidRPr="006401DA" w:rsidRDefault="006401DA" w:rsidP="00716F44">
      <w:pPr>
        <w:ind w:firstLine="709"/>
        <w:jc w:val="both"/>
        <w:rPr>
          <w:sz w:val="28"/>
          <w:szCs w:val="28"/>
          <w:lang w:val="en-US"/>
        </w:rPr>
      </w:pPr>
      <w:r w:rsidRPr="006401DA">
        <w:rPr>
          <w:sz w:val="28"/>
          <w:szCs w:val="28"/>
          <w:lang w:val="en-US"/>
        </w:rPr>
        <w:t>- the analysis of topical issues of life of society in the context of sociological theories;</w:t>
      </w:r>
    </w:p>
    <w:p w:rsidR="006401DA" w:rsidRPr="006401DA" w:rsidRDefault="006401DA" w:rsidP="00716F44">
      <w:pPr>
        <w:ind w:firstLine="709"/>
        <w:jc w:val="both"/>
        <w:rPr>
          <w:sz w:val="28"/>
          <w:szCs w:val="28"/>
          <w:lang w:val="en-US"/>
        </w:rPr>
      </w:pPr>
      <w:r w:rsidRPr="006401DA">
        <w:rPr>
          <w:sz w:val="28"/>
          <w:szCs w:val="28"/>
          <w:lang w:val="en-US"/>
        </w:rPr>
        <w:t>- plannings of actions in society on a tseleratsionalny basis.</w:t>
      </w:r>
    </w:p>
    <w:p w:rsidR="00716F44" w:rsidRDefault="00716F44" w:rsidP="00716F44">
      <w:pPr>
        <w:ind w:firstLine="709"/>
        <w:jc w:val="both"/>
        <w:rPr>
          <w:b/>
          <w:sz w:val="28"/>
          <w:szCs w:val="28"/>
          <w:lang w:val="en-US"/>
        </w:rPr>
      </w:pPr>
    </w:p>
    <w:p w:rsidR="006401DA" w:rsidRPr="006401DA" w:rsidRDefault="006401DA" w:rsidP="00B12E23">
      <w:pPr>
        <w:ind w:firstLine="709"/>
        <w:jc w:val="center"/>
        <w:rPr>
          <w:b/>
          <w:sz w:val="28"/>
          <w:szCs w:val="28"/>
          <w:lang w:val="en-US"/>
        </w:rPr>
      </w:pPr>
      <w:r w:rsidRPr="006401DA">
        <w:rPr>
          <w:b/>
          <w:sz w:val="28"/>
          <w:szCs w:val="28"/>
          <w:lang w:val="en-US"/>
        </w:rPr>
        <w:t>Subjects of reports and messages</w:t>
      </w:r>
    </w:p>
    <w:p w:rsidR="006401DA" w:rsidRPr="006401DA" w:rsidRDefault="006401DA" w:rsidP="00716F44">
      <w:pPr>
        <w:ind w:firstLine="709"/>
        <w:jc w:val="both"/>
        <w:rPr>
          <w:sz w:val="28"/>
          <w:szCs w:val="28"/>
          <w:lang w:val="en-US"/>
        </w:rPr>
      </w:pPr>
      <w:r w:rsidRPr="006401DA">
        <w:rPr>
          <w:sz w:val="28"/>
          <w:szCs w:val="28"/>
          <w:lang w:val="en-US"/>
        </w:rPr>
        <w:t xml:space="preserve">1. Development of empirical school in sociology in the 1920th years in the USA. </w:t>
      </w:r>
    </w:p>
    <w:p w:rsidR="006401DA" w:rsidRPr="006401DA" w:rsidRDefault="006401DA" w:rsidP="00716F44">
      <w:pPr>
        <w:ind w:firstLine="709"/>
        <w:jc w:val="both"/>
        <w:rPr>
          <w:sz w:val="28"/>
          <w:szCs w:val="28"/>
          <w:lang w:val="en-US"/>
        </w:rPr>
      </w:pPr>
      <w:r w:rsidRPr="006401DA">
        <w:rPr>
          <w:sz w:val="28"/>
          <w:szCs w:val="28"/>
          <w:lang w:val="en-US"/>
        </w:rPr>
        <w:t>2. Main ideas of the Chicago school.</w:t>
      </w:r>
    </w:p>
    <w:p w:rsidR="006401DA" w:rsidRPr="006401DA" w:rsidRDefault="006401DA" w:rsidP="00AC31DC">
      <w:pPr>
        <w:jc w:val="both"/>
        <w:rPr>
          <w:b/>
          <w:sz w:val="28"/>
          <w:szCs w:val="28"/>
          <w:lang w:val="en-US"/>
        </w:rPr>
      </w:pPr>
    </w:p>
    <w:p w:rsidR="006401DA" w:rsidRPr="006401DA" w:rsidRDefault="006401DA" w:rsidP="00B12E23">
      <w:pPr>
        <w:ind w:firstLine="708"/>
        <w:jc w:val="center"/>
        <w:rPr>
          <w:b/>
          <w:sz w:val="28"/>
          <w:szCs w:val="28"/>
          <w:lang w:val="en-US"/>
        </w:rPr>
      </w:pPr>
      <w:r w:rsidRPr="006401DA">
        <w:rPr>
          <w:b/>
          <w:sz w:val="28"/>
          <w:szCs w:val="28"/>
          <w:lang w:val="en-US"/>
        </w:rPr>
        <w:t>Plan:</w:t>
      </w:r>
    </w:p>
    <w:p w:rsidR="006401DA" w:rsidRPr="00716F44" w:rsidRDefault="006401DA" w:rsidP="00716F44">
      <w:pPr>
        <w:ind w:firstLine="709"/>
        <w:jc w:val="both"/>
        <w:rPr>
          <w:sz w:val="28"/>
          <w:szCs w:val="28"/>
          <w:lang w:val="en-US"/>
        </w:rPr>
      </w:pPr>
      <w:r w:rsidRPr="00716F44">
        <w:rPr>
          <w:sz w:val="28"/>
          <w:szCs w:val="28"/>
          <w:lang w:val="en-US"/>
        </w:rPr>
        <w:t>1. Basic provisions of a structural functionalism in sociology.</w:t>
      </w:r>
    </w:p>
    <w:p w:rsidR="006401DA" w:rsidRPr="00716F44" w:rsidRDefault="006401DA" w:rsidP="00716F44">
      <w:pPr>
        <w:ind w:firstLine="709"/>
        <w:jc w:val="both"/>
        <w:rPr>
          <w:sz w:val="28"/>
          <w:szCs w:val="28"/>
          <w:lang w:val="en-US"/>
        </w:rPr>
      </w:pPr>
      <w:r w:rsidRPr="00716F44">
        <w:rPr>
          <w:sz w:val="28"/>
          <w:szCs w:val="28"/>
          <w:lang w:val="en-US"/>
        </w:rPr>
        <w:t>2. R. Darendorf about the power and the social conflict.</w:t>
      </w:r>
    </w:p>
    <w:p w:rsidR="006401DA" w:rsidRPr="00716F44" w:rsidRDefault="006401DA" w:rsidP="00716F44">
      <w:pPr>
        <w:ind w:firstLine="709"/>
        <w:jc w:val="both"/>
        <w:rPr>
          <w:sz w:val="28"/>
          <w:szCs w:val="28"/>
          <w:lang w:val="en-US"/>
        </w:rPr>
      </w:pPr>
      <w:r w:rsidRPr="00716F44">
        <w:rPr>
          <w:sz w:val="28"/>
          <w:szCs w:val="28"/>
          <w:lang w:val="en-US"/>
        </w:rPr>
        <w:t>3. J. G. Meade about social interaction.</w:t>
      </w:r>
    </w:p>
    <w:p w:rsidR="006401DA" w:rsidRPr="006401DA" w:rsidRDefault="006401DA" w:rsidP="00716F44">
      <w:pPr>
        <w:ind w:firstLine="709"/>
        <w:jc w:val="both"/>
        <w:rPr>
          <w:sz w:val="28"/>
          <w:szCs w:val="28"/>
          <w:lang w:val="en-US"/>
        </w:rPr>
      </w:pPr>
      <w:r w:rsidRPr="006401DA">
        <w:rPr>
          <w:sz w:val="28"/>
          <w:szCs w:val="28"/>
          <w:lang w:val="en-US"/>
        </w:rPr>
        <w:t>In the first question it is necessary to call representatives of school of the stru</w:t>
      </w:r>
      <w:r w:rsidRPr="006401DA">
        <w:rPr>
          <w:sz w:val="28"/>
          <w:szCs w:val="28"/>
          <w:lang w:val="en-US"/>
        </w:rPr>
        <w:t>c</w:t>
      </w:r>
      <w:r w:rsidRPr="006401DA">
        <w:rPr>
          <w:sz w:val="28"/>
          <w:szCs w:val="28"/>
          <w:lang w:val="en-US"/>
        </w:rPr>
        <w:t>turally functional analysis, their contribution to development of a sociological thought. Their view of society as system, the concept "balances", conditions of su</w:t>
      </w:r>
      <w:r w:rsidRPr="006401DA">
        <w:rPr>
          <w:sz w:val="28"/>
          <w:szCs w:val="28"/>
          <w:lang w:val="en-US"/>
        </w:rPr>
        <w:t>r</w:t>
      </w:r>
      <w:r w:rsidRPr="006401DA">
        <w:rPr>
          <w:sz w:val="28"/>
          <w:szCs w:val="28"/>
          <w:lang w:val="en-US"/>
        </w:rPr>
        <w:t>vival of social system, call these conditions and reveal their substantial party. What is function in Parsons's theory what she plays a role for an explanation of integrity of public system. What functions are called by T. Parsons what structural elements of society carry out these functions. What provides public order. Also open the theory of social action in T. Parsons's interpretation.</w:t>
      </w:r>
    </w:p>
    <w:p w:rsidR="006401DA" w:rsidRPr="006401DA" w:rsidRDefault="006401DA" w:rsidP="00716F44">
      <w:pPr>
        <w:ind w:firstLine="709"/>
        <w:jc w:val="both"/>
        <w:rPr>
          <w:sz w:val="28"/>
          <w:szCs w:val="28"/>
          <w:lang w:val="en-US"/>
        </w:rPr>
      </w:pPr>
      <w:r w:rsidRPr="006401DA">
        <w:rPr>
          <w:sz w:val="28"/>
          <w:szCs w:val="28"/>
          <w:lang w:val="en-US"/>
        </w:rPr>
        <w:t>Describe provisions of the functional analysis of social structure of society of R. Merton, his difference from T. Parsons's methodology, difference of his unde</w:t>
      </w:r>
      <w:r w:rsidRPr="006401DA">
        <w:rPr>
          <w:sz w:val="28"/>
          <w:szCs w:val="28"/>
          <w:lang w:val="en-US"/>
        </w:rPr>
        <w:t>r</w:t>
      </w:r>
      <w:r w:rsidRPr="006401DA">
        <w:rPr>
          <w:sz w:val="28"/>
          <w:szCs w:val="28"/>
          <w:lang w:val="en-US"/>
        </w:rPr>
        <w:t>standing of an anomy from E. Durkheim.</w:t>
      </w:r>
    </w:p>
    <w:p w:rsidR="006401DA" w:rsidRPr="006401DA" w:rsidRDefault="006401DA" w:rsidP="00716F44">
      <w:pPr>
        <w:ind w:firstLine="709"/>
        <w:jc w:val="both"/>
        <w:rPr>
          <w:sz w:val="28"/>
          <w:szCs w:val="28"/>
          <w:lang w:val="en-US"/>
        </w:rPr>
      </w:pPr>
      <w:r w:rsidRPr="006401DA">
        <w:rPr>
          <w:sz w:val="28"/>
          <w:szCs w:val="28"/>
          <w:lang w:val="en-US"/>
        </w:rPr>
        <w:t>The second question opens the theory of the social conflict. Call represent</w:t>
      </w:r>
      <w:r w:rsidRPr="006401DA">
        <w:rPr>
          <w:sz w:val="28"/>
          <w:szCs w:val="28"/>
          <w:lang w:val="en-US"/>
        </w:rPr>
        <w:t>a</w:t>
      </w:r>
      <w:r w:rsidRPr="006401DA">
        <w:rPr>
          <w:sz w:val="28"/>
          <w:szCs w:val="28"/>
          <w:lang w:val="en-US"/>
        </w:rPr>
        <w:t>tives of this direction, give definition of the social conflict (for example R. Darendo</w:t>
      </w:r>
      <w:r w:rsidRPr="006401DA">
        <w:rPr>
          <w:sz w:val="28"/>
          <w:szCs w:val="28"/>
          <w:lang w:val="en-US"/>
        </w:rPr>
        <w:t>r</w:t>
      </w:r>
      <w:r w:rsidRPr="006401DA">
        <w:rPr>
          <w:sz w:val="28"/>
          <w:szCs w:val="28"/>
          <w:lang w:val="en-US"/>
        </w:rPr>
        <w:lastRenderedPageBreak/>
        <w:t>fa or L. Kozer), call basic functions of the social conflict. Open the concept of the s</w:t>
      </w:r>
      <w:r w:rsidRPr="006401DA">
        <w:rPr>
          <w:sz w:val="28"/>
          <w:szCs w:val="28"/>
          <w:lang w:val="en-US"/>
        </w:rPr>
        <w:t>o</w:t>
      </w:r>
      <w:r w:rsidRPr="006401DA">
        <w:rPr>
          <w:sz w:val="28"/>
          <w:szCs w:val="28"/>
          <w:lang w:val="en-US"/>
        </w:rPr>
        <w:t>cial conflict according to R. Darendorfu, according to L. Kozer.</w:t>
      </w:r>
    </w:p>
    <w:p w:rsidR="006401DA" w:rsidRPr="006401DA" w:rsidRDefault="006401DA" w:rsidP="00716F44">
      <w:pPr>
        <w:ind w:firstLine="709"/>
        <w:jc w:val="both"/>
        <w:rPr>
          <w:sz w:val="28"/>
          <w:szCs w:val="28"/>
          <w:lang w:val="en-US"/>
        </w:rPr>
      </w:pPr>
      <w:r w:rsidRPr="006401DA">
        <w:rPr>
          <w:sz w:val="28"/>
          <w:szCs w:val="28"/>
          <w:lang w:val="en-US"/>
        </w:rPr>
        <w:t>By reviewing the third question, specify the founder of a symbolical intera</w:t>
      </w:r>
      <w:r w:rsidRPr="006401DA">
        <w:rPr>
          <w:sz w:val="28"/>
          <w:szCs w:val="28"/>
          <w:lang w:val="en-US"/>
        </w:rPr>
        <w:t>c</w:t>
      </w:r>
      <w:r w:rsidRPr="006401DA">
        <w:rPr>
          <w:sz w:val="28"/>
          <w:szCs w:val="28"/>
          <w:lang w:val="en-US"/>
        </w:rPr>
        <w:t>tionism who created the theory of human evolution on the basis of Ch. Darvin's ideas, open an essence of this theory. Open the steps of social action selected with J. Mid.</w:t>
      </w:r>
    </w:p>
    <w:p w:rsidR="006401DA" w:rsidRPr="006401DA" w:rsidRDefault="006401DA" w:rsidP="00716F44">
      <w:pPr>
        <w:ind w:firstLine="709"/>
        <w:jc w:val="both"/>
        <w:rPr>
          <w:sz w:val="28"/>
          <w:szCs w:val="28"/>
          <w:lang w:val="en-US"/>
        </w:rPr>
      </w:pPr>
      <w:r w:rsidRPr="006401DA">
        <w:rPr>
          <w:sz w:val="28"/>
          <w:szCs w:val="28"/>
          <w:lang w:val="en-US"/>
        </w:rPr>
        <w:t>What, on the MFA, process of socialization and a growing of the person co</w:t>
      </w:r>
      <w:r w:rsidRPr="006401DA">
        <w:rPr>
          <w:sz w:val="28"/>
          <w:szCs w:val="28"/>
          <w:lang w:val="en-US"/>
        </w:rPr>
        <w:t>n</w:t>
      </w:r>
      <w:r w:rsidRPr="006401DA">
        <w:rPr>
          <w:sz w:val="28"/>
          <w:szCs w:val="28"/>
          <w:lang w:val="en-US"/>
        </w:rPr>
        <w:t>sists in? It is necessary to try to answer a question how, according to J. Midu, the pe</w:t>
      </w:r>
      <w:r w:rsidRPr="006401DA">
        <w:rPr>
          <w:sz w:val="28"/>
          <w:szCs w:val="28"/>
          <w:lang w:val="en-US"/>
        </w:rPr>
        <w:t>r</w:t>
      </w:r>
      <w:r w:rsidRPr="006401DA">
        <w:rPr>
          <w:sz w:val="28"/>
          <w:szCs w:val="28"/>
          <w:lang w:val="en-US"/>
        </w:rPr>
        <w:t>son, being born in the form of purely "the physical subject", turns into the personal</w:t>
      </w:r>
      <w:r w:rsidRPr="006401DA">
        <w:rPr>
          <w:sz w:val="28"/>
          <w:szCs w:val="28"/>
          <w:lang w:val="en-US"/>
        </w:rPr>
        <w:t>i</w:t>
      </w:r>
      <w:r w:rsidRPr="006401DA">
        <w:rPr>
          <w:sz w:val="28"/>
          <w:szCs w:val="28"/>
          <w:lang w:val="en-US"/>
        </w:rPr>
        <w:t>ty, into a necessary element of social structure, in "social I"? When reviewing this concept it is necessary to open an entity of the concept "communication". What did J. Meade understand as symbolical interaction?</w:t>
      </w:r>
    </w:p>
    <w:p w:rsidR="00182408" w:rsidRPr="006401DA" w:rsidRDefault="00182408" w:rsidP="00AC31DC">
      <w:pPr>
        <w:jc w:val="both"/>
        <w:rPr>
          <w:b/>
          <w:sz w:val="28"/>
          <w:szCs w:val="28"/>
          <w:lang w:val="en-US"/>
        </w:rPr>
      </w:pPr>
    </w:p>
    <w:p w:rsidR="006401DA" w:rsidRPr="006401DA" w:rsidRDefault="006401DA" w:rsidP="00716F44">
      <w:pPr>
        <w:ind w:firstLine="709"/>
        <w:jc w:val="both"/>
        <w:rPr>
          <w:b/>
          <w:sz w:val="28"/>
          <w:szCs w:val="28"/>
          <w:lang w:val="en-US"/>
        </w:rPr>
      </w:pPr>
      <w:r w:rsidRPr="006401DA">
        <w:rPr>
          <w:b/>
          <w:sz w:val="28"/>
          <w:szCs w:val="28"/>
          <w:lang w:val="en-US"/>
        </w:rPr>
        <w:t>Homework:</w:t>
      </w:r>
    </w:p>
    <w:p w:rsidR="006401DA" w:rsidRPr="006401DA" w:rsidRDefault="006401DA" w:rsidP="00716F44">
      <w:pPr>
        <w:ind w:firstLine="709"/>
        <w:jc w:val="both"/>
        <w:rPr>
          <w:sz w:val="28"/>
          <w:szCs w:val="28"/>
          <w:lang w:val="en-US"/>
        </w:rPr>
      </w:pPr>
      <w:r w:rsidRPr="006401DA">
        <w:rPr>
          <w:sz w:val="28"/>
          <w:szCs w:val="28"/>
          <w:lang w:val="en-US"/>
        </w:rPr>
        <w:t>1. What of modern scientific sociological paradigms, in your opinion, most fu</w:t>
      </w:r>
      <w:r w:rsidRPr="006401DA">
        <w:rPr>
          <w:sz w:val="28"/>
          <w:szCs w:val="28"/>
          <w:lang w:val="en-US"/>
        </w:rPr>
        <w:t>l</w:t>
      </w:r>
      <w:r w:rsidRPr="006401DA">
        <w:rPr>
          <w:sz w:val="28"/>
          <w:szCs w:val="28"/>
          <w:lang w:val="en-US"/>
        </w:rPr>
        <w:t>ly and precisely reflects public life? Whether it is possible to estimate one of them as scientific and progressive, others - as unscientific and reactionary? How in modern sociology the idea of scientific superiority any of paradigms is considered?</w:t>
      </w:r>
    </w:p>
    <w:p w:rsidR="006401DA" w:rsidRPr="006401DA" w:rsidRDefault="006401DA" w:rsidP="00716F44">
      <w:pPr>
        <w:ind w:firstLine="709"/>
        <w:jc w:val="both"/>
        <w:rPr>
          <w:sz w:val="28"/>
          <w:szCs w:val="28"/>
          <w:lang w:val="en-US"/>
        </w:rPr>
      </w:pPr>
      <w:r w:rsidRPr="006401DA">
        <w:rPr>
          <w:sz w:val="28"/>
          <w:szCs w:val="28"/>
          <w:lang w:val="en-US"/>
        </w:rPr>
        <w:t>2. Make the table of similarity and distinctions between sociological par</w:t>
      </w:r>
      <w:r w:rsidRPr="006401DA">
        <w:rPr>
          <w:sz w:val="28"/>
          <w:szCs w:val="28"/>
          <w:lang w:val="en-US"/>
        </w:rPr>
        <w:t>a</w:t>
      </w:r>
      <w:r w:rsidRPr="006401DA">
        <w:rPr>
          <w:sz w:val="28"/>
          <w:szCs w:val="28"/>
          <w:lang w:val="en-US"/>
        </w:rPr>
        <w:t>digms.</w:t>
      </w:r>
    </w:p>
    <w:p w:rsidR="002D65DC" w:rsidRPr="00BE7966" w:rsidRDefault="002D65DC" w:rsidP="00AC31DC">
      <w:pPr>
        <w:ind w:firstLine="540"/>
        <w:jc w:val="both"/>
        <w:rPr>
          <w:sz w:val="28"/>
          <w:szCs w:val="28"/>
          <w:lang w:val="en-US"/>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2"/>
        <w:gridCol w:w="4498"/>
      </w:tblGrid>
      <w:tr w:rsidR="002D65DC" w:rsidRPr="002719BF" w:rsidTr="00130AA0">
        <w:trPr>
          <w:trHeight w:val="130"/>
        </w:trPr>
        <w:tc>
          <w:tcPr>
            <w:tcW w:w="4142" w:type="dxa"/>
            <w:shd w:val="clear" w:color="auto" w:fill="auto"/>
          </w:tcPr>
          <w:p w:rsidR="006401DA" w:rsidRPr="006401DA" w:rsidRDefault="006401DA" w:rsidP="00AC31DC">
            <w:pPr>
              <w:ind w:firstLine="540"/>
              <w:jc w:val="both"/>
              <w:rPr>
                <w:b/>
                <w:lang w:val="en-US"/>
              </w:rPr>
            </w:pPr>
            <w:r>
              <w:t>Similarities</w:t>
            </w:r>
          </w:p>
        </w:tc>
        <w:tc>
          <w:tcPr>
            <w:tcW w:w="4498" w:type="dxa"/>
            <w:shd w:val="clear" w:color="auto" w:fill="auto"/>
          </w:tcPr>
          <w:p w:rsidR="006401DA" w:rsidRPr="006401DA" w:rsidRDefault="006401DA" w:rsidP="00AC31DC">
            <w:pPr>
              <w:ind w:firstLine="540"/>
              <w:jc w:val="both"/>
              <w:rPr>
                <w:b/>
                <w:lang w:val="en-US"/>
              </w:rPr>
            </w:pPr>
            <w:r>
              <w:t>Distinctions</w:t>
            </w:r>
          </w:p>
        </w:tc>
      </w:tr>
      <w:tr w:rsidR="002D65DC" w:rsidRPr="002719BF" w:rsidTr="00130AA0">
        <w:trPr>
          <w:trHeight w:val="668"/>
        </w:trPr>
        <w:tc>
          <w:tcPr>
            <w:tcW w:w="4142" w:type="dxa"/>
            <w:shd w:val="clear" w:color="auto" w:fill="auto"/>
          </w:tcPr>
          <w:p w:rsidR="002D65DC" w:rsidRPr="002719BF" w:rsidRDefault="002D65DC" w:rsidP="00AC31DC">
            <w:pPr>
              <w:ind w:firstLine="540"/>
              <w:jc w:val="both"/>
              <w:rPr>
                <w:b/>
              </w:rPr>
            </w:pPr>
          </w:p>
          <w:p w:rsidR="002D65DC" w:rsidRPr="00B12E23" w:rsidRDefault="002D65DC" w:rsidP="00B12E23">
            <w:pPr>
              <w:jc w:val="both"/>
              <w:rPr>
                <w:b/>
                <w:lang w:val="en-US"/>
              </w:rPr>
            </w:pPr>
          </w:p>
        </w:tc>
        <w:tc>
          <w:tcPr>
            <w:tcW w:w="4498" w:type="dxa"/>
            <w:shd w:val="clear" w:color="auto" w:fill="auto"/>
          </w:tcPr>
          <w:p w:rsidR="002D65DC" w:rsidRPr="002719BF" w:rsidRDefault="002D65DC" w:rsidP="00AC31DC">
            <w:pPr>
              <w:ind w:firstLine="540"/>
              <w:jc w:val="both"/>
              <w:rPr>
                <w:b/>
              </w:rPr>
            </w:pPr>
          </w:p>
        </w:tc>
      </w:tr>
    </w:tbl>
    <w:p w:rsidR="002D65DC" w:rsidRDefault="002D65DC" w:rsidP="00AC31DC">
      <w:pPr>
        <w:jc w:val="both"/>
        <w:rPr>
          <w:b/>
          <w:sz w:val="28"/>
          <w:szCs w:val="28"/>
        </w:rPr>
      </w:pPr>
    </w:p>
    <w:p w:rsidR="003006C8" w:rsidRPr="00BE7966" w:rsidRDefault="003006C8" w:rsidP="00AC31DC">
      <w:pPr>
        <w:ind w:firstLine="567"/>
        <w:jc w:val="both"/>
        <w:rPr>
          <w:b/>
          <w:sz w:val="28"/>
          <w:szCs w:val="28"/>
        </w:rPr>
      </w:pPr>
    </w:p>
    <w:p w:rsidR="003006C8" w:rsidRPr="003006C8" w:rsidRDefault="003006C8" w:rsidP="00716F44">
      <w:pPr>
        <w:ind w:firstLine="567"/>
        <w:jc w:val="center"/>
        <w:rPr>
          <w:b/>
          <w:sz w:val="28"/>
          <w:szCs w:val="28"/>
          <w:lang w:val="en-US"/>
        </w:rPr>
      </w:pPr>
      <w:r w:rsidRPr="003006C8">
        <w:rPr>
          <w:b/>
          <w:sz w:val="28"/>
          <w:szCs w:val="28"/>
          <w:lang w:val="en-US"/>
        </w:rPr>
        <w:t>Seminar occupation No. 5 Sociological research as look cognitive activity</w:t>
      </w:r>
    </w:p>
    <w:p w:rsidR="00716F44" w:rsidRDefault="00716F44" w:rsidP="00AC31DC">
      <w:pPr>
        <w:ind w:firstLine="567"/>
        <w:jc w:val="both"/>
        <w:rPr>
          <w:b/>
          <w:sz w:val="28"/>
          <w:szCs w:val="28"/>
          <w:lang w:val="en-US"/>
        </w:rPr>
      </w:pPr>
    </w:p>
    <w:p w:rsidR="003006C8" w:rsidRPr="003006C8" w:rsidRDefault="003006C8" w:rsidP="00AC31DC">
      <w:pPr>
        <w:ind w:firstLine="567"/>
        <w:jc w:val="both"/>
        <w:rPr>
          <w:sz w:val="28"/>
          <w:szCs w:val="28"/>
          <w:lang w:val="en-US"/>
        </w:rPr>
      </w:pPr>
      <w:r w:rsidRPr="003006C8">
        <w:rPr>
          <w:b/>
          <w:sz w:val="28"/>
          <w:szCs w:val="28"/>
          <w:lang w:val="en-US"/>
        </w:rPr>
        <w:t xml:space="preserve">Purposes and tasks of occupation: </w:t>
      </w:r>
      <w:r w:rsidRPr="003006C8">
        <w:rPr>
          <w:sz w:val="28"/>
          <w:szCs w:val="28"/>
          <w:lang w:val="en-US"/>
        </w:rPr>
        <w:t>to define specifics of methodology and lo</w:t>
      </w:r>
      <w:r w:rsidRPr="003006C8">
        <w:rPr>
          <w:sz w:val="28"/>
          <w:szCs w:val="28"/>
          <w:lang w:val="en-US"/>
        </w:rPr>
        <w:t>g</w:t>
      </w:r>
      <w:r w:rsidRPr="003006C8">
        <w:rPr>
          <w:sz w:val="28"/>
          <w:szCs w:val="28"/>
          <w:lang w:val="en-US"/>
        </w:rPr>
        <w:t>ic of a sociological research; to gain an impression about the program, stages and m</w:t>
      </w:r>
      <w:r w:rsidRPr="003006C8">
        <w:rPr>
          <w:sz w:val="28"/>
          <w:szCs w:val="28"/>
          <w:lang w:val="en-US"/>
        </w:rPr>
        <w:t>e</w:t>
      </w:r>
      <w:r w:rsidRPr="003006C8">
        <w:rPr>
          <w:sz w:val="28"/>
          <w:szCs w:val="28"/>
          <w:lang w:val="en-US"/>
        </w:rPr>
        <w:t>thods of a sociological research; about distinguishers of theoretical and empirical l</w:t>
      </w:r>
      <w:r w:rsidRPr="003006C8">
        <w:rPr>
          <w:sz w:val="28"/>
          <w:szCs w:val="28"/>
          <w:lang w:val="en-US"/>
        </w:rPr>
        <w:t>e</w:t>
      </w:r>
      <w:r w:rsidRPr="003006C8">
        <w:rPr>
          <w:sz w:val="28"/>
          <w:szCs w:val="28"/>
          <w:lang w:val="en-US"/>
        </w:rPr>
        <w:t>vels of sociological knowledge.</w:t>
      </w:r>
    </w:p>
    <w:p w:rsidR="003006C8" w:rsidRPr="003006C8" w:rsidRDefault="003006C8" w:rsidP="00AC31DC">
      <w:pPr>
        <w:ind w:firstLine="567"/>
        <w:jc w:val="both"/>
        <w:rPr>
          <w:sz w:val="28"/>
          <w:szCs w:val="28"/>
          <w:lang w:val="en-US"/>
        </w:rPr>
      </w:pPr>
      <w:r w:rsidRPr="003006C8">
        <w:rPr>
          <w:sz w:val="28"/>
          <w:szCs w:val="28"/>
          <w:lang w:val="en-US"/>
        </w:rPr>
        <w:t>Having studied a subject, the student shall acquire knowledge and abilities wit</w:t>
      </w:r>
      <w:r w:rsidRPr="003006C8">
        <w:rPr>
          <w:sz w:val="28"/>
          <w:szCs w:val="28"/>
          <w:lang w:val="en-US"/>
        </w:rPr>
        <w:t>h</w:t>
      </w:r>
      <w:r w:rsidRPr="003006C8">
        <w:rPr>
          <w:sz w:val="28"/>
          <w:szCs w:val="28"/>
          <w:lang w:val="en-US"/>
        </w:rPr>
        <w:t>in the created competences, that is:</w:t>
      </w:r>
    </w:p>
    <w:p w:rsidR="003006C8" w:rsidRPr="003006C8" w:rsidRDefault="003006C8" w:rsidP="00AC31DC">
      <w:pPr>
        <w:ind w:firstLine="567"/>
        <w:jc w:val="both"/>
        <w:rPr>
          <w:i/>
          <w:sz w:val="28"/>
          <w:szCs w:val="28"/>
          <w:lang w:val="en-US"/>
        </w:rPr>
      </w:pPr>
      <w:r w:rsidRPr="003006C8">
        <w:rPr>
          <w:i/>
          <w:sz w:val="28"/>
          <w:szCs w:val="28"/>
          <w:lang w:val="en-US"/>
        </w:rPr>
        <w:t>to be able:</w:t>
      </w:r>
    </w:p>
    <w:p w:rsidR="003006C8" w:rsidRPr="003006C8" w:rsidRDefault="003006C8" w:rsidP="00AC31DC">
      <w:pPr>
        <w:ind w:firstLine="567"/>
        <w:jc w:val="both"/>
        <w:rPr>
          <w:sz w:val="28"/>
          <w:szCs w:val="28"/>
          <w:lang w:val="en-US"/>
        </w:rPr>
      </w:pPr>
      <w:r w:rsidRPr="003006C8">
        <w:rPr>
          <w:sz w:val="28"/>
          <w:szCs w:val="28"/>
          <w:lang w:val="en-US"/>
        </w:rPr>
        <w:t>- to reveal an object, a subject, a research problem;</w:t>
      </w:r>
    </w:p>
    <w:p w:rsidR="003006C8" w:rsidRPr="003006C8" w:rsidRDefault="003006C8" w:rsidP="00AC31DC">
      <w:pPr>
        <w:ind w:firstLine="567"/>
        <w:jc w:val="both"/>
        <w:rPr>
          <w:sz w:val="28"/>
          <w:szCs w:val="28"/>
          <w:lang w:val="en-US"/>
        </w:rPr>
      </w:pPr>
      <w:r w:rsidRPr="003006C8">
        <w:rPr>
          <w:sz w:val="28"/>
          <w:szCs w:val="28"/>
          <w:lang w:val="en-US"/>
        </w:rPr>
        <w:t>- to classify methods and results of a sociological research;</w:t>
      </w:r>
    </w:p>
    <w:p w:rsidR="003006C8" w:rsidRPr="003006C8" w:rsidRDefault="003006C8" w:rsidP="00AC31DC">
      <w:pPr>
        <w:ind w:firstLine="567"/>
        <w:jc w:val="both"/>
        <w:rPr>
          <w:sz w:val="28"/>
          <w:szCs w:val="28"/>
          <w:lang w:val="en-US"/>
        </w:rPr>
      </w:pPr>
      <w:r w:rsidRPr="003006C8">
        <w:rPr>
          <w:sz w:val="28"/>
          <w:szCs w:val="28"/>
          <w:lang w:val="en-US"/>
        </w:rPr>
        <w:t>- to distinguish types of questions in a polling method;</w:t>
      </w:r>
    </w:p>
    <w:p w:rsidR="003006C8" w:rsidRPr="003006C8" w:rsidRDefault="003006C8" w:rsidP="00AC31DC">
      <w:pPr>
        <w:ind w:firstLine="567"/>
        <w:jc w:val="both"/>
        <w:rPr>
          <w:sz w:val="28"/>
          <w:szCs w:val="28"/>
          <w:lang w:val="en-US"/>
        </w:rPr>
      </w:pPr>
      <w:r w:rsidRPr="003006C8">
        <w:rPr>
          <w:sz w:val="28"/>
          <w:szCs w:val="28"/>
          <w:lang w:val="en-US"/>
        </w:rPr>
        <w:t>- to reveal correlation between the theoretical and application layer of a soci</w:t>
      </w:r>
      <w:r w:rsidRPr="003006C8">
        <w:rPr>
          <w:sz w:val="28"/>
          <w:szCs w:val="28"/>
          <w:lang w:val="en-US"/>
        </w:rPr>
        <w:t>o</w:t>
      </w:r>
      <w:r w:rsidRPr="003006C8">
        <w:rPr>
          <w:sz w:val="28"/>
          <w:szCs w:val="28"/>
          <w:lang w:val="en-US"/>
        </w:rPr>
        <w:t>logical research;</w:t>
      </w:r>
    </w:p>
    <w:p w:rsidR="003006C8" w:rsidRPr="003006C8" w:rsidRDefault="003006C8" w:rsidP="00AC31DC">
      <w:pPr>
        <w:ind w:firstLine="567"/>
        <w:jc w:val="both"/>
        <w:rPr>
          <w:i/>
          <w:sz w:val="28"/>
          <w:szCs w:val="28"/>
          <w:lang w:val="en-US"/>
        </w:rPr>
      </w:pPr>
      <w:r w:rsidRPr="003006C8">
        <w:rPr>
          <w:i/>
          <w:sz w:val="28"/>
          <w:szCs w:val="28"/>
          <w:lang w:val="en-US"/>
        </w:rPr>
        <w:t>to have skills:</w:t>
      </w:r>
    </w:p>
    <w:p w:rsidR="003006C8" w:rsidRPr="003006C8" w:rsidRDefault="003006C8" w:rsidP="00AC31DC">
      <w:pPr>
        <w:ind w:firstLine="567"/>
        <w:jc w:val="both"/>
        <w:rPr>
          <w:sz w:val="28"/>
          <w:szCs w:val="28"/>
          <w:lang w:val="en-US"/>
        </w:rPr>
      </w:pPr>
      <w:r w:rsidRPr="003006C8">
        <w:rPr>
          <w:sz w:val="28"/>
          <w:szCs w:val="28"/>
          <w:lang w:val="en-US"/>
        </w:rPr>
        <w:t>- analysis of correlation of theoretical and practical level of a sociological r</w:t>
      </w:r>
      <w:r w:rsidRPr="003006C8">
        <w:rPr>
          <w:sz w:val="28"/>
          <w:szCs w:val="28"/>
          <w:lang w:val="en-US"/>
        </w:rPr>
        <w:t>e</w:t>
      </w:r>
      <w:r w:rsidRPr="003006C8">
        <w:rPr>
          <w:sz w:val="28"/>
          <w:szCs w:val="28"/>
          <w:lang w:val="en-US"/>
        </w:rPr>
        <w:t>search;</w:t>
      </w:r>
    </w:p>
    <w:p w:rsidR="003006C8" w:rsidRPr="003006C8" w:rsidRDefault="003006C8" w:rsidP="00AC31DC">
      <w:pPr>
        <w:ind w:firstLine="567"/>
        <w:jc w:val="both"/>
        <w:rPr>
          <w:sz w:val="28"/>
          <w:szCs w:val="28"/>
          <w:lang w:val="en-US"/>
        </w:rPr>
      </w:pPr>
      <w:r w:rsidRPr="003006C8">
        <w:rPr>
          <w:sz w:val="28"/>
          <w:szCs w:val="28"/>
          <w:lang w:val="en-US"/>
        </w:rPr>
        <w:t>- distinguishings of types and levels of a sociological research;</w:t>
      </w:r>
    </w:p>
    <w:p w:rsidR="004D1636" w:rsidRPr="003006C8" w:rsidRDefault="003006C8" w:rsidP="003006C8">
      <w:pPr>
        <w:ind w:firstLine="567"/>
        <w:jc w:val="both"/>
        <w:rPr>
          <w:sz w:val="28"/>
          <w:szCs w:val="28"/>
          <w:lang w:val="en-US"/>
        </w:rPr>
      </w:pPr>
      <w:r w:rsidRPr="003006C8">
        <w:rPr>
          <w:sz w:val="28"/>
          <w:szCs w:val="28"/>
          <w:lang w:val="en-US"/>
        </w:rPr>
        <w:lastRenderedPageBreak/>
        <w:t>- uses of results of a sociological research for the analysis of urgent problems of development of society.</w:t>
      </w:r>
    </w:p>
    <w:p w:rsidR="003006C8" w:rsidRPr="00596A13" w:rsidRDefault="003006C8" w:rsidP="003006C8">
      <w:pPr>
        <w:widowControl w:val="0"/>
        <w:ind w:left="927"/>
        <w:jc w:val="both"/>
        <w:rPr>
          <w:color w:val="000000"/>
          <w:sz w:val="28"/>
          <w:szCs w:val="28"/>
          <w:lang w:val="en-US"/>
        </w:rPr>
      </w:pPr>
    </w:p>
    <w:p w:rsidR="003006C8" w:rsidRPr="003006C8" w:rsidRDefault="003006C8" w:rsidP="003006C8">
      <w:pPr>
        <w:widowControl w:val="0"/>
        <w:ind w:left="927"/>
        <w:jc w:val="both"/>
        <w:rPr>
          <w:b/>
          <w:color w:val="000000"/>
          <w:sz w:val="28"/>
          <w:szCs w:val="28"/>
          <w:lang w:val="en-US"/>
        </w:rPr>
      </w:pPr>
      <w:r w:rsidRPr="003006C8">
        <w:rPr>
          <w:b/>
          <w:color w:val="000000"/>
          <w:sz w:val="28"/>
          <w:szCs w:val="28"/>
          <w:lang w:val="en-US"/>
        </w:rPr>
        <w:t>Subjects of reports and messages</w:t>
      </w:r>
    </w:p>
    <w:p w:rsidR="003006C8" w:rsidRPr="003006C8" w:rsidRDefault="003006C8" w:rsidP="003006C8">
      <w:pPr>
        <w:widowControl w:val="0"/>
        <w:ind w:left="927"/>
        <w:jc w:val="both"/>
        <w:rPr>
          <w:color w:val="000000"/>
          <w:sz w:val="28"/>
          <w:szCs w:val="28"/>
          <w:lang w:val="en-US"/>
        </w:rPr>
      </w:pPr>
      <w:r w:rsidRPr="003006C8">
        <w:rPr>
          <w:color w:val="000000"/>
          <w:sz w:val="28"/>
          <w:szCs w:val="28"/>
          <w:lang w:val="en-US"/>
        </w:rPr>
        <w:t xml:space="preserve">1. Scientific organization of a sociological research. </w:t>
      </w:r>
    </w:p>
    <w:p w:rsidR="003006C8" w:rsidRPr="003006C8" w:rsidRDefault="003006C8" w:rsidP="003006C8">
      <w:pPr>
        <w:widowControl w:val="0"/>
        <w:ind w:left="927"/>
        <w:jc w:val="both"/>
        <w:rPr>
          <w:color w:val="000000"/>
          <w:sz w:val="28"/>
          <w:szCs w:val="28"/>
          <w:lang w:val="en-US"/>
        </w:rPr>
      </w:pPr>
      <w:r w:rsidRPr="003006C8">
        <w:rPr>
          <w:color w:val="000000"/>
          <w:sz w:val="28"/>
          <w:szCs w:val="28"/>
          <w:lang w:val="en-US"/>
        </w:rPr>
        <w:t xml:space="preserve">2. Operatsionalization of concepts. </w:t>
      </w:r>
    </w:p>
    <w:p w:rsidR="003006C8" w:rsidRDefault="003006C8" w:rsidP="003006C8">
      <w:pPr>
        <w:widowControl w:val="0"/>
        <w:ind w:left="927"/>
        <w:jc w:val="both"/>
        <w:rPr>
          <w:color w:val="000000"/>
          <w:sz w:val="28"/>
          <w:szCs w:val="28"/>
          <w:lang w:val="en-US"/>
        </w:rPr>
      </w:pPr>
      <w:r w:rsidRPr="003006C8">
        <w:rPr>
          <w:color w:val="000000"/>
          <w:sz w:val="28"/>
          <w:szCs w:val="28"/>
          <w:lang w:val="en-US"/>
        </w:rPr>
        <w:t>3. Working plan of a research.</w:t>
      </w:r>
    </w:p>
    <w:p w:rsidR="003006C8" w:rsidRPr="003006C8" w:rsidRDefault="003006C8" w:rsidP="003006C8">
      <w:pPr>
        <w:widowControl w:val="0"/>
        <w:ind w:left="927"/>
        <w:jc w:val="both"/>
        <w:rPr>
          <w:color w:val="000000"/>
          <w:sz w:val="28"/>
          <w:szCs w:val="28"/>
          <w:lang w:val="en-US"/>
        </w:rPr>
      </w:pPr>
    </w:p>
    <w:p w:rsidR="003006C8" w:rsidRPr="003006C8" w:rsidRDefault="003006C8" w:rsidP="003006C8">
      <w:pPr>
        <w:widowControl w:val="0"/>
        <w:ind w:left="927"/>
        <w:jc w:val="both"/>
        <w:rPr>
          <w:b/>
          <w:color w:val="000000"/>
          <w:sz w:val="28"/>
          <w:szCs w:val="28"/>
          <w:lang w:val="en-US"/>
        </w:rPr>
      </w:pPr>
      <w:r w:rsidRPr="003006C8">
        <w:rPr>
          <w:b/>
          <w:color w:val="000000"/>
          <w:sz w:val="28"/>
          <w:szCs w:val="28"/>
          <w:lang w:val="en-US"/>
        </w:rPr>
        <w:t>Plan:</w:t>
      </w:r>
    </w:p>
    <w:p w:rsidR="003006C8" w:rsidRPr="003006C8" w:rsidRDefault="003006C8" w:rsidP="003006C8">
      <w:pPr>
        <w:widowControl w:val="0"/>
        <w:ind w:left="927"/>
        <w:jc w:val="both"/>
        <w:rPr>
          <w:color w:val="000000"/>
          <w:sz w:val="28"/>
          <w:szCs w:val="28"/>
          <w:lang w:val="en-US"/>
        </w:rPr>
      </w:pPr>
      <w:r w:rsidRPr="003006C8">
        <w:rPr>
          <w:color w:val="000000"/>
          <w:sz w:val="28"/>
          <w:szCs w:val="28"/>
          <w:lang w:val="en-US"/>
        </w:rPr>
        <w:t>1. Classification of sociological researches.</w:t>
      </w:r>
    </w:p>
    <w:p w:rsidR="003006C8" w:rsidRPr="003006C8" w:rsidRDefault="003006C8" w:rsidP="003006C8">
      <w:pPr>
        <w:widowControl w:val="0"/>
        <w:ind w:left="927"/>
        <w:jc w:val="both"/>
        <w:rPr>
          <w:color w:val="000000"/>
          <w:sz w:val="28"/>
          <w:szCs w:val="28"/>
          <w:lang w:val="en-US"/>
        </w:rPr>
      </w:pPr>
      <w:r w:rsidRPr="003006C8">
        <w:rPr>
          <w:color w:val="000000"/>
          <w:sz w:val="28"/>
          <w:szCs w:val="28"/>
          <w:lang w:val="en-US"/>
        </w:rPr>
        <w:t xml:space="preserve">2. Program of a sociological research. </w:t>
      </w:r>
    </w:p>
    <w:p w:rsidR="003006C8" w:rsidRPr="003006C8" w:rsidRDefault="003006C8" w:rsidP="003006C8">
      <w:pPr>
        <w:widowControl w:val="0"/>
        <w:ind w:left="927"/>
        <w:jc w:val="both"/>
        <w:rPr>
          <w:color w:val="000000"/>
          <w:sz w:val="28"/>
          <w:szCs w:val="28"/>
          <w:lang w:val="en-US"/>
        </w:rPr>
      </w:pPr>
      <w:r w:rsidRPr="003006C8">
        <w:rPr>
          <w:color w:val="000000"/>
          <w:sz w:val="28"/>
          <w:szCs w:val="28"/>
          <w:lang w:val="en-US"/>
        </w:rPr>
        <w:t>3. Concepts problem, object and object of research, purpose and tasks, r</w:t>
      </w:r>
      <w:r w:rsidRPr="003006C8">
        <w:rPr>
          <w:color w:val="000000"/>
          <w:sz w:val="28"/>
          <w:szCs w:val="28"/>
          <w:lang w:val="en-US"/>
        </w:rPr>
        <w:t>e</w:t>
      </w:r>
      <w:r w:rsidRPr="003006C8">
        <w:rPr>
          <w:color w:val="000000"/>
          <w:sz w:val="28"/>
          <w:szCs w:val="28"/>
          <w:lang w:val="en-US"/>
        </w:rPr>
        <w:t>search hypothesis.</w:t>
      </w:r>
    </w:p>
    <w:p w:rsidR="00ED5D5D" w:rsidRPr="003006C8" w:rsidRDefault="00ED5D5D" w:rsidP="007D3AED">
      <w:pPr>
        <w:ind w:firstLine="540"/>
        <w:jc w:val="both"/>
        <w:rPr>
          <w:sz w:val="28"/>
          <w:szCs w:val="28"/>
          <w:lang w:val="en-US"/>
        </w:rPr>
      </w:pPr>
    </w:p>
    <w:p w:rsidR="003006C8" w:rsidRPr="003006C8" w:rsidRDefault="003006C8" w:rsidP="003006C8">
      <w:pPr>
        <w:ind w:firstLine="540"/>
        <w:jc w:val="both"/>
        <w:rPr>
          <w:sz w:val="28"/>
          <w:szCs w:val="28"/>
          <w:lang w:val="en-US"/>
        </w:rPr>
      </w:pPr>
      <w:r w:rsidRPr="003006C8">
        <w:rPr>
          <w:sz w:val="28"/>
          <w:szCs w:val="28"/>
          <w:lang w:val="en-US"/>
        </w:rPr>
        <w:t>The statement of the third question should be begun with allocation of the main sections of the program, basic elements of these sections, having proved a role of each structural element. For example, what is a problem what types of problems you know that is necessary for development and justification of a problem situation, give an example of a problem situation.</w:t>
      </w:r>
    </w:p>
    <w:p w:rsidR="003006C8" w:rsidRPr="003006C8" w:rsidRDefault="003006C8" w:rsidP="003006C8">
      <w:pPr>
        <w:ind w:firstLine="540"/>
        <w:jc w:val="both"/>
        <w:rPr>
          <w:sz w:val="28"/>
          <w:szCs w:val="28"/>
          <w:lang w:val="en-US"/>
        </w:rPr>
      </w:pPr>
      <w:r w:rsidRPr="003006C8">
        <w:rPr>
          <w:sz w:val="28"/>
          <w:szCs w:val="28"/>
          <w:lang w:val="en-US"/>
        </w:rPr>
        <w:t>What is an object and a subject of researches? Call types of objects, give exa</w:t>
      </w:r>
      <w:r w:rsidRPr="003006C8">
        <w:rPr>
          <w:sz w:val="28"/>
          <w:szCs w:val="28"/>
          <w:lang w:val="en-US"/>
        </w:rPr>
        <w:t>m</w:t>
      </w:r>
      <w:r w:rsidRPr="003006C8">
        <w:rPr>
          <w:sz w:val="28"/>
          <w:szCs w:val="28"/>
          <w:lang w:val="en-US"/>
        </w:rPr>
        <w:t>ples of an object and a subject as an object and an object of research are interco</w:t>
      </w:r>
      <w:r w:rsidRPr="003006C8">
        <w:rPr>
          <w:sz w:val="28"/>
          <w:szCs w:val="28"/>
          <w:lang w:val="en-US"/>
        </w:rPr>
        <w:t>n</w:t>
      </w:r>
      <w:r w:rsidRPr="003006C8">
        <w:rPr>
          <w:sz w:val="28"/>
          <w:szCs w:val="28"/>
          <w:lang w:val="en-US"/>
        </w:rPr>
        <w:t>nected among themselves. What is the purpose and tasks as they are connected among themselves why for explanation of research objectives it is necessary to d</w:t>
      </w:r>
      <w:r w:rsidRPr="003006C8">
        <w:rPr>
          <w:sz w:val="28"/>
          <w:szCs w:val="28"/>
          <w:lang w:val="en-US"/>
        </w:rPr>
        <w:t>e</w:t>
      </w:r>
      <w:r w:rsidRPr="003006C8">
        <w:rPr>
          <w:sz w:val="28"/>
          <w:szCs w:val="28"/>
          <w:lang w:val="en-US"/>
        </w:rPr>
        <w:t xml:space="preserve">scribe his tasks most in detail. </w:t>
      </w:r>
    </w:p>
    <w:p w:rsidR="007C617A" w:rsidRPr="003006C8" w:rsidRDefault="003006C8" w:rsidP="003006C8">
      <w:pPr>
        <w:ind w:firstLine="540"/>
        <w:jc w:val="both"/>
        <w:rPr>
          <w:sz w:val="28"/>
          <w:szCs w:val="28"/>
          <w:lang w:val="en-US"/>
        </w:rPr>
      </w:pPr>
      <w:r w:rsidRPr="003006C8">
        <w:rPr>
          <w:sz w:val="28"/>
          <w:szCs w:val="28"/>
          <w:lang w:val="en-US"/>
        </w:rPr>
        <w:t>Show in what the methodological role of hypotheses consists in a sociological research what types of hypotheses are known to you whether there are ways (what) checks of hypotheses what the main requirements to promotion, justification, check of hypotheses consist in?</w:t>
      </w:r>
    </w:p>
    <w:p w:rsidR="003006C8" w:rsidRDefault="003006C8" w:rsidP="003006C8">
      <w:pPr>
        <w:ind w:firstLine="540"/>
        <w:jc w:val="both"/>
        <w:rPr>
          <w:sz w:val="28"/>
          <w:szCs w:val="28"/>
          <w:lang w:val="en-US"/>
        </w:rPr>
      </w:pPr>
    </w:p>
    <w:p w:rsidR="003006C8" w:rsidRPr="003006C8" w:rsidRDefault="003006C8" w:rsidP="003006C8">
      <w:pPr>
        <w:ind w:firstLine="540"/>
        <w:jc w:val="both"/>
        <w:rPr>
          <w:b/>
          <w:sz w:val="28"/>
          <w:szCs w:val="28"/>
          <w:lang w:val="en-US"/>
        </w:rPr>
      </w:pPr>
      <w:r w:rsidRPr="003006C8">
        <w:rPr>
          <w:b/>
          <w:sz w:val="28"/>
          <w:szCs w:val="28"/>
          <w:lang w:val="en-US"/>
        </w:rPr>
        <w:t>Homework:</w:t>
      </w:r>
    </w:p>
    <w:p w:rsidR="003006C8" w:rsidRPr="003006C8" w:rsidRDefault="003006C8" w:rsidP="003006C8">
      <w:pPr>
        <w:ind w:firstLine="540"/>
        <w:jc w:val="both"/>
        <w:rPr>
          <w:sz w:val="28"/>
          <w:szCs w:val="28"/>
          <w:lang w:val="en-US"/>
        </w:rPr>
      </w:pPr>
      <w:r w:rsidRPr="003006C8">
        <w:rPr>
          <w:sz w:val="28"/>
          <w:szCs w:val="28"/>
          <w:lang w:val="en-US"/>
        </w:rPr>
        <w:t>1. Set in what an essence of distinctions of empirical and application-oriented sociology, specific sociological and empirical researches.</w:t>
      </w:r>
    </w:p>
    <w:p w:rsidR="003006C8" w:rsidRPr="003006C8" w:rsidRDefault="003006C8" w:rsidP="003006C8">
      <w:pPr>
        <w:ind w:firstLine="540"/>
        <w:jc w:val="both"/>
        <w:rPr>
          <w:sz w:val="28"/>
          <w:szCs w:val="28"/>
          <w:lang w:val="en-US"/>
        </w:rPr>
      </w:pPr>
      <w:r w:rsidRPr="003006C8">
        <w:rPr>
          <w:sz w:val="28"/>
          <w:szCs w:val="28"/>
          <w:lang w:val="en-US"/>
        </w:rPr>
        <w:t>2. Define in what purposes prospecting, descriptive, analytical, dot and repeated sociological researches are applied.</w:t>
      </w:r>
    </w:p>
    <w:p w:rsidR="003006C8" w:rsidRPr="003006C8" w:rsidRDefault="003006C8" w:rsidP="003006C8">
      <w:pPr>
        <w:ind w:firstLine="540"/>
        <w:jc w:val="both"/>
        <w:rPr>
          <w:sz w:val="28"/>
          <w:szCs w:val="28"/>
          <w:lang w:val="en-US"/>
        </w:rPr>
      </w:pPr>
      <w:r w:rsidRPr="003006C8">
        <w:rPr>
          <w:sz w:val="28"/>
          <w:szCs w:val="28"/>
          <w:lang w:val="en-US"/>
        </w:rPr>
        <w:t>3. Specifics of a study of the public phenomena consist that social sciences to a large extent, than natural, infringe on interests of people. Therefore the problem of reliability (impartiality) of social researches is very important. Whether it is possible to solve this problem? In what way?</w:t>
      </w:r>
    </w:p>
    <w:p w:rsidR="00DE7561" w:rsidRPr="003006C8" w:rsidRDefault="00DE7561" w:rsidP="007D3AED">
      <w:pPr>
        <w:ind w:firstLine="567"/>
        <w:rPr>
          <w:b/>
          <w:sz w:val="28"/>
          <w:szCs w:val="28"/>
          <w:lang w:val="en-US"/>
        </w:rPr>
      </w:pPr>
    </w:p>
    <w:p w:rsidR="003006C8" w:rsidRPr="003006C8" w:rsidRDefault="003006C8" w:rsidP="00716F44">
      <w:pPr>
        <w:ind w:firstLine="540"/>
        <w:jc w:val="center"/>
        <w:rPr>
          <w:b/>
          <w:sz w:val="28"/>
          <w:szCs w:val="28"/>
          <w:lang w:val="en-US"/>
        </w:rPr>
      </w:pPr>
      <w:r w:rsidRPr="003006C8">
        <w:rPr>
          <w:b/>
          <w:sz w:val="28"/>
          <w:szCs w:val="28"/>
          <w:lang w:val="en-US"/>
        </w:rPr>
        <w:t>Seminar occupation No. 6 Sociological methods of a research</w:t>
      </w:r>
    </w:p>
    <w:p w:rsidR="003006C8" w:rsidRPr="003006C8" w:rsidRDefault="003006C8" w:rsidP="003006C8">
      <w:pPr>
        <w:ind w:firstLine="540"/>
        <w:jc w:val="both"/>
        <w:rPr>
          <w:sz w:val="28"/>
          <w:szCs w:val="28"/>
          <w:lang w:val="en-US"/>
        </w:rPr>
      </w:pPr>
      <w:r w:rsidRPr="003006C8">
        <w:rPr>
          <w:b/>
          <w:sz w:val="28"/>
          <w:szCs w:val="28"/>
          <w:lang w:val="en-US"/>
        </w:rPr>
        <w:t>Purposes and tasks of occupation</w:t>
      </w:r>
      <w:r w:rsidRPr="003006C8">
        <w:rPr>
          <w:sz w:val="28"/>
          <w:szCs w:val="28"/>
          <w:lang w:val="en-US"/>
        </w:rPr>
        <w:t>: to gain an impression about the razlic</w:t>
      </w:r>
      <w:r w:rsidRPr="003006C8">
        <w:rPr>
          <w:sz w:val="28"/>
          <w:szCs w:val="28"/>
          <w:lang w:val="en-US"/>
        </w:rPr>
        <w:t>h</w:t>
      </w:r>
      <w:r w:rsidRPr="003006C8">
        <w:rPr>
          <w:sz w:val="28"/>
          <w:szCs w:val="28"/>
          <w:lang w:val="en-US"/>
        </w:rPr>
        <w:t>knykh methods of collection of the empirical information and analysis of results, formations of hypotheses of a sociological research and development on this basis of research documents – questionnaires, protocols of observation, protocols of the ana</w:t>
      </w:r>
      <w:r w:rsidRPr="003006C8">
        <w:rPr>
          <w:sz w:val="28"/>
          <w:szCs w:val="28"/>
          <w:lang w:val="en-US"/>
        </w:rPr>
        <w:t>l</w:t>
      </w:r>
      <w:r w:rsidRPr="003006C8">
        <w:rPr>
          <w:sz w:val="28"/>
          <w:szCs w:val="28"/>
          <w:lang w:val="en-US"/>
        </w:rPr>
        <w:t>ysis of documents, etc.</w:t>
      </w:r>
    </w:p>
    <w:p w:rsidR="003006C8" w:rsidRPr="003006C8" w:rsidRDefault="003006C8" w:rsidP="003006C8">
      <w:pPr>
        <w:ind w:firstLine="540"/>
        <w:jc w:val="both"/>
        <w:rPr>
          <w:sz w:val="28"/>
          <w:szCs w:val="28"/>
          <w:lang w:val="en-US"/>
        </w:rPr>
      </w:pPr>
      <w:r w:rsidRPr="003006C8">
        <w:rPr>
          <w:sz w:val="28"/>
          <w:szCs w:val="28"/>
          <w:lang w:val="en-US"/>
        </w:rPr>
        <w:lastRenderedPageBreak/>
        <w:t xml:space="preserve"> Having studied a subject, the student shall acquire knowledge and abilities wit</w:t>
      </w:r>
      <w:r w:rsidRPr="003006C8">
        <w:rPr>
          <w:sz w:val="28"/>
          <w:szCs w:val="28"/>
          <w:lang w:val="en-US"/>
        </w:rPr>
        <w:t>h</w:t>
      </w:r>
      <w:r w:rsidRPr="003006C8">
        <w:rPr>
          <w:sz w:val="28"/>
          <w:szCs w:val="28"/>
          <w:lang w:val="en-US"/>
        </w:rPr>
        <w:t>in the created competences, that is:</w:t>
      </w:r>
    </w:p>
    <w:p w:rsidR="003006C8" w:rsidRPr="003006C8" w:rsidRDefault="003006C8" w:rsidP="003006C8">
      <w:pPr>
        <w:ind w:firstLine="540"/>
        <w:jc w:val="both"/>
        <w:rPr>
          <w:sz w:val="28"/>
          <w:szCs w:val="28"/>
          <w:lang w:val="en-US"/>
        </w:rPr>
      </w:pPr>
      <w:r w:rsidRPr="003006C8">
        <w:rPr>
          <w:sz w:val="28"/>
          <w:szCs w:val="28"/>
          <w:lang w:val="en-US"/>
        </w:rPr>
        <w:t>to be able:</w:t>
      </w:r>
    </w:p>
    <w:p w:rsidR="003006C8" w:rsidRPr="003006C8" w:rsidRDefault="003006C8" w:rsidP="003006C8">
      <w:pPr>
        <w:ind w:firstLine="540"/>
        <w:jc w:val="both"/>
        <w:rPr>
          <w:sz w:val="28"/>
          <w:szCs w:val="28"/>
          <w:lang w:val="en-US"/>
        </w:rPr>
      </w:pPr>
      <w:r w:rsidRPr="003006C8">
        <w:rPr>
          <w:sz w:val="28"/>
          <w:szCs w:val="28"/>
          <w:lang w:val="en-US"/>
        </w:rPr>
        <w:t>- to use the modern methods of collection of sociological data in practical activ</w:t>
      </w:r>
      <w:r w:rsidRPr="003006C8">
        <w:rPr>
          <w:sz w:val="28"/>
          <w:szCs w:val="28"/>
          <w:lang w:val="en-US"/>
        </w:rPr>
        <w:t>i</w:t>
      </w:r>
      <w:r w:rsidRPr="003006C8">
        <w:rPr>
          <w:sz w:val="28"/>
          <w:szCs w:val="28"/>
          <w:lang w:val="en-US"/>
        </w:rPr>
        <w:t xml:space="preserve">ties; </w:t>
      </w:r>
    </w:p>
    <w:p w:rsidR="001D2D51" w:rsidRDefault="003006C8" w:rsidP="003006C8">
      <w:pPr>
        <w:ind w:firstLine="540"/>
        <w:jc w:val="both"/>
        <w:rPr>
          <w:sz w:val="28"/>
          <w:szCs w:val="28"/>
          <w:lang w:val="en-US"/>
        </w:rPr>
      </w:pPr>
      <w:r w:rsidRPr="003006C8">
        <w:rPr>
          <w:sz w:val="28"/>
          <w:szCs w:val="28"/>
          <w:lang w:val="en-US"/>
        </w:rPr>
        <w:t>- to make primary sociological tools (the questionnaire, the questionnaire, etc.);</w:t>
      </w:r>
    </w:p>
    <w:p w:rsidR="003006C8" w:rsidRPr="003006C8" w:rsidRDefault="003006C8" w:rsidP="003006C8">
      <w:pPr>
        <w:ind w:firstLine="540"/>
        <w:jc w:val="both"/>
        <w:rPr>
          <w:sz w:val="28"/>
          <w:szCs w:val="28"/>
          <w:lang w:val="en-US"/>
        </w:rPr>
      </w:pPr>
      <w:r w:rsidRPr="003006C8">
        <w:rPr>
          <w:sz w:val="28"/>
          <w:szCs w:val="28"/>
          <w:lang w:val="en-US"/>
        </w:rPr>
        <w:t xml:space="preserve">- to characterize distinctive signs of polling methods (questioning, an interview, expert poll), observations, a sociological experiment and the analysis of documents; </w:t>
      </w:r>
    </w:p>
    <w:p w:rsidR="003006C8" w:rsidRPr="003006C8" w:rsidRDefault="003006C8" w:rsidP="003006C8">
      <w:pPr>
        <w:ind w:firstLine="540"/>
        <w:jc w:val="both"/>
        <w:rPr>
          <w:sz w:val="28"/>
          <w:szCs w:val="28"/>
          <w:lang w:val="en-US"/>
        </w:rPr>
      </w:pPr>
      <w:r w:rsidRPr="003006C8">
        <w:rPr>
          <w:sz w:val="28"/>
          <w:szCs w:val="28"/>
          <w:lang w:val="en-US"/>
        </w:rPr>
        <w:t>- with the help received during the research of sociological information to pr</w:t>
      </w:r>
      <w:r w:rsidRPr="003006C8">
        <w:rPr>
          <w:sz w:val="28"/>
          <w:szCs w:val="28"/>
          <w:lang w:val="en-US"/>
        </w:rPr>
        <w:t>o</w:t>
      </w:r>
      <w:r w:rsidRPr="003006C8">
        <w:rPr>
          <w:sz w:val="28"/>
          <w:szCs w:val="28"/>
          <w:lang w:val="en-US"/>
        </w:rPr>
        <w:t>vide information and communicative support in the solution of social and professio</w:t>
      </w:r>
      <w:r w:rsidRPr="003006C8">
        <w:rPr>
          <w:sz w:val="28"/>
          <w:szCs w:val="28"/>
          <w:lang w:val="en-US"/>
        </w:rPr>
        <w:t>n</w:t>
      </w:r>
      <w:r w:rsidRPr="003006C8">
        <w:rPr>
          <w:sz w:val="28"/>
          <w:szCs w:val="28"/>
          <w:lang w:val="en-US"/>
        </w:rPr>
        <w:t>al tasks;</w:t>
      </w:r>
    </w:p>
    <w:p w:rsidR="003006C8" w:rsidRPr="003006C8" w:rsidRDefault="003006C8" w:rsidP="003006C8">
      <w:pPr>
        <w:ind w:firstLine="540"/>
        <w:jc w:val="both"/>
        <w:rPr>
          <w:sz w:val="28"/>
          <w:szCs w:val="28"/>
          <w:lang w:val="en-US"/>
        </w:rPr>
      </w:pPr>
      <w:r w:rsidRPr="003006C8">
        <w:rPr>
          <w:sz w:val="28"/>
          <w:szCs w:val="28"/>
          <w:lang w:val="en-US"/>
        </w:rPr>
        <w:t>to have skills:</w:t>
      </w:r>
    </w:p>
    <w:p w:rsidR="003006C8" w:rsidRPr="003006C8" w:rsidRDefault="003006C8" w:rsidP="003006C8">
      <w:pPr>
        <w:ind w:firstLine="540"/>
        <w:jc w:val="both"/>
        <w:rPr>
          <w:sz w:val="28"/>
          <w:szCs w:val="28"/>
          <w:lang w:val="en-US"/>
        </w:rPr>
      </w:pPr>
      <w:r w:rsidRPr="003006C8">
        <w:rPr>
          <w:sz w:val="28"/>
          <w:szCs w:val="28"/>
          <w:lang w:val="en-US"/>
        </w:rPr>
        <w:t>- storages and processings of sociological information;</w:t>
      </w:r>
    </w:p>
    <w:p w:rsidR="003006C8" w:rsidRPr="003006C8" w:rsidRDefault="003006C8" w:rsidP="003006C8">
      <w:pPr>
        <w:ind w:firstLine="540"/>
        <w:jc w:val="both"/>
        <w:rPr>
          <w:sz w:val="28"/>
          <w:szCs w:val="28"/>
          <w:lang w:val="en-US"/>
        </w:rPr>
      </w:pPr>
      <w:r w:rsidRPr="003006C8">
        <w:rPr>
          <w:sz w:val="28"/>
          <w:szCs w:val="28"/>
          <w:lang w:val="en-US"/>
        </w:rPr>
        <w:t>- interpretations of concepts;</w:t>
      </w:r>
    </w:p>
    <w:p w:rsidR="003006C8" w:rsidRPr="003006C8" w:rsidRDefault="003006C8" w:rsidP="003006C8">
      <w:pPr>
        <w:ind w:firstLine="540"/>
        <w:jc w:val="both"/>
        <w:rPr>
          <w:sz w:val="28"/>
          <w:szCs w:val="28"/>
          <w:lang w:val="en-US"/>
        </w:rPr>
      </w:pPr>
      <w:r w:rsidRPr="003006C8">
        <w:rPr>
          <w:sz w:val="28"/>
          <w:szCs w:val="28"/>
          <w:lang w:val="en-US"/>
        </w:rPr>
        <w:t>- definitions of necessary resources for carrying out a research;</w:t>
      </w:r>
    </w:p>
    <w:p w:rsidR="003006C8" w:rsidRPr="003006C8" w:rsidRDefault="003006C8" w:rsidP="003006C8">
      <w:pPr>
        <w:ind w:firstLine="540"/>
        <w:jc w:val="both"/>
        <w:rPr>
          <w:sz w:val="28"/>
          <w:szCs w:val="28"/>
          <w:lang w:val="en-US"/>
        </w:rPr>
      </w:pPr>
      <w:r w:rsidRPr="003006C8">
        <w:rPr>
          <w:sz w:val="28"/>
          <w:szCs w:val="28"/>
          <w:lang w:val="en-US"/>
        </w:rPr>
        <w:t>- definitions of necessary number of workers for carrying out a research;</w:t>
      </w:r>
    </w:p>
    <w:p w:rsidR="003006C8" w:rsidRDefault="003006C8" w:rsidP="003006C8">
      <w:pPr>
        <w:ind w:firstLine="540"/>
        <w:jc w:val="both"/>
        <w:rPr>
          <w:sz w:val="28"/>
          <w:szCs w:val="28"/>
          <w:lang w:val="en-US"/>
        </w:rPr>
      </w:pPr>
      <w:r w:rsidRPr="003006C8">
        <w:rPr>
          <w:sz w:val="28"/>
          <w:szCs w:val="28"/>
          <w:lang w:val="en-US"/>
        </w:rPr>
        <w:t>- determination of terms of carrying out research.</w:t>
      </w:r>
    </w:p>
    <w:p w:rsidR="003006C8" w:rsidRPr="003006C8" w:rsidRDefault="003006C8" w:rsidP="003006C8">
      <w:pPr>
        <w:ind w:firstLine="540"/>
        <w:jc w:val="both"/>
        <w:rPr>
          <w:sz w:val="28"/>
          <w:szCs w:val="28"/>
          <w:lang w:val="en-US"/>
        </w:rPr>
      </w:pPr>
    </w:p>
    <w:p w:rsidR="003006C8" w:rsidRPr="003006C8" w:rsidRDefault="003006C8" w:rsidP="003006C8">
      <w:pPr>
        <w:widowControl w:val="0"/>
        <w:ind w:left="567"/>
        <w:jc w:val="center"/>
        <w:rPr>
          <w:b/>
          <w:color w:val="000000"/>
          <w:sz w:val="28"/>
          <w:szCs w:val="28"/>
          <w:lang w:val="en-US"/>
        </w:rPr>
      </w:pPr>
      <w:r w:rsidRPr="003006C8">
        <w:rPr>
          <w:b/>
          <w:color w:val="000000"/>
          <w:sz w:val="28"/>
          <w:szCs w:val="28"/>
          <w:lang w:val="en-US"/>
        </w:rPr>
        <w:t>Subjects of reports and messages</w:t>
      </w:r>
    </w:p>
    <w:p w:rsidR="003006C8" w:rsidRPr="003006C8" w:rsidRDefault="003006C8" w:rsidP="003006C8">
      <w:pPr>
        <w:widowControl w:val="0"/>
        <w:ind w:left="567"/>
        <w:jc w:val="both"/>
        <w:rPr>
          <w:color w:val="000000"/>
          <w:sz w:val="28"/>
          <w:szCs w:val="28"/>
          <w:lang w:val="en-US"/>
        </w:rPr>
      </w:pPr>
      <w:r w:rsidRPr="003006C8">
        <w:rPr>
          <w:color w:val="000000"/>
          <w:sz w:val="28"/>
          <w:szCs w:val="28"/>
          <w:lang w:val="en-US"/>
        </w:rPr>
        <w:t xml:space="preserve">1. Ethics of a sociological research. </w:t>
      </w:r>
    </w:p>
    <w:p w:rsidR="003006C8" w:rsidRPr="003006C8" w:rsidRDefault="003006C8" w:rsidP="003006C8">
      <w:pPr>
        <w:widowControl w:val="0"/>
        <w:ind w:left="567"/>
        <w:jc w:val="both"/>
        <w:rPr>
          <w:color w:val="000000"/>
          <w:sz w:val="28"/>
          <w:szCs w:val="28"/>
          <w:lang w:val="en-US"/>
        </w:rPr>
      </w:pPr>
      <w:r w:rsidRPr="003006C8">
        <w:rPr>
          <w:color w:val="000000"/>
          <w:sz w:val="28"/>
          <w:szCs w:val="28"/>
          <w:lang w:val="en-US"/>
        </w:rPr>
        <w:t xml:space="preserve">2. Features of the content analysis. </w:t>
      </w:r>
    </w:p>
    <w:p w:rsidR="003006C8" w:rsidRPr="003006C8" w:rsidRDefault="003006C8" w:rsidP="003006C8">
      <w:pPr>
        <w:widowControl w:val="0"/>
        <w:ind w:left="567"/>
        <w:jc w:val="both"/>
        <w:rPr>
          <w:color w:val="000000"/>
          <w:sz w:val="28"/>
          <w:szCs w:val="28"/>
          <w:lang w:val="en-US"/>
        </w:rPr>
      </w:pPr>
      <w:r w:rsidRPr="003006C8">
        <w:rPr>
          <w:color w:val="000000"/>
          <w:sz w:val="28"/>
          <w:szCs w:val="28"/>
          <w:lang w:val="en-US"/>
        </w:rPr>
        <w:t xml:space="preserve">3. Features of sociological observation. </w:t>
      </w:r>
    </w:p>
    <w:p w:rsidR="003006C8" w:rsidRPr="003006C8" w:rsidRDefault="003006C8" w:rsidP="003006C8">
      <w:pPr>
        <w:widowControl w:val="0"/>
        <w:ind w:left="567"/>
        <w:jc w:val="both"/>
        <w:rPr>
          <w:color w:val="000000"/>
          <w:sz w:val="28"/>
          <w:szCs w:val="28"/>
          <w:lang w:val="en-US"/>
        </w:rPr>
      </w:pPr>
      <w:r w:rsidRPr="003006C8">
        <w:rPr>
          <w:color w:val="000000"/>
          <w:sz w:val="28"/>
          <w:szCs w:val="28"/>
          <w:lang w:val="en-US"/>
        </w:rPr>
        <w:t xml:space="preserve">4. An experiment in sociology. </w:t>
      </w:r>
    </w:p>
    <w:p w:rsidR="003006C8" w:rsidRPr="003006C8" w:rsidRDefault="003006C8" w:rsidP="003006C8">
      <w:pPr>
        <w:widowControl w:val="0"/>
        <w:ind w:left="567"/>
        <w:jc w:val="center"/>
        <w:rPr>
          <w:b/>
          <w:color w:val="000000"/>
          <w:sz w:val="28"/>
          <w:szCs w:val="28"/>
          <w:lang w:val="en-US"/>
        </w:rPr>
      </w:pPr>
      <w:r w:rsidRPr="003006C8">
        <w:rPr>
          <w:b/>
          <w:color w:val="000000"/>
          <w:sz w:val="28"/>
          <w:szCs w:val="28"/>
          <w:lang w:val="en-US"/>
        </w:rPr>
        <w:t>Plan:</w:t>
      </w:r>
    </w:p>
    <w:p w:rsidR="003006C8" w:rsidRPr="003006C8" w:rsidRDefault="003006C8" w:rsidP="003006C8">
      <w:pPr>
        <w:widowControl w:val="0"/>
        <w:ind w:left="567"/>
        <w:jc w:val="both"/>
        <w:rPr>
          <w:color w:val="000000"/>
          <w:sz w:val="28"/>
          <w:szCs w:val="28"/>
          <w:lang w:val="en-US"/>
        </w:rPr>
      </w:pPr>
      <w:r w:rsidRPr="003006C8">
        <w:rPr>
          <w:color w:val="000000"/>
          <w:sz w:val="28"/>
          <w:szCs w:val="28"/>
          <w:lang w:val="en-US"/>
        </w:rPr>
        <w:t xml:space="preserve">1. Main sociological methods and features of their application.  </w:t>
      </w:r>
    </w:p>
    <w:p w:rsidR="003006C8" w:rsidRPr="003006C8" w:rsidRDefault="003006C8" w:rsidP="003006C8">
      <w:pPr>
        <w:widowControl w:val="0"/>
        <w:ind w:left="567"/>
        <w:jc w:val="both"/>
        <w:rPr>
          <w:color w:val="000000"/>
          <w:sz w:val="28"/>
          <w:szCs w:val="28"/>
          <w:lang w:val="en-US"/>
        </w:rPr>
      </w:pPr>
      <w:r w:rsidRPr="003006C8">
        <w:rPr>
          <w:color w:val="000000"/>
          <w:sz w:val="28"/>
          <w:szCs w:val="28"/>
          <w:lang w:val="en-US"/>
        </w:rPr>
        <w:t>2. Poll as method of obtaining primary sociological information.</w:t>
      </w:r>
    </w:p>
    <w:p w:rsidR="003006C8" w:rsidRPr="00596A13" w:rsidRDefault="003006C8" w:rsidP="003006C8">
      <w:pPr>
        <w:widowControl w:val="0"/>
        <w:ind w:left="567"/>
        <w:jc w:val="both"/>
        <w:rPr>
          <w:color w:val="000000"/>
          <w:sz w:val="28"/>
          <w:szCs w:val="28"/>
          <w:lang w:val="en-US"/>
        </w:rPr>
      </w:pPr>
      <w:r w:rsidRPr="00596A13">
        <w:rPr>
          <w:color w:val="000000"/>
          <w:sz w:val="28"/>
          <w:szCs w:val="28"/>
          <w:lang w:val="en-US"/>
        </w:rPr>
        <w:t>3. Classification of documents.</w:t>
      </w:r>
    </w:p>
    <w:p w:rsidR="00983C33" w:rsidRPr="00596A13" w:rsidRDefault="00983C33" w:rsidP="007D3AED">
      <w:pPr>
        <w:ind w:firstLine="540"/>
        <w:jc w:val="both"/>
        <w:rPr>
          <w:sz w:val="28"/>
          <w:szCs w:val="28"/>
          <w:lang w:val="en-US"/>
        </w:rPr>
      </w:pPr>
    </w:p>
    <w:p w:rsidR="003006C8" w:rsidRPr="00596A13" w:rsidRDefault="003006C8" w:rsidP="007D3AED">
      <w:pPr>
        <w:shd w:val="clear" w:color="auto" w:fill="FFFFFF"/>
        <w:ind w:firstLine="567"/>
        <w:jc w:val="both"/>
        <w:rPr>
          <w:sz w:val="28"/>
          <w:szCs w:val="28"/>
          <w:lang w:val="en-US"/>
        </w:rPr>
      </w:pPr>
    </w:p>
    <w:p w:rsidR="003006C8" w:rsidRPr="003006C8" w:rsidRDefault="003006C8" w:rsidP="007D3AED">
      <w:pPr>
        <w:shd w:val="clear" w:color="auto" w:fill="FFFFFF"/>
        <w:ind w:firstLine="567"/>
        <w:jc w:val="both"/>
        <w:rPr>
          <w:sz w:val="28"/>
          <w:szCs w:val="28"/>
          <w:lang w:val="en-US"/>
        </w:rPr>
      </w:pPr>
      <w:r w:rsidRPr="003006C8">
        <w:rPr>
          <w:b/>
          <w:sz w:val="28"/>
          <w:szCs w:val="28"/>
          <w:lang w:val="en-US"/>
        </w:rPr>
        <w:t>At a statement of the first question,</w:t>
      </w:r>
      <w:r w:rsidRPr="003006C8">
        <w:rPr>
          <w:sz w:val="28"/>
          <w:szCs w:val="28"/>
          <w:lang w:val="en-US"/>
        </w:rPr>
        <w:t xml:space="preserve"> list and describe various methods of co</w:t>
      </w:r>
      <w:r w:rsidRPr="003006C8">
        <w:rPr>
          <w:sz w:val="28"/>
          <w:szCs w:val="28"/>
          <w:lang w:val="en-US"/>
        </w:rPr>
        <w:t>l</w:t>
      </w:r>
      <w:r w:rsidRPr="003006C8">
        <w:rPr>
          <w:sz w:val="28"/>
          <w:szCs w:val="28"/>
          <w:lang w:val="en-US"/>
        </w:rPr>
        <w:t>lection of information. The most widespread of them are: poll method including que</w:t>
      </w:r>
      <w:r w:rsidRPr="003006C8">
        <w:rPr>
          <w:sz w:val="28"/>
          <w:szCs w:val="28"/>
          <w:lang w:val="en-US"/>
        </w:rPr>
        <w:t>s</w:t>
      </w:r>
      <w:r w:rsidRPr="003006C8">
        <w:rPr>
          <w:sz w:val="28"/>
          <w:szCs w:val="28"/>
          <w:lang w:val="en-US"/>
        </w:rPr>
        <w:t>tioning, interviewing, post and press poll; method of studying of documents (trad</w:t>
      </w:r>
      <w:r w:rsidRPr="003006C8">
        <w:rPr>
          <w:sz w:val="28"/>
          <w:szCs w:val="28"/>
          <w:lang w:val="en-US"/>
        </w:rPr>
        <w:t>i</w:t>
      </w:r>
      <w:r w:rsidRPr="003006C8">
        <w:rPr>
          <w:sz w:val="28"/>
          <w:szCs w:val="28"/>
          <w:lang w:val="en-US"/>
        </w:rPr>
        <w:t>tional and content analysis); observation method; sociometry method; experiment method, etc.</w:t>
      </w:r>
    </w:p>
    <w:p w:rsidR="003006C8" w:rsidRPr="003006C8" w:rsidRDefault="003006C8" w:rsidP="003006C8">
      <w:pPr>
        <w:ind w:firstLine="567"/>
        <w:jc w:val="both"/>
        <w:rPr>
          <w:sz w:val="28"/>
          <w:szCs w:val="28"/>
          <w:lang w:val="en-US"/>
        </w:rPr>
      </w:pPr>
      <w:r w:rsidRPr="003006C8">
        <w:rPr>
          <w:sz w:val="28"/>
          <w:szCs w:val="28"/>
          <w:lang w:val="en-US"/>
        </w:rPr>
        <w:t>To open the maintenance of the second question, it is necessary to tell what is sociological information to what requirements it has to answer. Give definition to poll method, call his versions and specify the fields of its application. Pay attention to m</w:t>
      </w:r>
      <w:r w:rsidRPr="003006C8">
        <w:rPr>
          <w:sz w:val="28"/>
          <w:szCs w:val="28"/>
          <w:lang w:val="en-US"/>
        </w:rPr>
        <w:t>e</w:t>
      </w:r>
      <w:r w:rsidRPr="003006C8">
        <w:rPr>
          <w:sz w:val="28"/>
          <w:szCs w:val="28"/>
          <w:lang w:val="en-US"/>
        </w:rPr>
        <w:t>rits and demerits of this method.</w:t>
      </w:r>
    </w:p>
    <w:p w:rsidR="003006C8" w:rsidRDefault="003006C8" w:rsidP="003006C8">
      <w:pPr>
        <w:ind w:firstLine="567"/>
        <w:jc w:val="both"/>
        <w:rPr>
          <w:sz w:val="28"/>
          <w:szCs w:val="28"/>
          <w:lang w:val="en-US"/>
        </w:rPr>
      </w:pPr>
      <w:r w:rsidRPr="003006C8">
        <w:rPr>
          <w:sz w:val="28"/>
          <w:szCs w:val="28"/>
          <w:lang w:val="en-US"/>
        </w:rPr>
        <w:t>Opening poll technique, the particular emphasis should be placed his most wid</w:t>
      </w:r>
      <w:r w:rsidRPr="003006C8">
        <w:rPr>
          <w:sz w:val="28"/>
          <w:szCs w:val="28"/>
          <w:lang w:val="en-US"/>
        </w:rPr>
        <w:t>e</w:t>
      </w:r>
      <w:r w:rsidRPr="003006C8">
        <w:rPr>
          <w:sz w:val="28"/>
          <w:szCs w:val="28"/>
          <w:lang w:val="en-US"/>
        </w:rPr>
        <w:t>spread look – questioning. Consider structure of the questionnaire, specify types and types of questions and answers to them, and also ways of their coding. By what r</w:t>
      </w:r>
      <w:r w:rsidRPr="003006C8">
        <w:rPr>
          <w:sz w:val="28"/>
          <w:szCs w:val="28"/>
          <w:lang w:val="en-US"/>
        </w:rPr>
        <w:t>e</w:t>
      </w:r>
      <w:r w:rsidRPr="003006C8">
        <w:rPr>
          <w:sz w:val="28"/>
          <w:szCs w:val="28"/>
          <w:lang w:val="en-US"/>
        </w:rPr>
        <w:t>quirements it is necessary to be guided by drawing up the questionnaire. Characterize a method of an interview and open his types. Specify positive and negative sides of this method. Give the characteristic to the "expert poll" method in what his feature.</w:t>
      </w:r>
    </w:p>
    <w:p w:rsidR="006D4535" w:rsidRPr="006D4535" w:rsidRDefault="006D4535" w:rsidP="007D3AED">
      <w:pPr>
        <w:pStyle w:val="Default"/>
        <w:ind w:firstLine="567"/>
        <w:jc w:val="both"/>
        <w:rPr>
          <w:color w:val="auto"/>
          <w:sz w:val="28"/>
          <w:szCs w:val="28"/>
          <w:lang w:val="en-US"/>
        </w:rPr>
      </w:pPr>
      <w:r w:rsidRPr="006D4535">
        <w:rPr>
          <w:color w:val="auto"/>
          <w:sz w:val="28"/>
          <w:szCs w:val="28"/>
          <w:lang w:val="en-US"/>
        </w:rPr>
        <w:lastRenderedPageBreak/>
        <w:t>In the third question it should be noted the existing types of final documents of a sociological research, to show their contents, volume, need of use of this or that type of the document and specifics. So as a result of research activity four main types of final documents can be used: information reference (information), information note, analytical note and report on nauch-but-research activity. Students have to be able to distinguish final documents, to receive the general skills of their drawing up.</w:t>
      </w:r>
    </w:p>
    <w:p w:rsidR="00716F44" w:rsidRDefault="00716F44" w:rsidP="006D4535">
      <w:pPr>
        <w:ind w:firstLine="540"/>
        <w:jc w:val="both"/>
        <w:rPr>
          <w:b/>
          <w:sz w:val="28"/>
          <w:szCs w:val="28"/>
          <w:lang w:val="en-US"/>
        </w:rPr>
      </w:pPr>
    </w:p>
    <w:p w:rsidR="006D4535" w:rsidRPr="00596A13" w:rsidRDefault="006D4535" w:rsidP="006D4535">
      <w:pPr>
        <w:ind w:firstLine="540"/>
        <w:jc w:val="both"/>
        <w:rPr>
          <w:b/>
          <w:sz w:val="28"/>
          <w:szCs w:val="28"/>
          <w:lang w:val="en-US"/>
        </w:rPr>
      </w:pPr>
      <w:r w:rsidRPr="006D4535">
        <w:rPr>
          <w:b/>
          <w:sz w:val="28"/>
          <w:szCs w:val="28"/>
          <w:lang w:val="en-US"/>
        </w:rPr>
        <w:t>Homework</w:t>
      </w:r>
      <w:r w:rsidRPr="00596A13">
        <w:rPr>
          <w:b/>
          <w:sz w:val="28"/>
          <w:szCs w:val="28"/>
          <w:lang w:val="en-US"/>
        </w:rPr>
        <w:t>:</w:t>
      </w:r>
    </w:p>
    <w:p w:rsidR="006D4535" w:rsidRPr="006D4535" w:rsidRDefault="006D4535" w:rsidP="006D4535">
      <w:pPr>
        <w:ind w:firstLine="540"/>
        <w:jc w:val="both"/>
        <w:rPr>
          <w:sz w:val="28"/>
          <w:szCs w:val="28"/>
          <w:lang w:val="en-US"/>
        </w:rPr>
      </w:pPr>
      <w:r w:rsidRPr="006D4535">
        <w:rPr>
          <w:sz w:val="28"/>
          <w:szCs w:val="28"/>
          <w:lang w:val="en-US"/>
        </w:rPr>
        <w:t>1. Using an interview method, conduct a sociological research in the educational group on a problem: "What is the cultural person what qualities he has to have? Whether you consider yourself the cultural person?"</w:t>
      </w:r>
    </w:p>
    <w:p w:rsidR="006D4535" w:rsidRPr="006D4535" w:rsidRDefault="006D4535" w:rsidP="006D4535">
      <w:pPr>
        <w:ind w:firstLine="540"/>
        <w:jc w:val="both"/>
        <w:rPr>
          <w:sz w:val="28"/>
          <w:szCs w:val="28"/>
          <w:lang w:val="en-US"/>
        </w:rPr>
      </w:pPr>
      <w:r w:rsidRPr="006D4535">
        <w:rPr>
          <w:sz w:val="28"/>
          <w:szCs w:val="28"/>
          <w:lang w:val="en-US"/>
        </w:rPr>
        <w:t>2. Fill in the table given below</w:t>
      </w:r>
    </w:p>
    <w:p w:rsidR="00716F44" w:rsidRDefault="00716F44" w:rsidP="007D3AED">
      <w:pPr>
        <w:ind w:firstLine="540"/>
        <w:jc w:val="center"/>
        <w:rPr>
          <w:b/>
          <w:sz w:val="28"/>
          <w:szCs w:val="28"/>
          <w:lang w:val="en-US"/>
        </w:rPr>
      </w:pPr>
    </w:p>
    <w:p w:rsidR="006D4535" w:rsidRDefault="006D4535" w:rsidP="007D3AED">
      <w:pPr>
        <w:ind w:firstLine="540"/>
        <w:jc w:val="center"/>
        <w:rPr>
          <w:b/>
          <w:sz w:val="28"/>
          <w:szCs w:val="28"/>
          <w:lang w:val="en-US"/>
        </w:rPr>
      </w:pPr>
      <w:r w:rsidRPr="006D4535">
        <w:rPr>
          <w:b/>
          <w:sz w:val="28"/>
          <w:szCs w:val="28"/>
          <w:lang w:val="en-US"/>
        </w:rPr>
        <w:t>Methods of a sociological research</w:t>
      </w:r>
    </w:p>
    <w:p w:rsidR="00716F44" w:rsidRPr="006D4535" w:rsidRDefault="00716F44" w:rsidP="007D3AED">
      <w:pPr>
        <w:ind w:firstLine="540"/>
        <w:jc w:val="center"/>
        <w:rPr>
          <w:b/>
          <w:sz w:val="28"/>
          <w:szCs w:val="28"/>
          <w:lang w:val="en-US"/>
        </w:rPr>
      </w:pPr>
    </w:p>
    <w:tbl>
      <w:tblPr>
        <w:tblW w:w="936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600"/>
        <w:gridCol w:w="4760"/>
      </w:tblGrid>
      <w:tr w:rsidR="00B47CC3" w:rsidRPr="00980978" w:rsidTr="00130AA0">
        <w:tc>
          <w:tcPr>
            <w:tcW w:w="4600" w:type="dxa"/>
            <w:shd w:val="clear" w:color="auto" w:fill="auto"/>
          </w:tcPr>
          <w:p w:rsidR="006D4535" w:rsidRPr="006D4535" w:rsidRDefault="006D4535" w:rsidP="007D3AED">
            <w:pPr>
              <w:ind w:firstLine="540"/>
              <w:jc w:val="both"/>
              <w:rPr>
                <w:b/>
                <w:lang w:val="en-US"/>
              </w:rPr>
            </w:pPr>
            <w:r w:rsidRPr="006D4535">
              <w:rPr>
                <w:b/>
                <w:lang w:val="en-US"/>
              </w:rPr>
              <w:t>Methods of collecting</w:t>
            </w:r>
          </w:p>
        </w:tc>
        <w:tc>
          <w:tcPr>
            <w:tcW w:w="4760" w:type="dxa"/>
            <w:shd w:val="clear" w:color="auto" w:fill="auto"/>
          </w:tcPr>
          <w:p w:rsidR="006D4535" w:rsidRDefault="006D4535" w:rsidP="007D3AED">
            <w:pPr>
              <w:ind w:firstLine="540"/>
              <w:jc w:val="both"/>
              <w:rPr>
                <w:b/>
                <w:lang w:val="en-US"/>
              </w:rPr>
            </w:pPr>
            <w:r w:rsidRPr="006D4535">
              <w:rPr>
                <w:b/>
                <w:lang w:val="en-US"/>
              </w:rPr>
              <w:t>Analysis methods</w:t>
            </w:r>
          </w:p>
          <w:p w:rsidR="00716F44" w:rsidRPr="006D4535" w:rsidRDefault="00716F44" w:rsidP="007D3AED">
            <w:pPr>
              <w:ind w:firstLine="540"/>
              <w:jc w:val="both"/>
              <w:rPr>
                <w:b/>
                <w:lang w:val="en-US"/>
              </w:rPr>
            </w:pPr>
          </w:p>
        </w:tc>
      </w:tr>
    </w:tbl>
    <w:p w:rsidR="00B12E23" w:rsidRDefault="00B12E23" w:rsidP="00716F44">
      <w:pPr>
        <w:ind w:firstLine="540"/>
        <w:jc w:val="center"/>
        <w:rPr>
          <w:b/>
          <w:sz w:val="28"/>
          <w:szCs w:val="28"/>
          <w:lang w:val="en-US"/>
        </w:rPr>
      </w:pPr>
    </w:p>
    <w:p w:rsidR="004B6DA2" w:rsidRDefault="004B6DA2" w:rsidP="00716F44">
      <w:pPr>
        <w:ind w:firstLine="540"/>
        <w:jc w:val="center"/>
        <w:rPr>
          <w:b/>
          <w:sz w:val="28"/>
          <w:szCs w:val="28"/>
          <w:lang w:val="en-US"/>
        </w:rPr>
      </w:pPr>
      <w:r w:rsidRPr="00025B7F">
        <w:rPr>
          <w:b/>
          <w:sz w:val="28"/>
          <w:szCs w:val="28"/>
          <w:lang w:val="en-US"/>
        </w:rPr>
        <w:t>Seminar occupation No. 7 of the Theory of social development</w:t>
      </w:r>
    </w:p>
    <w:p w:rsidR="004B6DA2" w:rsidRPr="00012E69" w:rsidRDefault="004B6DA2" w:rsidP="00716F44">
      <w:pPr>
        <w:ind w:firstLine="540"/>
        <w:jc w:val="both"/>
        <w:rPr>
          <w:bCs/>
          <w:sz w:val="28"/>
          <w:szCs w:val="28"/>
          <w:lang w:val="en-US"/>
        </w:rPr>
      </w:pPr>
      <w:r w:rsidRPr="00012E69">
        <w:rPr>
          <w:b/>
          <w:bCs/>
          <w:sz w:val="28"/>
          <w:szCs w:val="28"/>
          <w:lang w:val="en-US"/>
        </w:rPr>
        <w:t xml:space="preserve">Purposes and problems of occupation: </w:t>
      </w:r>
      <w:r w:rsidRPr="00012E69">
        <w:rPr>
          <w:bCs/>
          <w:sz w:val="28"/>
          <w:szCs w:val="28"/>
          <w:lang w:val="en-US"/>
        </w:rPr>
        <w:t>to consider society as sociocultural sy</w:t>
      </w:r>
      <w:r w:rsidRPr="00012E69">
        <w:rPr>
          <w:bCs/>
          <w:sz w:val="28"/>
          <w:szCs w:val="28"/>
          <w:lang w:val="en-US"/>
        </w:rPr>
        <w:t>s</w:t>
      </w:r>
      <w:r w:rsidRPr="00012E69">
        <w:rPr>
          <w:bCs/>
          <w:sz w:val="28"/>
          <w:szCs w:val="28"/>
          <w:lang w:val="en-US"/>
        </w:rPr>
        <w:t>tem as the artificial reality filled with meanings; to define a concept of society and its universal signs; to consider models of society from a position of naturalistic, phen</w:t>
      </w:r>
      <w:r w:rsidRPr="00012E69">
        <w:rPr>
          <w:bCs/>
          <w:sz w:val="28"/>
          <w:szCs w:val="28"/>
          <w:lang w:val="en-US"/>
        </w:rPr>
        <w:t>o</w:t>
      </w:r>
      <w:r w:rsidRPr="00012E69">
        <w:rPr>
          <w:bCs/>
          <w:sz w:val="28"/>
          <w:szCs w:val="28"/>
          <w:lang w:val="en-US"/>
        </w:rPr>
        <w:t>menological approaches, a structural functionalism, social evolution of societies, to study typology of societies.</w:t>
      </w:r>
    </w:p>
    <w:p w:rsidR="004B6DA2" w:rsidRPr="00012E69" w:rsidRDefault="004B6DA2" w:rsidP="00716F44">
      <w:pPr>
        <w:ind w:firstLine="540"/>
        <w:jc w:val="both"/>
        <w:rPr>
          <w:bCs/>
          <w:sz w:val="28"/>
          <w:szCs w:val="28"/>
          <w:lang w:val="en-US"/>
        </w:rPr>
      </w:pPr>
      <w:r w:rsidRPr="00012E69">
        <w:rPr>
          <w:bCs/>
          <w:sz w:val="28"/>
          <w:szCs w:val="28"/>
          <w:lang w:val="en-US"/>
        </w:rPr>
        <w:t>Having studied a subject, the student has to acquire knowledge and abilities within the formed competences, that is:</w:t>
      </w:r>
    </w:p>
    <w:p w:rsidR="004B6DA2" w:rsidRPr="00012E69" w:rsidRDefault="004B6DA2" w:rsidP="00716F44">
      <w:pPr>
        <w:ind w:firstLine="540"/>
        <w:jc w:val="both"/>
        <w:rPr>
          <w:bCs/>
          <w:sz w:val="28"/>
          <w:szCs w:val="28"/>
          <w:lang w:val="en-US"/>
        </w:rPr>
      </w:pPr>
      <w:r w:rsidRPr="00012E69">
        <w:rPr>
          <w:bCs/>
          <w:sz w:val="28"/>
          <w:szCs w:val="28"/>
          <w:lang w:val="en-US"/>
        </w:rPr>
        <w:t>to be able:</w:t>
      </w:r>
    </w:p>
    <w:p w:rsidR="004B6DA2" w:rsidRPr="00012E69" w:rsidRDefault="004B6DA2" w:rsidP="00716F44">
      <w:pPr>
        <w:ind w:firstLine="540"/>
        <w:jc w:val="both"/>
        <w:rPr>
          <w:bCs/>
          <w:sz w:val="28"/>
          <w:szCs w:val="28"/>
          <w:lang w:val="en-US"/>
        </w:rPr>
      </w:pPr>
      <w:r w:rsidRPr="00012E69">
        <w:rPr>
          <w:bCs/>
          <w:sz w:val="28"/>
          <w:szCs w:val="28"/>
          <w:lang w:val="en-US"/>
        </w:rPr>
        <w:t>- to define society as social system;</w:t>
      </w:r>
    </w:p>
    <w:p w:rsidR="004B6DA2" w:rsidRPr="00012E69" w:rsidRDefault="004B6DA2" w:rsidP="00716F44">
      <w:pPr>
        <w:ind w:firstLine="540"/>
        <w:jc w:val="both"/>
        <w:rPr>
          <w:bCs/>
          <w:sz w:val="28"/>
          <w:szCs w:val="28"/>
          <w:lang w:val="en-US"/>
        </w:rPr>
      </w:pPr>
      <w:r w:rsidRPr="00012E69">
        <w:rPr>
          <w:bCs/>
          <w:sz w:val="28"/>
          <w:szCs w:val="28"/>
          <w:lang w:val="en-US"/>
        </w:rPr>
        <w:t>- to allocate and identify basic elements of social culture;</w:t>
      </w:r>
    </w:p>
    <w:p w:rsidR="004B6DA2" w:rsidRPr="00012E69" w:rsidRDefault="004B6DA2" w:rsidP="00716F44">
      <w:pPr>
        <w:ind w:firstLine="540"/>
        <w:jc w:val="both"/>
        <w:rPr>
          <w:bCs/>
          <w:sz w:val="28"/>
          <w:szCs w:val="28"/>
          <w:lang w:val="en-US"/>
        </w:rPr>
      </w:pPr>
      <w:r w:rsidRPr="00012E69">
        <w:rPr>
          <w:bCs/>
          <w:sz w:val="28"/>
          <w:szCs w:val="28"/>
          <w:lang w:val="en-US"/>
        </w:rPr>
        <w:t>- to reveal interrelation of economic basis and a political superstructure of soci</w:t>
      </w:r>
      <w:r w:rsidRPr="00012E69">
        <w:rPr>
          <w:bCs/>
          <w:sz w:val="28"/>
          <w:szCs w:val="28"/>
          <w:lang w:val="en-US"/>
        </w:rPr>
        <w:t>e</w:t>
      </w:r>
      <w:r w:rsidRPr="00012E69">
        <w:rPr>
          <w:bCs/>
          <w:sz w:val="28"/>
          <w:szCs w:val="28"/>
          <w:lang w:val="en-US"/>
        </w:rPr>
        <w:t>ty;</w:t>
      </w:r>
    </w:p>
    <w:p w:rsidR="004B6DA2" w:rsidRPr="00012E69" w:rsidRDefault="004B6DA2" w:rsidP="00716F44">
      <w:pPr>
        <w:ind w:firstLine="540"/>
        <w:jc w:val="both"/>
        <w:rPr>
          <w:bCs/>
          <w:sz w:val="28"/>
          <w:szCs w:val="28"/>
          <w:lang w:val="en-US"/>
        </w:rPr>
      </w:pPr>
      <w:r w:rsidRPr="00012E69">
        <w:rPr>
          <w:bCs/>
          <w:sz w:val="28"/>
          <w:szCs w:val="28"/>
          <w:lang w:val="en-US"/>
        </w:rPr>
        <w:t>- to analyze features of social structure of modern Kazakhstan;</w:t>
      </w:r>
    </w:p>
    <w:p w:rsidR="004B6DA2" w:rsidRPr="00012E69" w:rsidRDefault="004B6DA2" w:rsidP="00716F44">
      <w:pPr>
        <w:ind w:firstLine="540"/>
        <w:jc w:val="both"/>
        <w:rPr>
          <w:bCs/>
          <w:sz w:val="28"/>
          <w:szCs w:val="28"/>
          <w:lang w:val="en-US"/>
        </w:rPr>
      </w:pPr>
      <w:r w:rsidRPr="00012E69">
        <w:rPr>
          <w:bCs/>
          <w:sz w:val="28"/>
          <w:szCs w:val="28"/>
          <w:lang w:val="en-US"/>
        </w:rPr>
        <w:t>- to compare concepts preindustrial, industrial and postindustri-alny society;</w:t>
      </w:r>
    </w:p>
    <w:p w:rsidR="004B6DA2" w:rsidRPr="00012E69" w:rsidRDefault="004B6DA2" w:rsidP="00716F44">
      <w:pPr>
        <w:ind w:firstLine="540"/>
        <w:jc w:val="both"/>
        <w:rPr>
          <w:bCs/>
          <w:sz w:val="28"/>
          <w:szCs w:val="28"/>
          <w:lang w:val="en-US"/>
        </w:rPr>
      </w:pPr>
      <w:r w:rsidRPr="00012E69">
        <w:rPr>
          <w:bCs/>
          <w:sz w:val="28"/>
          <w:szCs w:val="28"/>
          <w:lang w:val="en-US"/>
        </w:rPr>
        <w:t>to have skills:</w:t>
      </w:r>
    </w:p>
    <w:p w:rsidR="004B6DA2" w:rsidRPr="00012E69" w:rsidRDefault="004B6DA2" w:rsidP="00716F44">
      <w:pPr>
        <w:ind w:firstLine="540"/>
        <w:jc w:val="both"/>
        <w:rPr>
          <w:bCs/>
          <w:sz w:val="28"/>
          <w:szCs w:val="28"/>
          <w:lang w:val="en-US"/>
        </w:rPr>
      </w:pPr>
      <w:r w:rsidRPr="00012E69">
        <w:rPr>
          <w:bCs/>
          <w:sz w:val="28"/>
          <w:szCs w:val="28"/>
          <w:lang w:val="en-US"/>
        </w:rPr>
        <w:t>- analysis of social structure of modern society;</w:t>
      </w:r>
    </w:p>
    <w:p w:rsidR="004B6DA2" w:rsidRPr="00012E69" w:rsidRDefault="004B6DA2" w:rsidP="00716F44">
      <w:pPr>
        <w:ind w:firstLine="540"/>
        <w:jc w:val="both"/>
        <w:rPr>
          <w:bCs/>
          <w:sz w:val="28"/>
          <w:szCs w:val="28"/>
          <w:lang w:val="en-US"/>
        </w:rPr>
      </w:pPr>
      <w:r w:rsidRPr="00012E69">
        <w:rPr>
          <w:bCs/>
          <w:sz w:val="28"/>
          <w:szCs w:val="28"/>
          <w:lang w:val="en-US"/>
        </w:rPr>
        <w:t>- allocations of functions of the main spheres of society;</w:t>
      </w:r>
    </w:p>
    <w:p w:rsidR="004B6DA2" w:rsidRPr="00012E69" w:rsidRDefault="004B6DA2" w:rsidP="00716F44">
      <w:pPr>
        <w:ind w:firstLine="540"/>
        <w:jc w:val="both"/>
        <w:rPr>
          <w:sz w:val="28"/>
          <w:szCs w:val="28"/>
          <w:lang w:val="en-US"/>
        </w:rPr>
      </w:pPr>
      <w:r w:rsidRPr="00012E69">
        <w:rPr>
          <w:bCs/>
          <w:sz w:val="28"/>
          <w:szCs w:val="28"/>
          <w:lang w:val="en-US"/>
        </w:rPr>
        <w:t>- definitions of a role of each of spheres of public life.</w:t>
      </w:r>
    </w:p>
    <w:p w:rsidR="00B12E23" w:rsidRDefault="00B12E23" w:rsidP="00B12E23">
      <w:pPr>
        <w:ind w:left="360"/>
        <w:jc w:val="center"/>
        <w:rPr>
          <w:b/>
          <w:sz w:val="28"/>
          <w:szCs w:val="28"/>
          <w:lang w:val="en-US"/>
        </w:rPr>
      </w:pPr>
    </w:p>
    <w:p w:rsidR="004B6DA2" w:rsidRPr="00CF6214" w:rsidRDefault="004B6DA2" w:rsidP="00B12E23">
      <w:pPr>
        <w:ind w:left="360"/>
        <w:jc w:val="center"/>
        <w:rPr>
          <w:sz w:val="28"/>
          <w:szCs w:val="28"/>
          <w:lang w:val="en-US"/>
        </w:rPr>
      </w:pPr>
      <w:r w:rsidRPr="00CF6214">
        <w:rPr>
          <w:b/>
          <w:sz w:val="28"/>
          <w:szCs w:val="28"/>
          <w:lang w:val="en-US"/>
        </w:rPr>
        <w:t>Subjects of reports and messages</w:t>
      </w:r>
    </w:p>
    <w:p w:rsidR="004B6DA2" w:rsidRPr="00CF6214" w:rsidRDefault="004B6DA2" w:rsidP="00716F44">
      <w:pPr>
        <w:ind w:firstLine="567"/>
        <w:jc w:val="both"/>
        <w:rPr>
          <w:sz w:val="28"/>
          <w:szCs w:val="28"/>
          <w:lang w:val="en-US"/>
        </w:rPr>
      </w:pPr>
      <w:r w:rsidRPr="00CF6214">
        <w:rPr>
          <w:sz w:val="28"/>
          <w:szCs w:val="28"/>
          <w:lang w:val="en-US"/>
        </w:rPr>
        <w:t xml:space="preserve">1. Features of early societies. </w:t>
      </w:r>
    </w:p>
    <w:p w:rsidR="004B6DA2" w:rsidRPr="00CF6214" w:rsidRDefault="004B6DA2" w:rsidP="00716F44">
      <w:pPr>
        <w:ind w:firstLine="567"/>
        <w:jc w:val="both"/>
        <w:rPr>
          <w:sz w:val="28"/>
          <w:szCs w:val="28"/>
          <w:lang w:val="en-US"/>
        </w:rPr>
      </w:pPr>
      <w:r w:rsidRPr="00CF6214">
        <w:rPr>
          <w:sz w:val="28"/>
          <w:szCs w:val="28"/>
          <w:lang w:val="en-US"/>
        </w:rPr>
        <w:t>2. Theories of industrial development of society.</w:t>
      </w:r>
    </w:p>
    <w:p w:rsidR="004B6DA2" w:rsidRPr="00CF6214" w:rsidRDefault="004B6DA2" w:rsidP="00B12E23">
      <w:pPr>
        <w:ind w:firstLine="567"/>
        <w:jc w:val="center"/>
        <w:rPr>
          <w:b/>
          <w:sz w:val="28"/>
          <w:szCs w:val="28"/>
          <w:lang w:val="en-US"/>
        </w:rPr>
      </w:pPr>
      <w:r w:rsidRPr="00CF6214">
        <w:rPr>
          <w:b/>
          <w:sz w:val="28"/>
          <w:szCs w:val="28"/>
          <w:lang w:val="en-US"/>
        </w:rPr>
        <w:t>Plan:</w:t>
      </w:r>
    </w:p>
    <w:p w:rsidR="004B6DA2" w:rsidRPr="00CF6214" w:rsidRDefault="004B6DA2" w:rsidP="00716F44">
      <w:pPr>
        <w:ind w:firstLine="567"/>
        <w:jc w:val="both"/>
        <w:rPr>
          <w:sz w:val="28"/>
          <w:szCs w:val="28"/>
          <w:lang w:val="en-US"/>
        </w:rPr>
      </w:pPr>
      <w:r w:rsidRPr="00CF6214">
        <w:rPr>
          <w:sz w:val="28"/>
          <w:szCs w:val="28"/>
          <w:lang w:val="en-US"/>
        </w:rPr>
        <w:t>1. Concept of society</w:t>
      </w:r>
    </w:p>
    <w:p w:rsidR="004B6DA2" w:rsidRPr="00CF6214" w:rsidRDefault="004B6DA2" w:rsidP="00716F44">
      <w:pPr>
        <w:ind w:firstLine="567"/>
        <w:jc w:val="both"/>
        <w:rPr>
          <w:sz w:val="28"/>
          <w:szCs w:val="28"/>
          <w:lang w:val="en-US"/>
        </w:rPr>
      </w:pPr>
      <w:r w:rsidRPr="00CF6214">
        <w:rPr>
          <w:sz w:val="28"/>
          <w:szCs w:val="28"/>
          <w:lang w:val="en-US"/>
        </w:rPr>
        <w:t>2. Features of social interaction.</w:t>
      </w:r>
    </w:p>
    <w:p w:rsidR="004B6DA2" w:rsidRDefault="004B6DA2" w:rsidP="00716F44">
      <w:pPr>
        <w:ind w:firstLine="567"/>
        <w:jc w:val="both"/>
        <w:rPr>
          <w:sz w:val="28"/>
          <w:szCs w:val="28"/>
          <w:lang w:val="en-US"/>
        </w:rPr>
      </w:pPr>
      <w:r w:rsidRPr="004B6DA2">
        <w:rPr>
          <w:sz w:val="28"/>
          <w:szCs w:val="28"/>
          <w:lang w:val="en-US"/>
        </w:rPr>
        <w:t>3. Global development</w:t>
      </w:r>
    </w:p>
    <w:p w:rsidR="004B6DA2" w:rsidRPr="00CF6214" w:rsidRDefault="004B6DA2" w:rsidP="00716F44">
      <w:pPr>
        <w:ind w:firstLine="567"/>
        <w:jc w:val="both"/>
        <w:rPr>
          <w:sz w:val="28"/>
          <w:szCs w:val="28"/>
          <w:lang w:val="en-US"/>
        </w:rPr>
      </w:pPr>
      <w:r w:rsidRPr="00CF6214">
        <w:rPr>
          <w:b/>
          <w:sz w:val="28"/>
          <w:szCs w:val="28"/>
          <w:lang w:val="en-US"/>
        </w:rPr>
        <w:lastRenderedPageBreak/>
        <w:t>Consideration of the first question</w:t>
      </w:r>
      <w:r w:rsidRPr="00CF6214">
        <w:rPr>
          <w:b/>
          <w:i/>
          <w:sz w:val="28"/>
          <w:szCs w:val="28"/>
          <w:lang w:val="en-US"/>
        </w:rPr>
        <w:t xml:space="preserve"> </w:t>
      </w:r>
      <w:r w:rsidRPr="00CF6214">
        <w:rPr>
          <w:sz w:val="28"/>
          <w:szCs w:val="28"/>
          <w:lang w:val="en-US"/>
        </w:rPr>
        <w:t>begin with the answer to a question: what represents society? For a start it is desirable to remember views of this question of classics of sociology – O. Comte, K. Marx, E. Durkheim and M. Weber. Then to co</w:t>
      </w:r>
      <w:r w:rsidRPr="00CF6214">
        <w:rPr>
          <w:sz w:val="28"/>
          <w:szCs w:val="28"/>
          <w:lang w:val="en-US"/>
        </w:rPr>
        <w:t>n</w:t>
      </w:r>
      <w:r w:rsidRPr="00CF6214">
        <w:rPr>
          <w:sz w:val="28"/>
          <w:szCs w:val="28"/>
          <w:lang w:val="en-US"/>
        </w:rPr>
        <w:t>sider other approaches and the points of view.</w:t>
      </w:r>
    </w:p>
    <w:p w:rsidR="004B6DA2" w:rsidRPr="00CF6214" w:rsidRDefault="004B6DA2" w:rsidP="00716F44">
      <w:pPr>
        <w:ind w:firstLine="567"/>
        <w:jc w:val="both"/>
        <w:rPr>
          <w:sz w:val="28"/>
          <w:szCs w:val="28"/>
          <w:lang w:val="en-US"/>
        </w:rPr>
      </w:pPr>
      <w:r w:rsidRPr="00CF6214">
        <w:rPr>
          <w:sz w:val="28"/>
          <w:szCs w:val="28"/>
          <w:lang w:val="en-US"/>
        </w:rPr>
        <w:t xml:space="preserve">  It is necessary to pay attention to the causes of society, definition of stages of his formation and development, forms of interaction of his structural elements and regularities of functioning as the self-organized system.</w:t>
      </w:r>
    </w:p>
    <w:p w:rsidR="004B6DA2" w:rsidRDefault="004B6DA2" w:rsidP="00716F44">
      <w:pPr>
        <w:ind w:firstLine="567"/>
        <w:jc w:val="both"/>
        <w:rPr>
          <w:sz w:val="28"/>
          <w:szCs w:val="28"/>
          <w:lang w:val="en-US"/>
        </w:rPr>
      </w:pPr>
      <w:r w:rsidRPr="00CF6214">
        <w:rPr>
          <w:sz w:val="28"/>
          <w:szCs w:val="28"/>
          <w:lang w:val="en-US"/>
        </w:rPr>
        <w:t>Call lines of society, having pointed out at the same time his basic differences as special social environment, from an environment. Then pass to consideration of an internal structure, the causes and a phasing of development. Formulate the main sy</w:t>
      </w:r>
      <w:r w:rsidRPr="00CF6214">
        <w:rPr>
          <w:sz w:val="28"/>
          <w:szCs w:val="28"/>
          <w:lang w:val="en-US"/>
        </w:rPr>
        <w:t>s</w:t>
      </w:r>
      <w:r w:rsidRPr="00CF6214">
        <w:rPr>
          <w:sz w:val="28"/>
          <w:szCs w:val="28"/>
          <w:lang w:val="en-US"/>
        </w:rPr>
        <w:t>tem signs and foundations of society on the basis of E. Shils's generalizations.</w:t>
      </w:r>
    </w:p>
    <w:p w:rsidR="004B6DA2" w:rsidRPr="00CF6214" w:rsidRDefault="004B6DA2" w:rsidP="00716F44">
      <w:pPr>
        <w:ind w:firstLine="567"/>
        <w:jc w:val="both"/>
        <w:rPr>
          <w:sz w:val="28"/>
          <w:szCs w:val="28"/>
          <w:lang w:val="en-US"/>
        </w:rPr>
      </w:pPr>
      <w:r w:rsidRPr="00CF6214">
        <w:rPr>
          <w:b/>
          <w:sz w:val="28"/>
          <w:szCs w:val="28"/>
          <w:lang w:val="en-US"/>
        </w:rPr>
        <w:t>For development of the second question</w:t>
      </w:r>
      <w:r w:rsidRPr="00CF6214">
        <w:rPr>
          <w:sz w:val="28"/>
          <w:szCs w:val="28"/>
          <w:lang w:val="en-US"/>
        </w:rPr>
        <w:t xml:space="preserve"> address theories of social exchange, a symbolical interactionism, ethnomethodology. Studying materials, understand how in various paradigms scientists-sociologists (J. Homans, P. Blau, J. Meade, E. Garfinkel, P. Sorokin, etc.) explained interaction that, in their opinion, defines interaction as there is his process. </w:t>
      </w:r>
    </w:p>
    <w:p w:rsidR="004B6DA2" w:rsidRPr="00CF6214" w:rsidRDefault="004B6DA2" w:rsidP="00716F44">
      <w:pPr>
        <w:ind w:firstLine="567"/>
        <w:jc w:val="both"/>
        <w:rPr>
          <w:sz w:val="28"/>
          <w:szCs w:val="28"/>
          <w:lang w:val="en-US"/>
        </w:rPr>
      </w:pPr>
      <w:r w:rsidRPr="00CF6214">
        <w:rPr>
          <w:sz w:val="28"/>
          <w:szCs w:val="28"/>
          <w:lang w:val="en-US"/>
        </w:rPr>
        <w:t>By preparation of a question it is also necessary to classify social interactions. P. Sorokin has allocated interactions three typology in dependence on the choice of backbone signs. State his classification of social interactions. In literature such types of social interactions as rivalry and cooperation are also allocated. By means of e</w:t>
      </w:r>
      <w:r w:rsidRPr="00CF6214">
        <w:rPr>
          <w:sz w:val="28"/>
          <w:szCs w:val="28"/>
          <w:lang w:val="en-US"/>
        </w:rPr>
        <w:t>x</w:t>
      </w:r>
      <w:r w:rsidRPr="00CF6214">
        <w:rPr>
          <w:sz w:val="28"/>
          <w:szCs w:val="28"/>
          <w:lang w:val="en-US"/>
        </w:rPr>
        <w:t>amples reveal their features. Give examples of such forms of rivalry as the compet</w:t>
      </w:r>
      <w:r w:rsidRPr="00CF6214">
        <w:rPr>
          <w:sz w:val="28"/>
          <w:szCs w:val="28"/>
          <w:lang w:val="en-US"/>
        </w:rPr>
        <w:t>i</w:t>
      </w:r>
      <w:r w:rsidRPr="00CF6214">
        <w:rPr>
          <w:sz w:val="28"/>
          <w:szCs w:val="28"/>
          <w:lang w:val="en-US"/>
        </w:rPr>
        <w:t>tion and the conflict, explain their distinction.</w:t>
      </w:r>
    </w:p>
    <w:p w:rsidR="004B6DA2" w:rsidRPr="00826F26" w:rsidRDefault="004B6DA2" w:rsidP="00716F44">
      <w:pPr>
        <w:widowControl w:val="0"/>
        <w:ind w:firstLine="567"/>
        <w:jc w:val="both"/>
        <w:rPr>
          <w:bCs/>
          <w:sz w:val="28"/>
          <w:szCs w:val="28"/>
          <w:lang w:val="en-US"/>
        </w:rPr>
      </w:pPr>
      <w:r w:rsidRPr="00826F26">
        <w:rPr>
          <w:b/>
          <w:bCs/>
          <w:sz w:val="28"/>
          <w:szCs w:val="28"/>
          <w:lang w:val="en-US"/>
        </w:rPr>
        <w:t>Third question</w:t>
      </w:r>
      <w:r w:rsidRPr="00826F26">
        <w:rPr>
          <w:b/>
          <w:bCs/>
          <w:i/>
          <w:sz w:val="28"/>
          <w:szCs w:val="28"/>
          <w:lang w:val="en-US"/>
        </w:rPr>
        <w:t xml:space="preserve"> </w:t>
      </w:r>
      <w:r w:rsidRPr="00826F26">
        <w:rPr>
          <w:bCs/>
          <w:sz w:val="28"/>
          <w:szCs w:val="28"/>
          <w:lang w:val="en-US"/>
        </w:rPr>
        <w:t>implies reviewing of features of the social development happe</w:t>
      </w:r>
      <w:r w:rsidRPr="00826F26">
        <w:rPr>
          <w:bCs/>
          <w:sz w:val="28"/>
          <w:szCs w:val="28"/>
          <w:lang w:val="en-US"/>
        </w:rPr>
        <w:t>n</w:t>
      </w:r>
      <w:r w:rsidRPr="00826F26">
        <w:rPr>
          <w:bCs/>
          <w:sz w:val="28"/>
          <w:szCs w:val="28"/>
          <w:lang w:val="en-US"/>
        </w:rPr>
        <w:t>ing in a pattern from the second half of the XX century and in large scales.</w:t>
      </w:r>
    </w:p>
    <w:p w:rsidR="004B6DA2" w:rsidRPr="00826F26" w:rsidRDefault="004B6DA2" w:rsidP="00716F44">
      <w:pPr>
        <w:widowControl w:val="0"/>
        <w:ind w:firstLine="567"/>
        <w:jc w:val="both"/>
        <w:rPr>
          <w:bCs/>
          <w:sz w:val="28"/>
          <w:szCs w:val="28"/>
          <w:lang w:val="en-US"/>
        </w:rPr>
      </w:pPr>
      <w:r w:rsidRPr="00826F26">
        <w:rPr>
          <w:bCs/>
          <w:sz w:val="28"/>
          <w:szCs w:val="28"/>
          <w:lang w:val="en-US"/>
        </w:rPr>
        <w:t>It is important to students to mean that within several millennia each society d</w:t>
      </w:r>
      <w:r w:rsidRPr="00826F26">
        <w:rPr>
          <w:bCs/>
          <w:sz w:val="28"/>
          <w:szCs w:val="28"/>
          <w:lang w:val="en-US"/>
        </w:rPr>
        <w:t>e</w:t>
      </w:r>
      <w:r w:rsidRPr="00826F26">
        <w:rPr>
          <w:bCs/>
          <w:sz w:val="28"/>
          <w:szCs w:val="28"/>
          <w:lang w:val="en-US"/>
        </w:rPr>
        <w:t xml:space="preserve">veloped as if in itself, separately, generally at the expense of internal resources and opportunities. The relations and interactions with other societies, and, respectively, and innovations were minimum and spontaneous. </w:t>
      </w:r>
    </w:p>
    <w:p w:rsidR="004B6DA2" w:rsidRPr="00826F26" w:rsidRDefault="004B6DA2" w:rsidP="00716F44">
      <w:pPr>
        <w:widowControl w:val="0"/>
        <w:ind w:firstLine="567"/>
        <w:jc w:val="both"/>
        <w:rPr>
          <w:bCs/>
          <w:sz w:val="28"/>
          <w:szCs w:val="28"/>
          <w:lang w:val="en-US"/>
        </w:rPr>
      </w:pPr>
      <w:r w:rsidRPr="00826F26">
        <w:rPr>
          <w:bCs/>
          <w:sz w:val="28"/>
          <w:szCs w:val="28"/>
          <w:lang w:val="en-US"/>
        </w:rPr>
        <w:t>Having emphasized a community of destiny of a world civilization, define an entity of global problems, describe each of them. Special attention should be paid to care of the world community about saving and development of a world civilization in economic and ecological spheres of activity, in protection of the rights and freedoms of the person.</w:t>
      </w:r>
    </w:p>
    <w:p w:rsidR="004B6DA2" w:rsidRPr="00826F26" w:rsidRDefault="004B6DA2" w:rsidP="00716F44">
      <w:pPr>
        <w:widowControl w:val="0"/>
        <w:ind w:firstLine="567"/>
        <w:jc w:val="both"/>
        <w:rPr>
          <w:bCs/>
          <w:sz w:val="28"/>
          <w:szCs w:val="28"/>
          <w:lang w:val="en-US"/>
        </w:rPr>
      </w:pPr>
      <w:r w:rsidRPr="00826F26">
        <w:rPr>
          <w:bCs/>
          <w:sz w:val="28"/>
          <w:szCs w:val="28"/>
          <w:lang w:val="en-US"/>
        </w:rPr>
        <w:t>Understand an entity of a demographic problem in general, features of its m</w:t>
      </w:r>
      <w:r w:rsidRPr="00826F26">
        <w:rPr>
          <w:bCs/>
          <w:sz w:val="28"/>
          <w:szCs w:val="28"/>
          <w:lang w:val="en-US"/>
        </w:rPr>
        <w:t>a</w:t>
      </w:r>
      <w:r w:rsidRPr="00826F26">
        <w:rPr>
          <w:bCs/>
          <w:sz w:val="28"/>
          <w:szCs w:val="28"/>
          <w:lang w:val="en-US"/>
        </w:rPr>
        <w:t>nifestation in certain regions and the countries. Show the measures for saving the population developed in Kazakhstan. Define the place and a role of Kazakhstan in the world community.</w:t>
      </w:r>
    </w:p>
    <w:p w:rsidR="004B6DA2" w:rsidRPr="00826F26" w:rsidRDefault="004B6DA2" w:rsidP="004B6DA2">
      <w:pPr>
        <w:widowControl w:val="0"/>
        <w:ind w:firstLine="567"/>
        <w:rPr>
          <w:bCs/>
          <w:sz w:val="28"/>
          <w:szCs w:val="28"/>
          <w:lang w:val="en-US"/>
        </w:rPr>
      </w:pPr>
    </w:p>
    <w:p w:rsidR="004B6DA2" w:rsidRPr="00826F26" w:rsidRDefault="004B6DA2" w:rsidP="00B12E23">
      <w:pPr>
        <w:widowControl w:val="0"/>
        <w:ind w:firstLine="567"/>
        <w:jc w:val="both"/>
        <w:rPr>
          <w:b/>
          <w:bCs/>
          <w:sz w:val="28"/>
          <w:szCs w:val="28"/>
          <w:lang w:val="en-US"/>
        </w:rPr>
      </w:pPr>
      <w:r w:rsidRPr="00826F26">
        <w:rPr>
          <w:b/>
          <w:bCs/>
          <w:sz w:val="28"/>
          <w:szCs w:val="28"/>
          <w:lang w:val="en-US"/>
        </w:rPr>
        <w:t>Homework:</w:t>
      </w:r>
    </w:p>
    <w:p w:rsidR="004B6DA2" w:rsidRPr="004B6DA2" w:rsidRDefault="004B6DA2" w:rsidP="00B12E23">
      <w:pPr>
        <w:widowControl w:val="0"/>
        <w:ind w:firstLine="567"/>
        <w:jc w:val="both"/>
        <w:rPr>
          <w:bCs/>
          <w:sz w:val="28"/>
          <w:szCs w:val="28"/>
          <w:lang w:val="en-US"/>
        </w:rPr>
      </w:pPr>
      <w:r w:rsidRPr="00826F26">
        <w:rPr>
          <w:bCs/>
          <w:sz w:val="28"/>
          <w:szCs w:val="28"/>
          <w:lang w:val="en-US"/>
        </w:rPr>
        <w:t>1. To what type of society you would carry the modern Kazakhstan? Use simple and obvious signs, what you mokzht to watch from the window or to watch on TV: gigantksky plants and hydroelectric power stations, huge acreage, space satellites, nuclear power plants, cable televikdeniye, undeveloped services industry and info</w:t>
      </w:r>
      <w:r w:rsidRPr="00826F26">
        <w:rPr>
          <w:bCs/>
          <w:sz w:val="28"/>
          <w:szCs w:val="28"/>
          <w:lang w:val="en-US"/>
        </w:rPr>
        <w:t>r</w:t>
      </w:r>
      <w:r w:rsidRPr="00826F26">
        <w:rPr>
          <w:bCs/>
          <w:sz w:val="28"/>
          <w:szCs w:val="28"/>
          <w:lang w:val="en-US"/>
        </w:rPr>
        <w:t xml:space="preserve">matics, zabroshenkny villages... </w:t>
      </w:r>
      <w:r w:rsidRPr="004B6DA2">
        <w:rPr>
          <w:bCs/>
          <w:sz w:val="28"/>
          <w:szCs w:val="28"/>
          <w:lang w:val="en-US"/>
        </w:rPr>
        <w:t>Further you continue and define type of nakshy s</w:t>
      </w:r>
      <w:r w:rsidRPr="004B6DA2">
        <w:rPr>
          <w:bCs/>
          <w:sz w:val="28"/>
          <w:szCs w:val="28"/>
          <w:lang w:val="en-US"/>
        </w:rPr>
        <w:t>o</w:t>
      </w:r>
      <w:r w:rsidRPr="004B6DA2">
        <w:rPr>
          <w:bCs/>
          <w:sz w:val="28"/>
          <w:szCs w:val="28"/>
          <w:lang w:val="en-US"/>
        </w:rPr>
        <w:t>ciety.</w:t>
      </w:r>
    </w:p>
    <w:p w:rsidR="004B6DA2" w:rsidRDefault="004B6DA2" w:rsidP="00B12E23">
      <w:pPr>
        <w:widowControl w:val="0"/>
        <w:ind w:firstLine="567"/>
        <w:jc w:val="both"/>
        <w:rPr>
          <w:bCs/>
          <w:sz w:val="28"/>
          <w:szCs w:val="28"/>
          <w:lang w:val="en-US"/>
        </w:rPr>
      </w:pPr>
      <w:r w:rsidRPr="00826F26">
        <w:rPr>
          <w:bCs/>
          <w:sz w:val="28"/>
          <w:szCs w:val="28"/>
          <w:lang w:val="en-US"/>
        </w:rPr>
        <w:lastRenderedPageBreak/>
        <w:t>2. The period of 1985 - 2016 in life of our country was one of the sakmykh sat</w:t>
      </w:r>
      <w:r w:rsidRPr="00826F26">
        <w:rPr>
          <w:bCs/>
          <w:sz w:val="28"/>
          <w:szCs w:val="28"/>
          <w:lang w:val="en-US"/>
        </w:rPr>
        <w:t>u</w:t>
      </w:r>
      <w:r w:rsidRPr="00826F26">
        <w:rPr>
          <w:bCs/>
          <w:sz w:val="28"/>
          <w:szCs w:val="28"/>
          <w:lang w:val="en-US"/>
        </w:rPr>
        <w:t>rated. Continually new resolutions, decrees, projects were accepted. Collect inform</w:t>
      </w:r>
      <w:r w:rsidRPr="00826F26">
        <w:rPr>
          <w:bCs/>
          <w:sz w:val="28"/>
          <w:szCs w:val="28"/>
          <w:lang w:val="en-US"/>
        </w:rPr>
        <w:t>a</w:t>
      </w:r>
      <w:r w:rsidRPr="00826F26">
        <w:rPr>
          <w:bCs/>
          <w:sz w:val="28"/>
          <w:szCs w:val="28"/>
          <w:lang w:val="en-US"/>
        </w:rPr>
        <w:t>tion on them from newspapers and write out everything that belongs to reforms in a separate column: a) sotsialkny, b) economic, c) to political. Compare lists. What was longer? And what is more important?</w:t>
      </w:r>
    </w:p>
    <w:p w:rsidR="00BA5BF1" w:rsidRPr="00826F26" w:rsidRDefault="00BA5BF1" w:rsidP="00B12E23">
      <w:pPr>
        <w:widowControl w:val="0"/>
        <w:ind w:firstLine="567"/>
        <w:jc w:val="both"/>
        <w:rPr>
          <w:sz w:val="28"/>
          <w:szCs w:val="28"/>
          <w:lang w:val="en-US"/>
        </w:rPr>
      </w:pPr>
    </w:p>
    <w:p w:rsidR="004B6DA2" w:rsidRDefault="00134A80" w:rsidP="004B6DA2">
      <w:pPr>
        <w:autoSpaceDE w:val="0"/>
        <w:autoSpaceDN w:val="0"/>
        <w:adjustRightInd w:val="0"/>
        <w:ind w:firstLine="540"/>
        <w:jc w:val="center"/>
        <w:rPr>
          <w:b/>
          <w:sz w:val="28"/>
          <w:szCs w:val="28"/>
          <w:lang w:val="en-US"/>
        </w:rPr>
      </w:pPr>
      <w:r>
        <w:rPr>
          <w:b/>
          <w:sz w:val="28"/>
          <w:szCs w:val="28"/>
          <w:lang w:val="en-US"/>
        </w:rPr>
        <w:t>Seminar occupation No. 8</w:t>
      </w:r>
      <w:r w:rsidR="004B6DA2" w:rsidRPr="004B6DA2">
        <w:rPr>
          <w:b/>
          <w:sz w:val="28"/>
          <w:szCs w:val="28"/>
          <w:lang w:val="en-US"/>
        </w:rPr>
        <w:t xml:space="preserve"> Social structure of society: groups, organizations, institutes</w:t>
      </w:r>
    </w:p>
    <w:p w:rsidR="004B6DA2" w:rsidRPr="00307720" w:rsidRDefault="004B6DA2" w:rsidP="00BA5BF1">
      <w:pPr>
        <w:ind w:firstLine="567"/>
        <w:jc w:val="both"/>
        <w:rPr>
          <w:bCs/>
          <w:sz w:val="28"/>
          <w:szCs w:val="28"/>
          <w:lang w:val="en-US"/>
        </w:rPr>
      </w:pPr>
      <w:r w:rsidRPr="00307720">
        <w:rPr>
          <w:b/>
          <w:bCs/>
          <w:sz w:val="28"/>
          <w:szCs w:val="28"/>
          <w:lang w:val="en-US"/>
        </w:rPr>
        <w:t xml:space="preserve">Purposes and problems of occupation: </w:t>
      </w:r>
      <w:r w:rsidRPr="00307720">
        <w:rPr>
          <w:bCs/>
          <w:sz w:val="28"/>
          <w:szCs w:val="28"/>
          <w:lang w:val="en-US"/>
        </w:rPr>
        <w:t>to create at students idea of groups, the organizations and social institutes, their roles in life of each person; to define their role and functions in modern society; to consider and analyse various types of groups, the organizations and social institutes</w:t>
      </w:r>
    </w:p>
    <w:p w:rsidR="004B6DA2" w:rsidRPr="00307720" w:rsidRDefault="004B6DA2" w:rsidP="00BA5BF1">
      <w:pPr>
        <w:ind w:firstLine="567"/>
        <w:jc w:val="both"/>
        <w:rPr>
          <w:bCs/>
          <w:sz w:val="28"/>
          <w:szCs w:val="28"/>
          <w:lang w:val="en-US"/>
        </w:rPr>
      </w:pPr>
      <w:r w:rsidRPr="00307720">
        <w:rPr>
          <w:bCs/>
          <w:sz w:val="28"/>
          <w:szCs w:val="28"/>
          <w:lang w:val="en-US"/>
        </w:rPr>
        <w:t>Having studied a subject, the student has to acquire knowledge and abilities within the formed competences, that is:</w:t>
      </w:r>
    </w:p>
    <w:p w:rsidR="004B6DA2" w:rsidRPr="004B6DA2" w:rsidRDefault="004B6DA2" w:rsidP="00BA5BF1">
      <w:pPr>
        <w:ind w:firstLine="567"/>
        <w:jc w:val="both"/>
        <w:rPr>
          <w:bCs/>
          <w:sz w:val="28"/>
          <w:szCs w:val="28"/>
          <w:lang w:val="en-US"/>
        </w:rPr>
      </w:pPr>
      <w:r w:rsidRPr="004B6DA2">
        <w:rPr>
          <w:bCs/>
          <w:sz w:val="28"/>
          <w:szCs w:val="28"/>
          <w:lang w:val="en-US"/>
        </w:rPr>
        <w:t xml:space="preserve">to be able: </w:t>
      </w:r>
    </w:p>
    <w:p w:rsidR="004B6DA2" w:rsidRPr="00307720" w:rsidRDefault="004B6DA2" w:rsidP="00BA5BF1">
      <w:pPr>
        <w:ind w:firstLine="567"/>
        <w:jc w:val="both"/>
        <w:rPr>
          <w:bCs/>
          <w:sz w:val="28"/>
          <w:szCs w:val="28"/>
          <w:lang w:val="en-US"/>
        </w:rPr>
      </w:pPr>
      <w:r w:rsidRPr="00307720">
        <w:rPr>
          <w:bCs/>
          <w:sz w:val="28"/>
          <w:szCs w:val="28"/>
          <w:lang w:val="en-US"/>
        </w:rPr>
        <w:t>- to establish distinctions between the main and minor social institutes;</w:t>
      </w:r>
    </w:p>
    <w:p w:rsidR="004B6DA2" w:rsidRPr="00307720" w:rsidRDefault="004B6DA2" w:rsidP="00BA5BF1">
      <w:pPr>
        <w:ind w:firstLine="567"/>
        <w:jc w:val="both"/>
        <w:rPr>
          <w:bCs/>
          <w:sz w:val="28"/>
          <w:szCs w:val="28"/>
          <w:lang w:val="en-US"/>
        </w:rPr>
      </w:pPr>
      <w:r w:rsidRPr="00307720">
        <w:rPr>
          <w:bCs/>
          <w:sz w:val="28"/>
          <w:szCs w:val="28"/>
          <w:lang w:val="en-US"/>
        </w:rPr>
        <w:t>- to reveal the main characteristics of process of an institutionalization;</w:t>
      </w:r>
    </w:p>
    <w:p w:rsidR="004B6DA2" w:rsidRPr="00307720" w:rsidRDefault="004B6DA2" w:rsidP="00BA5BF1">
      <w:pPr>
        <w:ind w:firstLine="567"/>
        <w:jc w:val="both"/>
        <w:rPr>
          <w:bCs/>
          <w:sz w:val="28"/>
          <w:szCs w:val="28"/>
          <w:lang w:val="en-US"/>
        </w:rPr>
      </w:pPr>
      <w:r w:rsidRPr="00307720">
        <w:rPr>
          <w:bCs/>
          <w:sz w:val="28"/>
          <w:szCs w:val="28"/>
          <w:lang w:val="en-US"/>
        </w:rPr>
        <w:t>- to designate the place of groups, the organizations and social institutes in sati</w:t>
      </w:r>
      <w:r w:rsidRPr="00307720">
        <w:rPr>
          <w:bCs/>
          <w:sz w:val="28"/>
          <w:szCs w:val="28"/>
          <w:lang w:val="en-US"/>
        </w:rPr>
        <w:t>s</w:t>
      </w:r>
      <w:r w:rsidRPr="00307720">
        <w:rPr>
          <w:bCs/>
          <w:sz w:val="28"/>
          <w:szCs w:val="28"/>
          <w:lang w:val="en-US"/>
        </w:rPr>
        <w:t>faction of needs of people;</w:t>
      </w:r>
    </w:p>
    <w:p w:rsidR="004B6DA2" w:rsidRPr="00307720" w:rsidRDefault="004B6DA2" w:rsidP="00BA5BF1">
      <w:pPr>
        <w:ind w:firstLine="567"/>
        <w:jc w:val="both"/>
        <w:rPr>
          <w:bCs/>
          <w:sz w:val="28"/>
          <w:szCs w:val="28"/>
          <w:lang w:val="en-US"/>
        </w:rPr>
      </w:pPr>
      <w:r w:rsidRPr="00307720">
        <w:rPr>
          <w:bCs/>
          <w:sz w:val="28"/>
          <w:szCs w:val="28"/>
          <w:lang w:val="en-US"/>
        </w:rPr>
        <w:t>- to characterize a condition of institutes of a family, the state, education, pr</w:t>
      </w:r>
      <w:r w:rsidRPr="00307720">
        <w:rPr>
          <w:bCs/>
          <w:sz w:val="28"/>
          <w:szCs w:val="28"/>
          <w:lang w:val="en-US"/>
        </w:rPr>
        <w:t>o</w:t>
      </w:r>
      <w:r w:rsidRPr="00307720">
        <w:rPr>
          <w:bCs/>
          <w:sz w:val="28"/>
          <w:szCs w:val="28"/>
          <w:lang w:val="en-US"/>
        </w:rPr>
        <w:t>duction;</w:t>
      </w:r>
    </w:p>
    <w:p w:rsidR="004B6DA2" w:rsidRPr="00307720" w:rsidRDefault="004B6DA2" w:rsidP="00BA5BF1">
      <w:pPr>
        <w:ind w:firstLine="567"/>
        <w:jc w:val="both"/>
        <w:rPr>
          <w:bCs/>
          <w:sz w:val="28"/>
          <w:szCs w:val="28"/>
          <w:lang w:val="en-US"/>
        </w:rPr>
      </w:pPr>
      <w:r w:rsidRPr="00307720">
        <w:rPr>
          <w:bCs/>
          <w:sz w:val="28"/>
          <w:szCs w:val="28"/>
          <w:lang w:val="en-US"/>
        </w:rPr>
        <w:t>- to distinguish a role of social institutes, groups and the organizations;</w:t>
      </w:r>
    </w:p>
    <w:p w:rsidR="004B6DA2" w:rsidRPr="00307720" w:rsidRDefault="004B6DA2" w:rsidP="00BA5BF1">
      <w:pPr>
        <w:ind w:firstLine="567"/>
        <w:jc w:val="both"/>
        <w:rPr>
          <w:bCs/>
          <w:sz w:val="28"/>
          <w:szCs w:val="28"/>
          <w:lang w:val="en-US"/>
        </w:rPr>
      </w:pPr>
      <w:r w:rsidRPr="00307720">
        <w:rPr>
          <w:bCs/>
          <w:sz w:val="28"/>
          <w:szCs w:val="28"/>
          <w:lang w:val="en-US"/>
        </w:rPr>
        <w:t>to have skills:</w:t>
      </w:r>
    </w:p>
    <w:p w:rsidR="004B6DA2" w:rsidRPr="00307720" w:rsidRDefault="004B6DA2" w:rsidP="00BA5BF1">
      <w:pPr>
        <w:ind w:firstLine="567"/>
        <w:jc w:val="both"/>
        <w:rPr>
          <w:bCs/>
          <w:sz w:val="28"/>
          <w:szCs w:val="28"/>
          <w:lang w:val="en-US"/>
        </w:rPr>
      </w:pPr>
      <w:r w:rsidRPr="00307720">
        <w:rPr>
          <w:bCs/>
          <w:sz w:val="28"/>
          <w:szCs w:val="28"/>
          <w:lang w:val="en-US"/>
        </w:rPr>
        <w:t>- uses of conditions of groups, the organizations and social institutes for creation of strategy of behavior;</w:t>
      </w:r>
    </w:p>
    <w:p w:rsidR="004B6DA2" w:rsidRPr="00307720" w:rsidRDefault="004B6DA2" w:rsidP="00BA5BF1">
      <w:pPr>
        <w:ind w:firstLine="567"/>
        <w:jc w:val="both"/>
        <w:rPr>
          <w:bCs/>
          <w:sz w:val="28"/>
          <w:szCs w:val="28"/>
          <w:lang w:val="en-US"/>
        </w:rPr>
      </w:pPr>
      <w:r w:rsidRPr="00307720">
        <w:rPr>
          <w:bCs/>
          <w:sz w:val="28"/>
          <w:szCs w:val="28"/>
          <w:lang w:val="en-US"/>
        </w:rPr>
        <w:t>- analysis of functionality of groups, organizations and social institutes;</w:t>
      </w:r>
    </w:p>
    <w:p w:rsidR="004B6DA2" w:rsidRDefault="004B6DA2" w:rsidP="00BA5BF1">
      <w:pPr>
        <w:ind w:firstLine="567"/>
        <w:jc w:val="both"/>
        <w:rPr>
          <w:bCs/>
          <w:sz w:val="28"/>
          <w:szCs w:val="28"/>
          <w:lang w:val="en-US"/>
        </w:rPr>
      </w:pPr>
      <w:r w:rsidRPr="00307720">
        <w:rPr>
          <w:bCs/>
          <w:sz w:val="28"/>
          <w:szCs w:val="28"/>
          <w:lang w:val="en-US"/>
        </w:rPr>
        <w:t>- applications of laws of development of the organization for the analysis of a situation in the concrete company.</w:t>
      </w:r>
    </w:p>
    <w:p w:rsidR="00BA5BF1" w:rsidRDefault="00BA5BF1" w:rsidP="00BA5BF1">
      <w:pPr>
        <w:ind w:left="720"/>
        <w:jc w:val="both"/>
        <w:rPr>
          <w:b/>
          <w:sz w:val="28"/>
          <w:szCs w:val="28"/>
          <w:lang w:val="en-US"/>
        </w:rPr>
      </w:pPr>
    </w:p>
    <w:p w:rsidR="004B6DA2" w:rsidRPr="00307720" w:rsidRDefault="004B6DA2" w:rsidP="00BA5BF1">
      <w:pPr>
        <w:ind w:left="720"/>
        <w:jc w:val="both"/>
        <w:rPr>
          <w:sz w:val="28"/>
          <w:szCs w:val="28"/>
          <w:lang w:val="en-US"/>
        </w:rPr>
      </w:pPr>
      <w:r w:rsidRPr="00307720">
        <w:rPr>
          <w:b/>
          <w:sz w:val="28"/>
          <w:szCs w:val="28"/>
          <w:lang w:val="en-US"/>
        </w:rPr>
        <w:t>Subjects of reports and messages</w:t>
      </w:r>
    </w:p>
    <w:p w:rsidR="004B6DA2" w:rsidRPr="00307720" w:rsidRDefault="004B6DA2" w:rsidP="00BA5BF1">
      <w:pPr>
        <w:ind w:firstLine="567"/>
        <w:jc w:val="both"/>
        <w:rPr>
          <w:sz w:val="28"/>
          <w:szCs w:val="28"/>
          <w:lang w:val="en-US"/>
        </w:rPr>
      </w:pPr>
      <w:r w:rsidRPr="00307720">
        <w:rPr>
          <w:sz w:val="28"/>
          <w:szCs w:val="28"/>
          <w:lang w:val="en-US"/>
        </w:rPr>
        <w:t>1. Theories of the organizations.</w:t>
      </w:r>
    </w:p>
    <w:p w:rsidR="004B6DA2" w:rsidRPr="00307720" w:rsidRDefault="004B6DA2" w:rsidP="00BA5BF1">
      <w:pPr>
        <w:ind w:firstLine="567"/>
        <w:jc w:val="both"/>
        <w:rPr>
          <w:sz w:val="28"/>
          <w:szCs w:val="28"/>
          <w:lang w:val="en-US"/>
        </w:rPr>
      </w:pPr>
      <w:r w:rsidRPr="00307720">
        <w:rPr>
          <w:sz w:val="28"/>
          <w:szCs w:val="28"/>
          <w:lang w:val="en-US"/>
        </w:rPr>
        <w:t>2. Functions of institutes.</w:t>
      </w:r>
    </w:p>
    <w:p w:rsidR="004B6DA2" w:rsidRPr="00307720" w:rsidRDefault="004B6DA2" w:rsidP="00BA5BF1">
      <w:pPr>
        <w:ind w:firstLine="567"/>
        <w:jc w:val="both"/>
        <w:rPr>
          <w:b/>
          <w:sz w:val="28"/>
          <w:szCs w:val="28"/>
          <w:lang w:val="en-US"/>
        </w:rPr>
      </w:pPr>
      <w:r w:rsidRPr="00307720">
        <w:rPr>
          <w:b/>
          <w:sz w:val="28"/>
          <w:szCs w:val="28"/>
          <w:lang w:val="en-US"/>
        </w:rPr>
        <w:t>Plan:</w:t>
      </w:r>
    </w:p>
    <w:p w:rsidR="004B6DA2" w:rsidRPr="00307720" w:rsidRDefault="004B6DA2" w:rsidP="00BA5BF1">
      <w:pPr>
        <w:ind w:firstLine="567"/>
        <w:jc w:val="both"/>
        <w:rPr>
          <w:sz w:val="28"/>
          <w:szCs w:val="28"/>
          <w:lang w:val="en-US"/>
        </w:rPr>
      </w:pPr>
      <w:r w:rsidRPr="00307720">
        <w:rPr>
          <w:sz w:val="28"/>
          <w:szCs w:val="28"/>
          <w:lang w:val="en-US"/>
        </w:rPr>
        <w:t>1. Concept "social group".</w:t>
      </w:r>
    </w:p>
    <w:p w:rsidR="004B6DA2" w:rsidRPr="00307720" w:rsidRDefault="004B6DA2" w:rsidP="00BA5BF1">
      <w:pPr>
        <w:ind w:firstLine="567"/>
        <w:jc w:val="both"/>
        <w:rPr>
          <w:sz w:val="28"/>
          <w:szCs w:val="28"/>
          <w:lang w:val="en-US"/>
        </w:rPr>
      </w:pPr>
      <w:r w:rsidRPr="00307720">
        <w:rPr>
          <w:sz w:val="28"/>
          <w:szCs w:val="28"/>
          <w:lang w:val="en-US"/>
        </w:rPr>
        <w:t>2. Concept "social organization".</w:t>
      </w:r>
    </w:p>
    <w:p w:rsidR="004B6DA2" w:rsidRPr="00307720" w:rsidRDefault="004B6DA2" w:rsidP="00BA5BF1">
      <w:pPr>
        <w:ind w:firstLine="567"/>
        <w:jc w:val="both"/>
        <w:rPr>
          <w:sz w:val="28"/>
          <w:szCs w:val="28"/>
          <w:lang w:val="en-US"/>
        </w:rPr>
      </w:pPr>
      <w:r w:rsidRPr="00307720">
        <w:rPr>
          <w:sz w:val="28"/>
          <w:szCs w:val="28"/>
          <w:lang w:val="en-US"/>
        </w:rPr>
        <w:t>3. Concept "social institute".</w:t>
      </w:r>
    </w:p>
    <w:p w:rsidR="004B6DA2" w:rsidRPr="00307720" w:rsidRDefault="004B6DA2" w:rsidP="00BA5BF1">
      <w:pPr>
        <w:ind w:firstLine="567"/>
        <w:jc w:val="both"/>
        <w:rPr>
          <w:sz w:val="28"/>
          <w:szCs w:val="28"/>
          <w:lang w:val="en-US"/>
        </w:rPr>
      </w:pPr>
    </w:p>
    <w:p w:rsidR="004B6DA2" w:rsidRPr="00307720" w:rsidRDefault="004B6DA2" w:rsidP="00BA5BF1">
      <w:pPr>
        <w:ind w:firstLine="567"/>
        <w:jc w:val="both"/>
        <w:rPr>
          <w:sz w:val="28"/>
          <w:szCs w:val="28"/>
          <w:lang w:val="en-US"/>
        </w:rPr>
      </w:pPr>
      <w:r w:rsidRPr="00307720">
        <w:rPr>
          <w:b/>
          <w:sz w:val="28"/>
          <w:szCs w:val="28"/>
          <w:lang w:val="en-US"/>
        </w:rPr>
        <w:t>Studying of the first question</w:t>
      </w:r>
      <w:r w:rsidRPr="00307720">
        <w:rPr>
          <w:sz w:val="28"/>
          <w:szCs w:val="28"/>
          <w:lang w:val="en-US"/>
        </w:rPr>
        <w:t xml:space="preserve"> it is expedient to begin with specification of the concept "social group", her differences from such terms as category, aggregation, q</w:t>
      </w:r>
      <w:r w:rsidRPr="00307720">
        <w:rPr>
          <w:sz w:val="28"/>
          <w:szCs w:val="28"/>
          <w:lang w:val="en-US"/>
        </w:rPr>
        <w:t>u</w:t>
      </w:r>
      <w:r w:rsidRPr="00307720">
        <w:rPr>
          <w:sz w:val="28"/>
          <w:szCs w:val="28"/>
          <w:lang w:val="en-US"/>
        </w:rPr>
        <w:t xml:space="preserve">asigroup, definitions of approaches to her consideration, allocations of her essential lines and signs. At the same time special attention should be paid to the characteristic of functions which are performed by social groups in relation to the personality and society, strengthening, thus, the social relations and the relations developing between them. Then it is necessary to pass to consideration of transitional types of social groups: audience, crowd, social circles, etc. </w:t>
      </w:r>
    </w:p>
    <w:p w:rsidR="004B6DA2" w:rsidRDefault="004B6DA2" w:rsidP="00BA5BF1">
      <w:pPr>
        <w:ind w:firstLine="567"/>
        <w:jc w:val="both"/>
        <w:rPr>
          <w:sz w:val="28"/>
          <w:szCs w:val="28"/>
          <w:lang w:val="en-US"/>
        </w:rPr>
      </w:pPr>
      <w:r w:rsidRPr="00307720">
        <w:rPr>
          <w:sz w:val="28"/>
          <w:szCs w:val="28"/>
          <w:lang w:val="en-US"/>
        </w:rPr>
        <w:lastRenderedPageBreak/>
        <w:t>In the subsequent it is necessary to give classification of social groups, having allocated their main types. At the same time it is necessary to characterize in more detail each of them, to point out their mission, substantial aspect of activity, forms of communications, ways of regulation and coordination of behavior of members of these groups.</w:t>
      </w:r>
    </w:p>
    <w:p w:rsidR="004B6DA2" w:rsidRPr="00307720" w:rsidRDefault="004B6DA2" w:rsidP="00BA5BF1">
      <w:pPr>
        <w:ind w:firstLine="567"/>
        <w:jc w:val="both"/>
        <w:rPr>
          <w:sz w:val="28"/>
          <w:szCs w:val="28"/>
          <w:lang w:val="en-US"/>
        </w:rPr>
      </w:pPr>
      <w:r w:rsidRPr="00307720">
        <w:rPr>
          <w:b/>
          <w:i/>
          <w:sz w:val="28"/>
          <w:szCs w:val="28"/>
          <w:lang w:val="en-US"/>
        </w:rPr>
        <w:t>Studying of the second question</w:t>
      </w:r>
      <w:r w:rsidRPr="00307720">
        <w:rPr>
          <w:sz w:val="28"/>
          <w:szCs w:val="28"/>
          <w:lang w:val="en-US"/>
        </w:rPr>
        <w:t xml:space="preserve"> it is necessary to begin with definition of the concept "social organization", at the same time it should be noted what properties and lines she has unlike other social educations. Then in more detail it is necessary to stop on her characteristic signs on the basis of which there is an association of individuals in the whole organization.</w:t>
      </w:r>
    </w:p>
    <w:p w:rsidR="004B6DA2" w:rsidRPr="00307720" w:rsidRDefault="004B6DA2" w:rsidP="00BA5BF1">
      <w:pPr>
        <w:ind w:firstLine="567"/>
        <w:jc w:val="both"/>
        <w:rPr>
          <w:sz w:val="28"/>
          <w:szCs w:val="28"/>
          <w:lang w:val="en-US"/>
        </w:rPr>
      </w:pPr>
      <w:r w:rsidRPr="00307720">
        <w:rPr>
          <w:sz w:val="28"/>
          <w:szCs w:val="28"/>
          <w:lang w:val="en-US"/>
        </w:rPr>
        <w:t>In the subsequent it is required to pass to identification of social structure of the organization, having designated two of her components: standard and behavioural and to allocate their elements. At the same time the special attention needs to be co</w:t>
      </w:r>
      <w:r w:rsidRPr="00307720">
        <w:rPr>
          <w:sz w:val="28"/>
          <w:szCs w:val="28"/>
          <w:lang w:val="en-US"/>
        </w:rPr>
        <w:t>n</w:t>
      </w:r>
      <w:r w:rsidRPr="00307720">
        <w:rPr>
          <w:sz w:val="28"/>
          <w:szCs w:val="28"/>
          <w:lang w:val="en-US"/>
        </w:rPr>
        <w:t>centrated on the analysis of purposes of the social organizations. Then to characterize functions of the social organizations, their role in increase in stability of the social r</w:t>
      </w:r>
      <w:r w:rsidRPr="00307720">
        <w:rPr>
          <w:sz w:val="28"/>
          <w:szCs w:val="28"/>
          <w:lang w:val="en-US"/>
        </w:rPr>
        <w:t>e</w:t>
      </w:r>
      <w:r w:rsidRPr="00307720">
        <w:rPr>
          <w:sz w:val="28"/>
          <w:szCs w:val="28"/>
          <w:lang w:val="en-US"/>
        </w:rPr>
        <w:t>lations and integrity of society.</w:t>
      </w:r>
    </w:p>
    <w:p w:rsidR="004B6DA2" w:rsidRDefault="004B6DA2" w:rsidP="00BA5BF1">
      <w:pPr>
        <w:ind w:firstLine="567"/>
        <w:jc w:val="both"/>
        <w:rPr>
          <w:sz w:val="28"/>
          <w:szCs w:val="28"/>
          <w:lang w:val="en-US"/>
        </w:rPr>
      </w:pPr>
      <w:r w:rsidRPr="00307720">
        <w:rPr>
          <w:sz w:val="28"/>
          <w:szCs w:val="28"/>
          <w:lang w:val="en-US"/>
        </w:rPr>
        <w:t>Further to pass to classification of the social organizations, having allocated their main types.</w:t>
      </w:r>
    </w:p>
    <w:p w:rsidR="004B6DA2" w:rsidRPr="008522CB" w:rsidRDefault="004B6DA2" w:rsidP="00BA5BF1">
      <w:pPr>
        <w:ind w:firstLine="567"/>
        <w:jc w:val="both"/>
        <w:rPr>
          <w:sz w:val="28"/>
          <w:szCs w:val="28"/>
          <w:lang w:val="en-US"/>
        </w:rPr>
      </w:pPr>
      <w:r w:rsidRPr="008522CB">
        <w:rPr>
          <w:b/>
          <w:sz w:val="28"/>
          <w:szCs w:val="28"/>
          <w:lang w:val="en-US"/>
        </w:rPr>
        <w:t>Consideration of the third question</w:t>
      </w:r>
      <w:r w:rsidRPr="008522CB">
        <w:rPr>
          <w:sz w:val="28"/>
          <w:szCs w:val="28"/>
          <w:lang w:val="en-US"/>
        </w:rPr>
        <w:t xml:space="preserve"> it is necessary to begin with definition of the concept "social institute". Then it is necessary to pass to justification of the re</w:t>
      </w:r>
      <w:r w:rsidRPr="008522CB">
        <w:rPr>
          <w:sz w:val="28"/>
          <w:szCs w:val="28"/>
          <w:lang w:val="en-US"/>
        </w:rPr>
        <w:t>a</w:t>
      </w:r>
      <w:r w:rsidRPr="008522CB">
        <w:rPr>
          <w:sz w:val="28"/>
          <w:szCs w:val="28"/>
          <w:lang w:val="en-US"/>
        </w:rPr>
        <w:t>sons of his emergence and need of participation in establishing joint activity of people. Special attention should be paid on process of formation of social institute and signs inherent in him as indicators of his stability and organization.</w:t>
      </w:r>
    </w:p>
    <w:p w:rsidR="004B6DA2" w:rsidRPr="008522CB" w:rsidRDefault="004B6DA2" w:rsidP="00BA5BF1">
      <w:pPr>
        <w:ind w:firstLine="567"/>
        <w:jc w:val="both"/>
        <w:rPr>
          <w:sz w:val="28"/>
          <w:szCs w:val="28"/>
          <w:lang w:val="en-US"/>
        </w:rPr>
      </w:pPr>
      <w:r w:rsidRPr="008522CB">
        <w:rPr>
          <w:sz w:val="28"/>
          <w:szCs w:val="28"/>
          <w:lang w:val="en-US"/>
        </w:rPr>
        <w:t>Further it is necessary to concentrate on consideration of internal structure of this social education, his basic elements, interaction forms, and cast and the statuses. Then to characterize functions of social institutes, at the same time having noted their value as the stabilizing factors influencing functioning of social structure of society in general. In the subsequent it is necessary to give classification of social institutes, having allocated their main types</w:t>
      </w:r>
    </w:p>
    <w:p w:rsidR="004B6DA2" w:rsidRPr="008522CB" w:rsidRDefault="004B6DA2" w:rsidP="00BA5BF1">
      <w:pPr>
        <w:ind w:firstLine="567"/>
        <w:jc w:val="both"/>
        <w:rPr>
          <w:b/>
          <w:i/>
          <w:sz w:val="28"/>
          <w:szCs w:val="28"/>
          <w:lang w:val="en-US"/>
        </w:rPr>
      </w:pPr>
    </w:p>
    <w:p w:rsidR="004B6DA2" w:rsidRPr="004B6DA2" w:rsidRDefault="004B6DA2" w:rsidP="00B12E23">
      <w:pPr>
        <w:ind w:firstLine="567"/>
        <w:rPr>
          <w:b/>
          <w:sz w:val="28"/>
          <w:szCs w:val="28"/>
          <w:lang w:val="en-US"/>
        </w:rPr>
      </w:pPr>
      <w:r w:rsidRPr="004B6DA2">
        <w:rPr>
          <w:b/>
          <w:sz w:val="28"/>
          <w:szCs w:val="28"/>
          <w:lang w:val="en-US"/>
        </w:rPr>
        <w:t>Homework:</w:t>
      </w:r>
    </w:p>
    <w:p w:rsidR="004B6DA2" w:rsidRPr="004B6DA2" w:rsidRDefault="004B6DA2" w:rsidP="004B6DA2">
      <w:pPr>
        <w:tabs>
          <w:tab w:val="num" w:pos="720"/>
        </w:tabs>
        <w:ind w:firstLine="540"/>
        <w:jc w:val="both"/>
        <w:rPr>
          <w:sz w:val="28"/>
          <w:szCs w:val="28"/>
          <w:lang w:val="en-US"/>
        </w:rPr>
      </w:pPr>
      <w:r w:rsidRPr="004B6DA2">
        <w:rPr>
          <w:sz w:val="28"/>
          <w:szCs w:val="28"/>
          <w:lang w:val="en-US"/>
        </w:rPr>
        <w:t>1. Make the list of main types of social groups and give an example of social group</w:t>
      </w:r>
    </w:p>
    <w:tbl>
      <w:tblPr>
        <w:tblW w:w="0" w:type="auto"/>
        <w:jc w:val="center"/>
        <w:tblInd w:w="108" w:type="dxa"/>
        <w:tblBorders>
          <w:top w:val="single" w:sz="4" w:space="0" w:color="auto"/>
          <w:left w:val="single" w:sz="4" w:space="0" w:color="auto"/>
          <w:bottom w:val="single" w:sz="4" w:space="0" w:color="auto"/>
          <w:right w:val="single" w:sz="4" w:space="0" w:color="auto"/>
        </w:tblBorders>
        <w:tblLook w:val="01E0"/>
      </w:tblPr>
      <w:tblGrid>
        <w:gridCol w:w="4841"/>
        <w:gridCol w:w="4842"/>
      </w:tblGrid>
      <w:tr w:rsidR="004B6DA2" w:rsidRPr="00F34111" w:rsidTr="009B549F">
        <w:trPr>
          <w:jc w:val="center"/>
        </w:trPr>
        <w:tc>
          <w:tcPr>
            <w:tcW w:w="4841" w:type="dxa"/>
            <w:tcBorders>
              <w:top w:val="single" w:sz="4" w:space="0" w:color="auto"/>
              <w:left w:val="single" w:sz="4" w:space="0" w:color="auto"/>
              <w:bottom w:val="single" w:sz="4" w:space="0" w:color="auto"/>
              <w:right w:val="single" w:sz="4" w:space="0" w:color="auto"/>
            </w:tcBorders>
          </w:tcPr>
          <w:p w:rsidR="004B6DA2" w:rsidRPr="00F34111" w:rsidRDefault="004B6DA2" w:rsidP="009B549F">
            <w:pPr>
              <w:ind w:firstLine="540"/>
              <w:jc w:val="both"/>
              <w:rPr>
                <w:b/>
              </w:rPr>
            </w:pPr>
            <w:r w:rsidRPr="008522CB">
              <w:rPr>
                <w:b/>
              </w:rPr>
              <w:t>Types of groups</w:t>
            </w:r>
          </w:p>
        </w:tc>
        <w:tc>
          <w:tcPr>
            <w:tcW w:w="4842" w:type="dxa"/>
            <w:tcBorders>
              <w:top w:val="single" w:sz="4" w:space="0" w:color="auto"/>
              <w:left w:val="single" w:sz="4" w:space="0" w:color="auto"/>
              <w:bottom w:val="single" w:sz="4" w:space="0" w:color="auto"/>
              <w:right w:val="single" w:sz="4" w:space="0" w:color="auto"/>
            </w:tcBorders>
          </w:tcPr>
          <w:p w:rsidR="004B6DA2" w:rsidRPr="00C05502" w:rsidRDefault="004B6DA2" w:rsidP="009B549F">
            <w:pPr>
              <w:ind w:firstLine="540"/>
              <w:jc w:val="both"/>
              <w:rPr>
                <w:b/>
              </w:rPr>
            </w:pPr>
            <w:r w:rsidRPr="00C05502">
              <w:rPr>
                <w:b/>
              </w:rPr>
              <w:t>Examples</w:t>
            </w:r>
          </w:p>
        </w:tc>
      </w:tr>
      <w:tr w:rsidR="004B6DA2" w:rsidRPr="00F34111" w:rsidTr="009B549F">
        <w:trPr>
          <w:jc w:val="center"/>
        </w:trPr>
        <w:tc>
          <w:tcPr>
            <w:tcW w:w="4841" w:type="dxa"/>
            <w:tcBorders>
              <w:top w:val="single" w:sz="4" w:space="0" w:color="auto"/>
              <w:left w:val="single" w:sz="4" w:space="0" w:color="auto"/>
              <w:bottom w:val="single" w:sz="4" w:space="0" w:color="auto"/>
              <w:right w:val="single" w:sz="4" w:space="0" w:color="auto"/>
            </w:tcBorders>
          </w:tcPr>
          <w:p w:rsidR="004B6DA2" w:rsidRPr="00F34111" w:rsidRDefault="004B6DA2" w:rsidP="009B549F">
            <w:pPr>
              <w:ind w:firstLine="540"/>
              <w:jc w:val="both"/>
            </w:pPr>
          </w:p>
        </w:tc>
        <w:tc>
          <w:tcPr>
            <w:tcW w:w="4842" w:type="dxa"/>
            <w:tcBorders>
              <w:top w:val="single" w:sz="4" w:space="0" w:color="auto"/>
              <w:left w:val="single" w:sz="4" w:space="0" w:color="auto"/>
              <w:bottom w:val="single" w:sz="4" w:space="0" w:color="auto"/>
              <w:right w:val="single" w:sz="4" w:space="0" w:color="auto"/>
            </w:tcBorders>
          </w:tcPr>
          <w:p w:rsidR="004B6DA2" w:rsidRPr="00F34111" w:rsidRDefault="004B6DA2" w:rsidP="009B549F">
            <w:pPr>
              <w:ind w:firstLine="540"/>
              <w:jc w:val="both"/>
            </w:pPr>
            <w:r w:rsidRPr="00F34111">
              <w:t> </w:t>
            </w:r>
          </w:p>
        </w:tc>
      </w:tr>
    </w:tbl>
    <w:p w:rsidR="004B6DA2" w:rsidRPr="00C05502" w:rsidRDefault="004B6DA2" w:rsidP="004B6DA2">
      <w:pPr>
        <w:ind w:left="900"/>
        <w:rPr>
          <w:sz w:val="28"/>
          <w:szCs w:val="28"/>
          <w:lang w:val="en-US"/>
        </w:rPr>
      </w:pPr>
      <w:r w:rsidRPr="00C05502">
        <w:rPr>
          <w:sz w:val="28"/>
          <w:szCs w:val="28"/>
          <w:lang w:val="en-US"/>
        </w:rPr>
        <w:t>2. Characterize one - two social institutes of society, let us assume, religion and a family, their historical evolution, functions in society, the social orga</w:t>
      </w:r>
      <w:r w:rsidRPr="00C05502">
        <w:rPr>
          <w:sz w:val="28"/>
          <w:szCs w:val="28"/>
          <w:lang w:val="en-US"/>
        </w:rPr>
        <w:t>n</w:t>
      </w:r>
      <w:r w:rsidRPr="00C05502">
        <w:rPr>
          <w:sz w:val="28"/>
          <w:szCs w:val="28"/>
          <w:lang w:val="en-US"/>
        </w:rPr>
        <w:t>izations, in them entering.</w:t>
      </w:r>
    </w:p>
    <w:p w:rsidR="004B6DA2" w:rsidRPr="004B6DA2" w:rsidRDefault="004B6DA2" w:rsidP="004B6DA2">
      <w:pPr>
        <w:ind w:left="900"/>
        <w:rPr>
          <w:b/>
          <w:sz w:val="28"/>
          <w:szCs w:val="28"/>
          <w:lang w:val="en-US"/>
        </w:rPr>
      </w:pPr>
      <w:r w:rsidRPr="00C05502">
        <w:rPr>
          <w:sz w:val="28"/>
          <w:szCs w:val="28"/>
          <w:lang w:val="en-US"/>
        </w:rPr>
        <w:t xml:space="preserve">3. Think in what consists dysfunctions of such social institutes as a family and education today. </w:t>
      </w:r>
      <w:r w:rsidRPr="004B6DA2">
        <w:rPr>
          <w:sz w:val="28"/>
          <w:szCs w:val="28"/>
          <w:lang w:val="en-US"/>
        </w:rPr>
        <w:t>Give the examples known to you from personal exp</w:t>
      </w:r>
      <w:r w:rsidRPr="004B6DA2">
        <w:rPr>
          <w:sz w:val="28"/>
          <w:szCs w:val="28"/>
          <w:lang w:val="en-US"/>
        </w:rPr>
        <w:t>e</w:t>
      </w:r>
      <w:r w:rsidRPr="004B6DA2">
        <w:rPr>
          <w:sz w:val="28"/>
          <w:szCs w:val="28"/>
          <w:lang w:val="en-US"/>
        </w:rPr>
        <w:t>rience.</w:t>
      </w:r>
    </w:p>
    <w:p w:rsidR="00B12E23" w:rsidRDefault="00B12E23" w:rsidP="004B6DA2">
      <w:pPr>
        <w:autoSpaceDE w:val="0"/>
        <w:autoSpaceDN w:val="0"/>
        <w:adjustRightInd w:val="0"/>
        <w:ind w:firstLine="540"/>
        <w:jc w:val="center"/>
        <w:rPr>
          <w:b/>
          <w:sz w:val="28"/>
          <w:szCs w:val="28"/>
          <w:lang w:val="en-US"/>
        </w:rPr>
      </w:pPr>
    </w:p>
    <w:p w:rsidR="004B6DA2" w:rsidRDefault="004B6DA2" w:rsidP="004B6DA2">
      <w:pPr>
        <w:autoSpaceDE w:val="0"/>
        <w:autoSpaceDN w:val="0"/>
        <w:adjustRightInd w:val="0"/>
        <w:ind w:firstLine="540"/>
        <w:jc w:val="center"/>
        <w:rPr>
          <w:b/>
          <w:sz w:val="28"/>
          <w:szCs w:val="28"/>
          <w:lang w:val="en-US"/>
        </w:rPr>
      </w:pPr>
      <w:r w:rsidRPr="004B6DA2">
        <w:rPr>
          <w:b/>
          <w:sz w:val="28"/>
          <w:szCs w:val="28"/>
          <w:lang w:val="en-US"/>
        </w:rPr>
        <w:t xml:space="preserve">Seminar No. </w:t>
      </w:r>
      <w:r w:rsidR="00134A80">
        <w:rPr>
          <w:b/>
          <w:sz w:val="28"/>
          <w:szCs w:val="28"/>
          <w:lang w:val="en-US"/>
        </w:rPr>
        <w:t>9</w:t>
      </w:r>
      <w:r w:rsidRPr="004B6DA2">
        <w:rPr>
          <w:b/>
          <w:sz w:val="28"/>
          <w:szCs w:val="28"/>
          <w:lang w:val="en-US"/>
        </w:rPr>
        <w:t xml:space="preserve"> Sociological studying of the personality</w:t>
      </w:r>
    </w:p>
    <w:p w:rsidR="004B6DA2" w:rsidRPr="00C05502" w:rsidRDefault="004B6DA2" w:rsidP="004B6DA2">
      <w:pPr>
        <w:ind w:firstLine="540"/>
        <w:rPr>
          <w:bCs/>
          <w:sz w:val="28"/>
          <w:szCs w:val="28"/>
          <w:lang w:val="en-US"/>
        </w:rPr>
      </w:pPr>
      <w:r w:rsidRPr="00C05502">
        <w:rPr>
          <w:b/>
          <w:bCs/>
          <w:sz w:val="28"/>
          <w:szCs w:val="28"/>
          <w:lang w:val="en-US"/>
        </w:rPr>
        <w:t xml:space="preserve">Purposes and problems of occupation: </w:t>
      </w:r>
      <w:r w:rsidRPr="00C05502">
        <w:rPr>
          <w:bCs/>
          <w:sz w:val="28"/>
          <w:szCs w:val="28"/>
          <w:lang w:val="en-US"/>
        </w:rPr>
        <w:t xml:space="preserve">to reveal specifics of interrelation of the personality and society; to show process of formation of the personality at various </w:t>
      </w:r>
      <w:r w:rsidRPr="00C05502">
        <w:rPr>
          <w:bCs/>
          <w:sz w:val="28"/>
          <w:szCs w:val="28"/>
          <w:lang w:val="en-US"/>
        </w:rPr>
        <w:lastRenderedPageBreak/>
        <w:t>stages of inclusion of the individual in public life; to consider features of her statuses and roles, and also possibilities of self-realization in various spheres of activity of s</w:t>
      </w:r>
      <w:r w:rsidRPr="00C05502">
        <w:rPr>
          <w:bCs/>
          <w:sz w:val="28"/>
          <w:szCs w:val="28"/>
          <w:lang w:val="en-US"/>
        </w:rPr>
        <w:t>o</w:t>
      </w:r>
      <w:r w:rsidRPr="00C05502">
        <w:rPr>
          <w:bCs/>
          <w:sz w:val="28"/>
          <w:szCs w:val="28"/>
          <w:lang w:val="en-US"/>
        </w:rPr>
        <w:t>ciety; to note specifics of the sociological analysis of the personality; to reveal stru</w:t>
      </w:r>
      <w:r w:rsidRPr="00C05502">
        <w:rPr>
          <w:bCs/>
          <w:sz w:val="28"/>
          <w:szCs w:val="28"/>
          <w:lang w:val="en-US"/>
        </w:rPr>
        <w:t>c</w:t>
      </w:r>
      <w:r w:rsidRPr="00C05502">
        <w:rPr>
          <w:bCs/>
          <w:sz w:val="28"/>
          <w:szCs w:val="28"/>
          <w:lang w:val="en-US"/>
        </w:rPr>
        <w:t>ture and mechanisms of formation of the personality as component of public rel</w:t>
      </w:r>
      <w:r w:rsidRPr="00C05502">
        <w:rPr>
          <w:bCs/>
          <w:sz w:val="28"/>
          <w:szCs w:val="28"/>
          <w:lang w:val="en-US"/>
        </w:rPr>
        <w:t>a</w:t>
      </w:r>
      <w:r w:rsidRPr="00C05502">
        <w:rPr>
          <w:bCs/>
          <w:sz w:val="28"/>
          <w:szCs w:val="28"/>
          <w:lang w:val="en-US"/>
        </w:rPr>
        <w:t xml:space="preserve">tions. </w:t>
      </w:r>
    </w:p>
    <w:p w:rsidR="004B6DA2" w:rsidRPr="00C05502" w:rsidRDefault="004B6DA2" w:rsidP="004B6DA2">
      <w:pPr>
        <w:ind w:firstLine="540"/>
        <w:rPr>
          <w:bCs/>
          <w:sz w:val="28"/>
          <w:szCs w:val="28"/>
          <w:lang w:val="en-US"/>
        </w:rPr>
      </w:pPr>
      <w:r w:rsidRPr="00C05502">
        <w:rPr>
          <w:bCs/>
          <w:sz w:val="28"/>
          <w:szCs w:val="28"/>
          <w:lang w:val="en-US"/>
        </w:rPr>
        <w:t>Having studied a subject, the student has to acquire knowledge and abilities within the formed competences, that is:</w:t>
      </w:r>
    </w:p>
    <w:p w:rsidR="004B6DA2" w:rsidRPr="00C05502" w:rsidRDefault="004B6DA2" w:rsidP="004B6DA2">
      <w:pPr>
        <w:ind w:firstLine="540"/>
        <w:rPr>
          <w:bCs/>
          <w:sz w:val="28"/>
          <w:szCs w:val="28"/>
          <w:lang w:val="en-US"/>
        </w:rPr>
      </w:pPr>
      <w:r w:rsidRPr="00C05502">
        <w:rPr>
          <w:bCs/>
          <w:sz w:val="28"/>
          <w:szCs w:val="28"/>
          <w:lang w:val="en-US"/>
        </w:rPr>
        <w:t xml:space="preserve">to be able: </w:t>
      </w:r>
    </w:p>
    <w:p w:rsidR="004B6DA2" w:rsidRPr="00C05502" w:rsidRDefault="004B6DA2" w:rsidP="004B6DA2">
      <w:pPr>
        <w:ind w:firstLine="540"/>
        <w:rPr>
          <w:bCs/>
          <w:sz w:val="28"/>
          <w:szCs w:val="28"/>
          <w:lang w:val="en-US"/>
        </w:rPr>
      </w:pPr>
      <w:r w:rsidRPr="00C05502">
        <w:rPr>
          <w:bCs/>
          <w:sz w:val="28"/>
          <w:szCs w:val="28"/>
          <w:lang w:val="en-US"/>
        </w:rPr>
        <w:t>- to distinguish the concept "person", "individual", "personality";</w:t>
      </w:r>
    </w:p>
    <w:p w:rsidR="004B6DA2" w:rsidRPr="00C05502" w:rsidRDefault="004B6DA2" w:rsidP="004B6DA2">
      <w:pPr>
        <w:ind w:firstLine="540"/>
        <w:rPr>
          <w:bCs/>
          <w:sz w:val="28"/>
          <w:szCs w:val="28"/>
          <w:lang w:val="en-US"/>
        </w:rPr>
      </w:pPr>
      <w:r w:rsidRPr="00C05502">
        <w:rPr>
          <w:bCs/>
          <w:sz w:val="28"/>
          <w:szCs w:val="28"/>
          <w:lang w:val="en-US"/>
        </w:rPr>
        <w:t>- to formulate the main creation of process of socialization of the personality;</w:t>
      </w:r>
    </w:p>
    <w:p w:rsidR="004B6DA2" w:rsidRPr="00C05502" w:rsidRDefault="004B6DA2" w:rsidP="004B6DA2">
      <w:pPr>
        <w:ind w:firstLine="540"/>
        <w:rPr>
          <w:bCs/>
          <w:sz w:val="28"/>
          <w:szCs w:val="28"/>
          <w:lang w:val="en-US"/>
        </w:rPr>
      </w:pPr>
      <w:r w:rsidRPr="00C05502">
        <w:rPr>
          <w:bCs/>
          <w:sz w:val="28"/>
          <w:szCs w:val="28"/>
          <w:lang w:val="en-US"/>
        </w:rPr>
        <w:t>- to define the personality as an object and the subject of the social relations;</w:t>
      </w:r>
    </w:p>
    <w:p w:rsidR="004B6DA2" w:rsidRPr="00C05502" w:rsidRDefault="004B6DA2" w:rsidP="004B6DA2">
      <w:pPr>
        <w:ind w:firstLine="540"/>
        <w:rPr>
          <w:bCs/>
          <w:sz w:val="28"/>
          <w:szCs w:val="28"/>
          <w:lang w:val="en-US"/>
        </w:rPr>
      </w:pPr>
      <w:r w:rsidRPr="00C05502">
        <w:rPr>
          <w:bCs/>
          <w:sz w:val="28"/>
          <w:szCs w:val="28"/>
          <w:lang w:val="en-US"/>
        </w:rPr>
        <w:t>- to define the social status and a social role of the personality;</w:t>
      </w:r>
    </w:p>
    <w:p w:rsidR="004B6DA2" w:rsidRPr="00C05502" w:rsidRDefault="004B6DA2" w:rsidP="004B6DA2">
      <w:pPr>
        <w:ind w:firstLine="540"/>
        <w:rPr>
          <w:bCs/>
          <w:sz w:val="28"/>
          <w:szCs w:val="28"/>
          <w:lang w:val="en-US"/>
        </w:rPr>
      </w:pPr>
      <w:r w:rsidRPr="00C05502">
        <w:rPr>
          <w:bCs/>
          <w:sz w:val="28"/>
          <w:szCs w:val="28"/>
          <w:lang w:val="en-US"/>
        </w:rPr>
        <w:t>- to allocate the factors influencing process of socialization of the individual;</w:t>
      </w:r>
    </w:p>
    <w:p w:rsidR="004B6DA2" w:rsidRPr="00C05502" w:rsidRDefault="004B6DA2" w:rsidP="004B6DA2">
      <w:pPr>
        <w:ind w:firstLine="540"/>
        <w:rPr>
          <w:bCs/>
          <w:sz w:val="28"/>
          <w:szCs w:val="28"/>
          <w:lang w:val="en-US"/>
        </w:rPr>
      </w:pPr>
      <w:r w:rsidRPr="00C05502">
        <w:rPr>
          <w:bCs/>
          <w:sz w:val="28"/>
          <w:szCs w:val="28"/>
          <w:lang w:val="en-US"/>
        </w:rPr>
        <w:t>to have skills:</w:t>
      </w:r>
    </w:p>
    <w:p w:rsidR="004B6DA2" w:rsidRPr="00C05502" w:rsidRDefault="004B6DA2" w:rsidP="004B6DA2">
      <w:pPr>
        <w:ind w:firstLine="540"/>
        <w:rPr>
          <w:bCs/>
          <w:sz w:val="28"/>
          <w:szCs w:val="28"/>
          <w:lang w:val="en-US"/>
        </w:rPr>
      </w:pPr>
      <w:r w:rsidRPr="00C05502">
        <w:rPr>
          <w:bCs/>
          <w:sz w:val="28"/>
          <w:szCs w:val="28"/>
          <w:lang w:val="en-US"/>
        </w:rPr>
        <w:t>- the analysis of the main types of the personality depending on valuable orient</w:t>
      </w:r>
      <w:r w:rsidRPr="00C05502">
        <w:rPr>
          <w:bCs/>
          <w:sz w:val="28"/>
          <w:szCs w:val="28"/>
          <w:lang w:val="en-US"/>
        </w:rPr>
        <w:t>a</w:t>
      </w:r>
      <w:r w:rsidRPr="00C05502">
        <w:rPr>
          <w:bCs/>
          <w:sz w:val="28"/>
          <w:szCs w:val="28"/>
          <w:lang w:val="en-US"/>
        </w:rPr>
        <w:t>tions;</w:t>
      </w:r>
    </w:p>
    <w:p w:rsidR="004B6DA2" w:rsidRPr="00C05502" w:rsidRDefault="004B6DA2" w:rsidP="004B6DA2">
      <w:pPr>
        <w:ind w:firstLine="540"/>
        <w:rPr>
          <w:bCs/>
          <w:sz w:val="28"/>
          <w:szCs w:val="28"/>
          <w:lang w:val="en-US"/>
        </w:rPr>
      </w:pPr>
      <w:r w:rsidRPr="00C05502">
        <w:rPr>
          <w:bCs/>
          <w:sz w:val="28"/>
          <w:szCs w:val="28"/>
          <w:lang w:val="en-US"/>
        </w:rPr>
        <w:t>- definitions of own social status and social role (roles);</w:t>
      </w:r>
    </w:p>
    <w:p w:rsidR="004B6DA2" w:rsidRPr="00C05502" w:rsidRDefault="004B6DA2" w:rsidP="004B6DA2">
      <w:pPr>
        <w:ind w:firstLine="540"/>
        <w:rPr>
          <w:bCs/>
          <w:sz w:val="28"/>
          <w:szCs w:val="28"/>
          <w:lang w:val="en-US"/>
        </w:rPr>
      </w:pPr>
      <w:r w:rsidRPr="00C05502">
        <w:rPr>
          <w:bCs/>
          <w:sz w:val="28"/>
          <w:szCs w:val="28"/>
          <w:lang w:val="en-US"/>
        </w:rPr>
        <w:t>- perceptions of agents and institutes of socialization;</w:t>
      </w:r>
    </w:p>
    <w:p w:rsidR="004B6DA2" w:rsidRPr="00C05502" w:rsidRDefault="004B6DA2" w:rsidP="004B6DA2">
      <w:pPr>
        <w:ind w:firstLine="540"/>
        <w:rPr>
          <w:bCs/>
          <w:sz w:val="28"/>
          <w:szCs w:val="28"/>
          <w:lang w:val="en-US"/>
        </w:rPr>
      </w:pPr>
      <w:r w:rsidRPr="00C05502">
        <w:rPr>
          <w:bCs/>
          <w:sz w:val="28"/>
          <w:szCs w:val="28"/>
          <w:lang w:val="en-US"/>
        </w:rPr>
        <w:t>- determination of interrelation of requirements and interests of the personality and society;</w:t>
      </w:r>
    </w:p>
    <w:p w:rsidR="004B6DA2" w:rsidRPr="00C05502" w:rsidRDefault="004B6DA2" w:rsidP="004B6DA2">
      <w:pPr>
        <w:ind w:firstLine="540"/>
        <w:rPr>
          <w:sz w:val="28"/>
          <w:szCs w:val="28"/>
          <w:lang w:val="en-US"/>
        </w:rPr>
      </w:pPr>
      <w:r w:rsidRPr="00C05502">
        <w:rPr>
          <w:bCs/>
          <w:sz w:val="28"/>
          <w:szCs w:val="28"/>
          <w:lang w:val="en-US"/>
        </w:rPr>
        <w:t>- allocations of features of socialization in modern Kazakhstan.</w:t>
      </w:r>
    </w:p>
    <w:p w:rsidR="00B12E23" w:rsidRDefault="00B12E23" w:rsidP="00B12E23">
      <w:pPr>
        <w:ind w:left="1260"/>
        <w:jc w:val="center"/>
        <w:rPr>
          <w:b/>
          <w:sz w:val="28"/>
          <w:szCs w:val="28"/>
          <w:lang w:val="en-US"/>
        </w:rPr>
      </w:pPr>
    </w:p>
    <w:p w:rsidR="004B6DA2" w:rsidRPr="002E4AEA" w:rsidRDefault="004B6DA2" w:rsidP="00B12E23">
      <w:pPr>
        <w:ind w:left="1260"/>
        <w:jc w:val="center"/>
        <w:rPr>
          <w:sz w:val="28"/>
          <w:szCs w:val="28"/>
          <w:lang w:val="en-US"/>
        </w:rPr>
      </w:pPr>
      <w:r w:rsidRPr="002E4AEA">
        <w:rPr>
          <w:b/>
          <w:sz w:val="28"/>
          <w:szCs w:val="28"/>
          <w:lang w:val="en-US"/>
        </w:rPr>
        <w:t>Subjects of reports and messages</w:t>
      </w:r>
    </w:p>
    <w:p w:rsidR="004B6DA2" w:rsidRPr="002E4AEA" w:rsidRDefault="004B6DA2" w:rsidP="004B6DA2">
      <w:pPr>
        <w:pStyle w:val="a9"/>
        <w:ind w:firstLine="540"/>
        <w:rPr>
          <w:sz w:val="28"/>
          <w:szCs w:val="28"/>
          <w:lang w:val="en-US"/>
        </w:rPr>
      </w:pPr>
      <w:r w:rsidRPr="002E4AEA">
        <w:rPr>
          <w:sz w:val="28"/>
          <w:szCs w:val="28"/>
          <w:lang w:val="en-US"/>
        </w:rPr>
        <w:t xml:space="preserve">1. Role and status concepts of the personality. </w:t>
      </w:r>
    </w:p>
    <w:p w:rsidR="004B6DA2" w:rsidRPr="002E4AEA" w:rsidRDefault="004B6DA2" w:rsidP="004B6DA2">
      <w:pPr>
        <w:pStyle w:val="a9"/>
        <w:ind w:firstLine="540"/>
        <w:rPr>
          <w:sz w:val="28"/>
          <w:szCs w:val="28"/>
          <w:lang w:val="en-US"/>
        </w:rPr>
      </w:pPr>
      <w:r w:rsidRPr="002E4AEA">
        <w:rPr>
          <w:sz w:val="28"/>
          <w:szCs w:val="28"/>
          <w:lang w:val="en-US"/>
        </w:rPr>
        <w:t xml:space="preserve">2. Social adaptation of the personality. </w:t>
      </w:r>
    </w:p>
    <w:p w:rsidR="004B6DA2" w:rsidRPr="002E4AEA" w:rsidRDefault="004B6DA2" w:rsidP="004B6DA2">
      <w:pPr>
        <w:pStyle w:val="a9"/>
        <w:ind w:firstLine="540"/>
        <w:rPr>
          <w:sz w:val="28"/>
          <w:szCs w:val="28"/>
          <w:lang w:val="en-US"/>
        </w:rPr>
      </w:pPr>
      <w:r w:rsidRPr="002E4AEA">
        <w:rPr>
          <w:sz w:val="28"/>
          <w:szCs w:val="28"/>
          <w:lang w:val="en-US"/>
        </w:rPr>
        <w:t>3. Gender socialization.</w:t>
      </w:r>
    </w:p>
    <w:p w:rsidR="004B6DA2" w:rsidRPr="002E4AEA" w:rsidRDefault="004B6DA2" w:rsidP="004B6DA2">
      <w:pPr>
        <w:pStyle w:val="a9"/>
        <w:ind w:firstLine="540"/>
        <w:jc w:val="center"/>
        <w:rPr>
          <w:b/>
          <w:sz w:val="28"/>
          <w:szCs w:val="28"/>
          <w:lang w:val="en-US"/>
        </w:rPr>
      </w:pPr>
      <w:r w:rsidRPr="002E4AEA">
        <w:rPr>
          <w:b/>
          <w:sz w:val="28"/>
          <w:szCs w:val="28"/>
          <w:lang w:val="en-US"/>
        </w:rPr>
        <w:t>Plan:</w:t>
      </w:r>
    </w:p>
    <w:p w:rsidR="004B6DA2" w:rsidRPr="002E4AEA" w:rsidRDefault="004B6DA2" w:rsidP="004B6DA2">
      <w:pPr>
        <w:pStyle w:val="a9"/>
        <w:ind w:firstLine="540"/>
        <w:rPr>
          <w:sz w:val="28"/>
          <w:szCs w:val="28"/>
          <w:lang w:val="en-US"/>
        </w:rPr>
      </w:pPr>
      <w:r w:rsidRPr="002E4AEA">
        <w:rPr>
          <w:sz w:val="28"/>
          <w:szCs w:val="28"/>
          <w:lang w:val="en-US"/>
        </w:rPr>
        <w:t xml:space="preserve">1. Philosophical, psychological and sociological approaches to a problem of the personality. </w:t>
      </w:r>
    </w:p>
    <w:p w:rsidR="004B6DA2" w:rsidRPr="002E4AEA" w:rsidRDefault="004B6DA2" w:rsidP="004B6DA2">
      <w:pPr>
        <w:pStyle w:val="a9"/>
        <w:ind w:firstLine="540"/>
        <w:rPr>
          <w:sz w:val="28"/>
          <w:szCs w:val="28"/>
          <w:lang w:val="en-US"/>
        </w:rPr>
      </w:pPr>
      <w:r w:rsidRPr="002E4AEA">
        <w:rPr>
          <w:sz w:val="28"/>
          <w:szCs w:val="28"/>
          <w:lang w:val="en-US"/>
        </w:rPr>
        <w:t xml:space="preserve">2. Theories of development of the personality. </w:t>
      </w:r>
    </w:p>
    <w:p w:rsidR="004B6DA2" w:rsidRPr="004B6DA2" w:rsidRDefault="004B6DA2" w:rsidP="004B6DA2">
      <w:pPr>
        <w:pStyle w:val="a9"/>
        <w:spacing w:after="0"/>
        <w:ind w:firstLine="540"/>
        <w:rPr>
          <w:sz w:val="28"/>
          <w:szCs w:val="28"/>
          <w:lang w:val="en-US"/>
        </w:rPr>
      </w:pPr>
      <w:r w:rsidRPr="004B6DA2">
        <w:rPr>
          <w:sz w:val="28"/>
          <w:szCs w:val="28"/>
          <w:lang w:val="en-US"/>
        </w:rPr>
        <w:t>3. Main stages of socialization.</w:t>
      </w:r>
    </w:p>
    <w:p w:rsidR="004B6DA2" w:rsidRDefault="004B6DA2" w:rsidP="004B6DA2">
      <w:pPr>
        <w:ind w:firstLine="567"/>
        <w:rPr>
          <w:b/>
          <w:i/>
          <w:sz w:val="28"/>
          <w:szCs w:val="28"/>
          <w:lang w:val="en-US"/>
        </w:rPr>
      </w:pPr>
      <w:r w:rsidRPr="002E4AEA">
        <w:rPr>
          <w:b/>
          <w:sz w:val="28"/>
          <w:szCs w:val="28"/>
          <w:lang w:val="en-US"/>
        </w:rPr>
        <w:t>In the first question</w:t>
      </w:r>
      <w:r w:rsidRPr="002E4AEA">
        <w:rPr>
          <w:sz w:val="28"/>
          <w:szCs w:val="28"/>
          <w:lang w:val="en-US"/>
        </w:rPr>
        <w:t xml:space="preserve"> it should be noted that the problem of the personality is in sight of many sciences, being a subject of cross-disciplinary researches. It is impo</w:t>
      </w:r>
      <w:r w:rsidRPr="002E4AEA">
        <w:rPr>
          <w:sz w:val="28"/>
          <w:szCs w:val="28"/>
          <w:lang w:val="en-US"/>
        </w:rPr>
        <w:t>r</w:t>
      </w:r>
      <w:r w:rsidRPr="002E4AEA">
        <w:rPr>
          <w:sz w:val="28"/>
          <w:szCs w:val="28"/>
          <w:lang w:val="en-US"/>
        </w:rPr>
        <w:t>tant to differentiate such close concepts as "person", "individual", "personality", to give definition of these concepts. What differences of the personality from a natural individual (individual)? How the personality is formed of the individual? Disclose b</w:t>
      </w:r>
      <w:r w:rsidRPr="002E4AEA">
        <w:rPr>
          <w:sz w:val="28"/>
          <w:szCs w:val="28"/>
          <w:lang w:val="en-US"/>
        </w:rPr>
        <w:t>i</w:t>
      </w:r>
      <w:r w:rsidRPr="002E4AEA">
        <w:rPr>
          <w:sz w:val="28"/>
          <w:szCs w:val="28"/>
          <w:lang w:val="en-US"/>
        </w:rPr>
        <w:t>ological and social qualities of the person, their interaction. As the personality is a subject of studying of a number of the humanities, characterize philosophical, ps</w:t>
      </w:r>
      <w:r w:rsidRPr="002E4AEA">
        <w:rPr>
          <w:sz w:val="28"/>
          <w:szCs w:val="28"/>
          <w:lang w:val="en-US"/>
        </w:rPr>
        <w:t>y</w:t>
      </w:r>
      <w:r w:rsidRPr="002E4AEA">
        <w:rPr>
          <w:sz w:val="28"/>
          <w:szCs w:val="28"/>
          <w:lang w:val="en-US"/>
        </w:rPr>
        <w:t xml:space="preserve">chological approach to studying of the personality and dwell upon an originality of sociological studying of the personality. </w:t>
      </w:r>
      <w:r w:rsidRPr="004B6DA2">
        <w:rPr>
          <w:sz w:val="28"/>
          <w:szCs w:val="28"/>
          <w:lang w:val="en-US"/>
        </w:rPr>
        <w:t>Allocate the most important problems for sociology</w:t>
      </w:r>
      <w:r w:rsidRPr="004B6DA2">
        <w:rPr>
          <w:b/>
          <w:i/>
          <w:sz w:val="28"/>
          <w:szCs w:val="28"/>
          <w:lang w:val="en-US"/>
        </w:rPr>
        <w:t>.</w:t>
      </w:r>
    </w:p>
    <w:p w:rsidR="00B12E23" w:rsidRDefault="00B12E23" w:rsidP="004B6DA2">
      <w:pPr>
        <w:ind w:firstLine="567"/>
        <w:rPr>
          <w:b/>
          <w:sz w:val="28"/>
          <w:szCs w:val="28"/>
          <w:lang w:val="en-US"/>
        </w:rPr>
      </w:pPr>
    </w:p>
    <w:p w:rsidR="004B6DA2" w:rsidRPr="00AB0CA4" w:rsidRDefault="004B6DA2" w:rsidP="004B6DA2">
      <w:pPr>
        <w:ind w:firstLine="567"/>
        <w:rPr>
          <w:b/>
          <w:sz w:val="28"/>
          <w:szCs w:val="28"/>
          <w:lang w:val="en-US"/>
        </w:rPr>
      </w:pPr>
      <w:r w:rsidRPr="00AB0CA4">
        <w:rPr>
          <w:b/>
          <w:sz w:val="28"/>
          <w:szCs w:val="28"/>
          <w:lang w:val="en-US"/>
        </w:rPr>
        <w:lastRenderedPageBreak/>
        <w:t>Opening</w:t>
      </w:r>
      <w:r w:rsidRPr="004B6DA2">
        <w:rPr>
          <w:b/>
          <w:sz w:val="28"/>
          <w:szCs w:val="28"/>
          <w:lang w:val="en-US"/>
        </w:rPr>
        <w:t xml:space="preserve"> </w:t>
      </w:r>
      <w:r w:rsidRPr="00AB0CA4">
        <w:rPr>
          <w:b/>
          <w:sz w:val="28"/>
          <w:szCs w:val="28"/>
          <w:lang w:val="en-US"/>
        </w:rPr>
        <w:t>keeping</w:t>
      </w:r>
      <w:r w:rsidRPr="004B6DA2">
        <w:rPr>
          <w:b/>
          <w:sz w:val="28"/>
          <w:szCs w:val="28"/>
          <w:lang w:val="en-US"/>
        </w:rPr>
        <w:t xml:space="preserve"> </w:t>
      </w:r>
      <w:r w:rsidRPr="00AB0CA4">
        <w:rPr>
          <w:b/>
          <w:sz w:val="28"/>
          <w:szCs w:val="28"/>
          <w:lang w:val="en-US"/>
        </w:rPr>
        <w:t>of</w:t>
      </w:r>
      <w:r w:rsidRPr="004B6DA2">
        <w:rPr>
          <w:b/>
          <w:sz w:val="28"/>
          <w:szCs w:val="28"/>
          <w:lang w:val="en-US"/>
        </w:rPr>
        <w:t xml:space="preserve"> </w:t>
      </w:r>
      <w:r w:rsidRPr="00AB0CA4">
        <w:rPr>
          <w:b/>
          <w:sz w:val="28"/>
          <w:szCs w:val="28"/>
          <w:lang w:val="en-US"/>
        </w:rPr>
        <w:t>the</w:t>
      </w:r>
      <w:r w:rsidRPr="004B6DA2">
        <w:rPr>
          <w:b/>
          <w:sz w:val="28"/>
          <w:szCs w:val="28"/>
          <w:lang w:val="en-US"/>
        </w:rPr>
        <w:t xml:space="preserve"> </w:t>
      </w:r>
      <w:r w:rsidRPr="00AB0CA4">
        <w:rPr>
          <w:b/>
          <w:sz w:val="28"/>
          <w:szCs w:val="28"/>
          <w:lang w:val="en-US"/>
        </w:rPr>
        <w:t>second</w:t>
      </w:r>
      <w:r w:rsidRPr="004B6DA2">
        <w:rPr>
          <w:b/>
          <w:sz w:val="28"/>
          <w:szCs w:val="28"/>
          <w:lang w:val="en-US"/>
        </w:rPr>
        <w:t xml:space="preserve"> </w:t>
      </w:r>
      <w:r w:rsidRPr="00AB0CA4">
        <w:rPr>
          <w:b/>
          <w:sz w:val="28"/>
          <w:szCs w:val="28"/>
          <w:lang w:val="en-US"/>
        </w:rPr>
        <w:t>vopro</w:t>
      </w:r>
      <w:r w:rsidRPr="004B6DA2">
        <w:rPr>
          <w:b/>
          <w:sz w:val="28"/>
          <w:szCs w:val="28"/>
          <w:lang w:val="en-US"/>
        </w:rPr>
        <w:t xml:space="preserve"> </w:t>
      </w:r>
    </w:p>
    <w:p w:rsidR="004B6DA2" w:rsidRPr="006C600C" w:rsidRDefault="004B6DA2" w:rsidP="004B6DA2">
      <w:pPr>
        <w:ind w:firstLine="567"/>
        <w:rPr>
          <w:bCs/>
          <w:sz w:val="28"/>
          <w:szCs w:val="28"/>
          <w:lang w:val="en-US"/>
        </w:rPr>
      </w:pPr>
      <w:r w:rsidRPr="006C600C">
        <w:rPr>
          <w:b/>
          <w:bCs/>
          <w:sz w:val="28"/>
          <w:szCs w:val="28"/>
          <w:lang w:val="en-US"/>
        </w:rPr>
        <w:t>Third</w:t>
      </w:r>
      <w:r>
        <w:rPr>
          <w:b/>
          <w:bCs/>
          <w:i/>
          <w:sz w:val="28"/>
          <w:szCs w:val="28"/>
          <w:lang w:val="en-US"/>
        </w:rPr>
        <w:t xml:space="preserve"> </w:t>
      </w:r>
      <w:r w:rsidRPr="006C600C">
        <w:rPr>
          <w:bCs/>
          <w:sz w:val="28"/>
          <w:szCs w:val="28"/>
          <w:lang w:val="en-US"/>
        </w:rPr>
        <w:t xml:space="preserve">question the considered subject it is focused on the analysis of stages of socialization. Here it is important to mean that socialization of the individual process difficult, long, contradictory, multistage. Researchers who are engaged in studying of this problem mark out various quantity of stages or stages in formation of the human person. We will tell them at S. Freud, for example, - 4, J. Mid – 3, at L. Kolberg has 6 stages, at E. Eriksson – 8. </w:t>
      </w:r>
    </w:p>
    <w:p w:rsidR="004B6DA2" w:rsidRPr="006C600C" w:rsidRDefault="004B6DA2" w:rsidP="004B6DA2">
      <w:pPr>
        <w:ind w:firstLine="567"/>
        <w:rPr>
          <w:bCs/>
          <w:sz w:val="28"/>
          <w:szCs w:val="28"/>
          <w:lang w:val="en-US"/>
        </w:rPr>
      </w:pPr>
      <w:r w:rsidRPr="006C600C">
        <w:rPr>
          <w:bCs/>
          <w:sz w:val="28"/>
          <w:szCs w:val="28"/>
          <w:lang w:val="en-US"/>
        </w:rPr>
        <w:t>It is desirable for students to study several concepts of socialization to make an extensive picture of this important process.</w:t>
      </w:r>
    </w:p>
    <w:p w:rsidR="004B6DA2" w:rsidRPr="006C600C" w:rsidRDefault="004B6DA2" w:rsidP="004B6DA2">
      <w:pPr>
        <w:ind w:firstLine="567"/>
        <w:rPr>
          <w:bCs/>
          <w:sz w:val="28"/>
          <w:szCs w:val="28"/>
          <w:lang w:val="en-US"/>
        </w:rPr>
      </w:pPr>
      <w:r w:rsidRPr="006C600C">
        <w:rPr>
          <w:bCs/>
          <w:sz w:val="28"/>
          <w:szCs w:val="28"/>
          <w:lang w:val="en-US"/>
        </w:rPr>
        <w:t>Give definition of the concept "socialization". Disclose difference of socializ</w:t>
      </w:r>
      <w:r w:rsidRPr="006C600C">
        <w:rPr>
          <w:bCs/>
          <w:sz w:val="28"/>
          <w:szCs w:val="28"/>
          <w:lang w:val="en-US"/>
        </w:rPr>
        <w:t>a</w:t>
      </w:r>
      <w:r w:rsidRPr="006C600C">
        <w:rPr>
          <w:bCs/>
          <w:sz w:val="28"/>
          <w:szCs w:val="28"/>
          <w:lang w:val="en-US"/>
        </w:rPr>
        <w:t>tion from formation of the personality. Call stages of process of socialization and give them the characteristic.</w:t>
      </w:r>
    </w:p>
    <w:p w:rsidR="004B6DA2" w:rsidRPr="004B6DA2" w:rsidRDefault="004B6DA2" w:rsidP="004B6DA2">
      <w:pPr>
        <w:ind w:firstLine="567"/>
        <w:rPr>
          <w:bCs/>
          <w:sz w:val="28"/>
          <w:szCs w:val="28"/>
          <w:lang w:val="en-US"/>
        </w:rPr>
      </w:pPr>
      <w:r w:rsidRPr="006C600C">
        <w:rPr>
          <w:bCs/>
          <w:sz w:val="28"/>
          <w:szCs w:val="28"/>
          <w:lang w:val="en-US"/>
        </w:rPr>
        <w:t>Allocate qualitatively various periods of process of socialization. At what stages socialization is most intensively carried out? What is "institute of socialization"? Characterize the institutes of socialization inherent in each stage. Call agents of soci</w:t>
      </w:r>
      <w:r w:rsidRPr="006C600C">
        <w:rPr>
          <w:bCs/>
          <w:sz w:val="28"/>
          <w:szCs w:val="28"/>
          <w:lang w:val="en-US"/>
        </w:rPr>
        <w:t>a</w:t>
      </w:r>
      <w:r w:rsidRPr="006C600C">
        <w:rPr>
          <w:bCs/>
          <w:sz w:val="28"/>
          <w:szCs w:val="28"/>
          <w:lang w:val="en-US"/>
        </w:rPr>
        <w:t xml:space="preserve">lization. </w:t>
      </w:r>
      <w:r w:rsidRPr="004B6DA2">
        <w:rPr>
          <w:bCs/>
          <w:sz w:val="28"/>
          <w:szCs w:val="28"/>
          <w:lang w:val="en-US"/>
        </w:rPr>
        <w:t>Define fixed assets of socialization and characterize them.</w:t>
      </w:r>
    </w:p>
    <w:p w:rsidR="004B6DA2" w:rsidRPr="004B6DA2" w:rsidRDefault="004B6DA2" w:rsidP="004B6DA2">
      <w:pPr>
        <w:ind w:firstLine="567"/>
        <w:rPr>
          <w:b/>
          <w:bCs/>
          <w:i/>
          <w:sz w:val="28"/>
          <w:szCs w:val="28"/>
          <w:lang w:val="en-US"/>
        </w:rPr>
      </w:pPr>
    </w:p>
    <w:p w:rsidR="004B6DA2" w:rsidRPr="004B6DA2" w:rsidRDefault="004B6DA2" w:rsidP="00B12E23">
      <w:pPr>
        <w:ind w:firstLine="567"/>
        <w:rPr>
          <w:b/>
          <w:bCs/>
          <w:sz w:val="28"/>
          <w:szCs w:val="28"/>
          <w:lang w:val="en-US"/>
        </w:rPr>
      </w:pPr>
      <w:r w:rsidRPr="004B6DA2">
        <w:rPr>
          <w:b/>
          <w:bCs/>
          <w:sz w:val="28"/>
          <w:szCs w:val="28"/>
          <w:lang w:val="en-US"/>
        </w:rPr>
        <w:t>Homework:</w:t>
      </w:r>
    </w:p>
    <w:p w:rsidR="004B6DA2" w:rsidRPr="004B6DA2" w:rsidRDefault="004B6DA2" w:rsidP="004B6DA2">
      <w:pPr>
        <w:ind w:firstLine="540"/>
        <w:jc w:val="both"/>
        <w:rPr>
          <w:sz w:val="28"/>
          <w:szCs w:val="28"/>
          <w:lang w:val="en-US"/>
        </w:rPr>
      </w:pPr>
      <w:r w:rsidRPr="004B6DA2">
        <w:rPr>
          <w:bCs/>
          <w:sz w:val="28"/>
          <w:szCs w:val="28"/>
          <w:lang w:val="en-US"/>
        </w:rPr>
        <w:t>1. Fill in the table:</w:t>
      </w:r>
    </w:p>
    <w:tbl>
      <w:tblPr>
        <w:tblW w:w="9720" w:type="dxa"/>
        <w:jc w:val="center"/>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376"/>
        <w:gridCol w:w="3810"/>
        <w:gridCol w:w="1534"/>
      </w:tblGrid>
      <w:tr w:rsidR="004B6DA2" w:rsidRPr="00F64D6A" w:rsidTr="009B549F">
        <w:trPr>
          <w:jc w:val="center"/>
        </w:trPr>
        <w:tc>
          <w:tcPr>
            <w:tcW w:w="4376" w:type="dxa"/>
            <w:shd w:val="clear" w:color="auto" w:fill="auto"/>
          </w:tcPr>
          <w:p w:rsidR="004B6DA2" w:rsidRPr="006C600C" w:rsidRDefault="004B6DA2" w:rsidP="009B549F">
            <w:pPr>
              <w:jc w:val="center"/>
              <w:rPr>
                <w:b/>
                <w:lang w:val="en-US"/>
              </w:rPr>
            </w:pPr>
            <w:r w:rsidRPr="006C600C">
              <w:rPr>
                <w:b/>
                <w:lang w:val="en-US"/>
              </w:rPr>
              <w:t>Lines inherent in any person as to the representative of the human race</w:t>
            </w:r>
          </w:p>
          <w:p w:rsidR="004B6DA2" w:rsidRPr="004B6DA2" w:rsidRDefault="004B6DA2" w:rsidP="009B549F">
            <w:pPr>
              <w:jc w:val="center"/>
              <w:rPr>
                <w:b/>
                <w:lang w:val="en-US"/>
              </w:rPr>
            </w:pPr>
          </w:p>
        </w:tc>
        <w:tc>
          <w:tcPr>
            <w:tcW w:w="3810" w:type="dxa"/>
            <w:shd w:val="clear" w:color="auto" w:fill="auto"/>
          </w:tcPr>
          <w:p w:rsidR="004B6DA2" w:rsidRPr="006C600C" w:rsidRDefault="004B6DA2" w:rsidP="009B549F">
            <w:pPr>
              <w:jc w:val="center"/>
              <w:rPr>
                <w:b/>
                <w:lang w:val="en-US"/>
              </w:rPr>
            </w:pPr>
            <w:r w:rsidRPr="006C600C">
              <w:rPr>
                <w:b/>
                <w:lang w:val="en-US"/>
              </w:rPr>
              <w:t>Lines inherent in the certain pe</w:t>
            </w:r>
            <w:r w:rsidRPr="006C600C">
              <w:rPr>
                <w:b/>
                <w:lang w:val="en-US"/>
              </w:rPr>
              <w:t>r</w:t>
            </w:r>
            <w:r w:rsidRPr="006C600C">
              <w:rPr>
                <w:b/>
                <w:lang w:val="en-US"/>
              </w:rPr>
              <w:t>son</w:t>
            </w:r>
          </w:p>
        </w:tc>
        <w:tc>
          <w:tcPr>
            <w:tcW w:w="1534" w:type="dxa"/>
            <w:shd w:val="clear" w:color="auto" w:fill="auto"/>
          </w:tcPr>
          <w:p w:rsidR="004B6DA2" w:rsidRPr="002719BF" w:rsidRDefault="004B6DA2" w:rsidP="009B549F">
            <w:pPr>
              <w:jc w:val="center"/>
              <w:rPr>
                <w:b/>
              </w:rPr>
            </w:pPr>
            <w:r w:rsidRPr="006C600C">
              <w:rPr>
                <w:b/>
              </w:rPr>
              <w:t>Lines, inherent persons</w:t>
            </w:r>
          </w:p>
        </w:tc>
      </w:tr>
      <w:tr w:rsidR="004B6DA2" w:rsidRPr="00F64D6A" w:rsidTr="009B549F">
        <w:trPr>
          <w:trHeight w:val="297"/>
          <w:jc w:val="center"/>
        </w:trPr>
        <w:tc>
          <w:tcPr>
            <w:tcW w:w="4376" w:type="dxa"/>
            <w:shd w:val="clear" w:color="auto" w:fill="auto"/>
          </w:tcPr>
          <w:p w:rsidR="004B6DA2" w:rsidRPr="0058184C" w:rsidRDefault="004B6DA2" w:rsidP="009B549F">
            <w:pPr>
              <w:ind w:firstLine="540"/>
              <w:jc w:val="center"/>
            </w:pPr>
          </w:p>
        </w:tc>
        <w:tc>
          <w:tcPr>
            <w:tcW w:w="3810" w:type="dxa"/>
            <w:shd w:val="clear" w:color="auto" w:fill="auto"/>
          </w:tcPr>
          <w:p w:rsidR="004B6DA2" w:rsidRPr="0058184C" w:rsidRDefault="004B6DA2" w:rsidP="009B549F">
            <w:pPr>
              <w:ind w:firstLine="540"/>
              <w:jc w:val="center"/>
            </w:pPr>
          </w:p>
        </w:tc>
        <w:tc>
          <w:tcPr>
            <w:tcW w:w="1534" w:type="dxa"/>
            <w:shd w:val="clear" w:color="auto" w:fill="auto"/>
          </w:tcPr>
          <w:p w:rsidR="004B6DA2" w:rsidRPr="0058184C" w:rsidRDefault="004B6DA2" w:rsidP="009B549F">
            <w:pPr>
              <w:ind w:firstLine="540"/>
              <w:jc w:val="center"/>
            </w:pPr>
          </w:p>
        </w:tc>
      </w:tr>
    </w:tbl>
    <w:p w:rsidR="004B6DA2" w:rsidRDefault="004B6DA2" w:rsidP="004B6DA2">
      <w:pPr>
        <w:widowControl w:val="0"/>
        <w:rPr>
          <w:sz w:val="28"/>
          <w:szCs w:val="28"/>
          <w:lang w:val="en-US"/>
        </w:rPr>
      </w:pPr>
      <w:r w:rsidRPr="006C600C">
        <w:rPr>
          <w:sz w:val="28"/>
          <w:szCs w:val="28"/>
          <w:lang w:val="en-US"/>
        </w:rPr>
        <w:t>Describe the full set of the statuses. Deal with the status set: what statuses are in it ordered and what reached</w:t>
      </w:r>
    </w:p>
    <w:p w:rsidR="00B12E23" w:rsidRDefault="00B12E23" w:rsidP="004B6DA2">
      <w:pPr>
        <w:autoSpaceDE w:val="0"/>
        <w:autoSpaceDN w:val="0"/>
        <w:adjustRightInd w:val="0"/>
        <w:ind w:firstLine="540"/>
        <w:jc w:val="center"/>
        <w:rPr>
          <w:b/>
          <w:sz w:val="28"/>
          <w:szCs w:val="28"/>
          <w:lang w:val="en-US"/>
        </w:rPr>
      </w:pPr>
    </w:p>
    <w:p w:rsidR="004B6DA2" w:rsidRDefault="004B6DA2" w:rsidP="004B6DA2">
      <w:pPr>
        <w:autoSpaceDE w:val="0"/>
        <w:autoSpaceDN w:val="0"/>
        <w:adjustRightInd w:val="0"/>
        <w:ind w:firstLine="540"/>
        <w:jc w:val="center"/>
        <w:rPr>
          <w:b/>
          <w:sz w:val="28"/>
          <w:szCs w:val="28"/>
          <w:lang w:val="en-US"/>
        </w:rPr>
      </w:pPr>
      <w:r w:rsidRPr="004B6DA2">
        <w:rPr>
          <w:b/>
          <w:sz w:val="28"/>
          <w:szCs w:val="28"/>
          <w:lang w:val="en-US"/>
        </w:rPr>
        <w:t>Seminar occupation No. 10 Social deviations</w:t>
      </w:r>
    </w:p>
    <w:p w:rsidR="004B6DA2" w:rsidRPr="006C600C" w:rsidRDefault="004B6DA2" w:rsidP="004B6DA2">
      <w:pPr>
        <w:ind w:firstLine="540"/>
        <w:rPr>
          <w:bCs/>
          <w:sz w:val="28"/>
          <w:szCs w:val="28"/>
          <w:lang w:val="en-US"/>
        </w:rPr>
      </w:pPr>
      <w:r w:rsidRPr="006C600C">
        <w:rPr>
          <w:b/>
          <w:bCs/>
          <w:sz w:val="28"/>
          <w:szCs w:val="28"/>
          <w:lang w:val="en-US"/>
        </w:rPr>
        <w:t xml:space="preserve">Purposes and tasks of occupation: </w:t>
      </w:r>
      <w:r w:rsidRPr="006C600C">
        <w:rPr>
          <w:bCs/>
          <w:sz w:val="28"/>
          <w:szCs w:val="28"/>
          <w:lang w:val="en-US"/>
        </w:rPr>
        <w:t>to clarify an entity of social regulation of behavior of individuals and groups in society, the reasons and types deviating from norms of culture of behavior; to understand interaction of internal and external fa</w:t>
      </w:r>
      <w:r w:rsidRPr="006C600C">
        <w:rPr>
          <w:bCs/>
          <w:sz w:val="28"/>
          <w:szCs w:val="28"/>
          <w:lang w:val="en-US"/>
        </w:rPr>
        <w:t>c</w:t>
      </w:r>
      <w:r w:rsidRPr="006C600C">
        <w:rPr>
          <w:bCs/>
          <w:sz w:val="28"/>
          <w:szCs w:val="28"/>
          <w:lang w:val="en-US"/>
        </w:rPr>
        <w:t>tors of social behavior and monitoring; to clarify factors of motivation and socially approved behavior; to reveal dependences of norms and sanctions in processes of s</w:t>
      </w:r>
      <w:r w:rsidRPr="006C600C">
        <w:rPr>
          <w:bCs/>
          <w:sz w:val="28"/>
          <w:szCs w:val="28"/>
          <w:lang w:val="en-US"/>
        </w:rPr>
        <w:t>o</w:t>
      </w:r>
      <w:r w:rsidRPr="006C600C">
        <w:rPr>
          <w:bCs/>
          <w:sz w:val="28"/>
          <w:szCs w:val="28"/>
          <w:lang w:val="en-US"/>
        </w:rPr>
        <w:t>cial monitoring; to acquire the possible reasons of deviant behavior and methods of their elimination.</w:t>
      </w:r>
    </w:p>
    <w:p w:rsidR="004B6DA2" w:rsidRPr="006C600C" w:rsidRDefault="004B6DA2" w:rsidP="004B6DA2">
      <w:pPr>
        <w:ind w:firstLine="540"/>
        <w:rPr>
          <w:bCs/>
          <w:sz w:val="28"/>
          <w:szCs w:val="28"/>
          <w:lang w:val="en-US"/>
        </w:rPr>
      </w:pPr>
      <w:r w:rsidRPr="006C600C">
        <w:rPr>
          <w:bCs/>
          <w:sz w:val="28"/>
          <w:szCs w:val="28"/>
          <w:lang w:val="en-US"/>
        </w:rPr>
        <w:t>Having studied a subject, the student shall acquire knowledge and abilities wit</w:t>
      </w:r>
      <w:r w:rsidRPr="006C600C">
        <w:rPr>
          <w:bCs/>
          <w:sz w:val="28"/>
          <w:szCs w:val="28"/>
          <w:lang w:val="en-US"/>
        </w:rPr>
        <w:t>h</w:t>
      </w:r>
      <w:r w:rsidRPr="006C600C">
        <w:rPr>
          <w:bCs/>
          <w:sz w:val="28"/>
          <w:szCs w:val="28"/>
          <w:lang w:val="en-US"/>
        </w:rPr>
        <w:t>in the created competences, that is:</w:t>
      </w:r>
    </w:p>
    <w:p w:rsidR="004B6DA2" w:rsidRPr="006C600C" w:rsidRDefault="004B6DA2" w:rsidP="004B6DA2">
      <w:pPr>
        <w:ind w:firstLine="540"/>
        <w:rPr>
          <w:bCs/>
          <w:sz w:val="28"/>
          <w:szCs w:val="28"/>
          <w:lang w:val="en-US"/>
        </w:rPr>
      </w:pPr>
      <w:r w:rsidRPr="006C600C">
        <w:rPr>
          <w:bCs/>
          <w:sz w:val="28"/>
          <w:szCs w:val="28"/>
          <w:lang w:val="en-US"/>
        </w:rPr>
        <w:t xml:space="preserve">to be able: </w:t>
      </w:r>
    </w:p>
    <w:p w:rsidR="004B6DA2" w:rsidRPr="006C600C" w:rsidRDefault="004B6DA2" w:rsidP="004B6DA2">
      <w:pPr>
        <w:ind w:firstLine="540"/>
        <w:rPr>
          <w:bCs/>
          <w:sz w:val="28"/>
          <w:szCs w:val="28"/>
          <w:lang w:val="en-US"/>
        </w:rPr>
      </w:pPr>
      <w:r w:rsidRPr="006C600C">
        <w:rPr>
          <w:bCs/>
          <w:sz w:val="28"/>
          <w:szCs w:val="28"/>
          <w:lang w:val="en-US"/>
        </w:rPr>
        <w:t>- to determine the content and methods of implementation of social monitoring as regulator of social interaction;</w:t>
      </w:r>
    </w:p>
    <w:p w:rsidR="004B6DA2" w:rsidRPr="006C600C" w:rsidRDefault="004B6DA2" w:rsidP="004B6DA2">
      <w:pPr>
        <w:ind w:firstLine="540"/>
        <w:rPr>
          <w:bCs/>
          <w:sz w:val="28"/>
          <w:szCs w:val="28"/>
          <w:lang w:val="en-US"/>
        </w:rPr>
      </w:pPr>
      <w:r w:rsidRPr="006C600C">
        <w:rPr>
          <w:bCs/>
          <w:sz w:val="28"/>
          <w:szCs w:val="28"/>
          <w:lang w:val="en-US"/>
        </w:rPr>
        <w:t>- to select positive and negative sanctions;</w:t>
      </w:r>
    </w:p>
    <w:p w:rsidR="004B6DA2" w:rsidRPr="006C600C" w:rsidRDefault="004B6DA2" w:rsidP="004B6DA2">
      <w:pPr>
        <w:ind w:firstLine="540"/>
        <w:rPr>
          <w:bCs/>
          <w:sz w:val="28"/>
          <w:szCs w:val="28"/>
          <w:lang w:val="en-US"/>
        </w:rPr>
      </w:pPr>
      <w:r w:rsidRPr="006C600C">
        <w:rPr>
          <w:bCs/>
          <w:sz w:val="28"/>
          <w:szCs w:val="28"/>
          <w:lang w:val="en-US"/>
        </w:rPr>
        <w:t>- to reveal manifestations of deviant behavior of the personality;</w:t>
      </w:r>
    </w:p>
    <w:p w:rsidR="004B6DA2" w:rsidRPr="006C600C" w:rsidRDefault="004B6DA2" w:rsidP="004B6DA2">
      <w:pPr>
        <w:ind w:firstLine="540"/>
        <w:rPr>
          <w:bCs/>
          <w:sz w:val="28"/>
          <w:szCs w:val="28"/>
          <w:lang w:val="en-US"/>
        </w:rPr>
      </w:pPr>
      <w:r w:rsidRPr="006C600C">
        <w:rPr>
          <w:bCs/>
          <w:sz w:val="28"/>
          <w:szCs w:val="28"/>
          <w:lang w:val="en-US"/>
        </w:rPr>
        <w:t>- to formulate the reasons of manifestation of social deviations among the K</w:t>
      </w:r>
      <w:r w:rsidRPr="006C600C">
        <w:rPr>
          <w:bCs/>
          <w:sz w:val="28"/>
          <w:szCs w:val="28"/>
          <w:lang w:val="en-US"/>
        </w:rPr>
        <w:t>a</w:t>
      </w:r>
      <w:r w:rsidRPr="006C600C">
        <w:rPr>
          <w:bCs/>
          <w:sz w:val="28"/>
          <w:szCs w:val="28"/>
          <w:lang w:val="en-US"/>
        </w:rPr>
        <w:t>zakhstan youth;</w:t>
      </w:r>
    </w:p>
    <w:p w:rsidR="004B6DA2" w:rsidRPr="006C600C" w:rsidRDefault="004B6DA2" w:rsidP="004B6DA2">
      <w:pPr>
        <w:ind w:firstLine="540"/>
        <w:rPr>
          <w:bCs/>
          <w:sz w:val="28"/>
          <w:szCs w:val="28"/>
          <w:lang w:val="en-US"/>
        </w:rPr>
      </w:pPr>
      <w:r w:rsidRPr="006C600C">
        <w:rPr>
          <w:bCs/>
          <w:sz w:val="28"/>
          <w:szCs w:val="28"/>
          <w:lang w:val="en-US"/>
        </w:rPr>
        <w:t>to have skills:</w:t>
      </w:r>
    </w:p>
    <w:p w:rsidR="004B6DA2" w:rsidRPr="006C600C" w:rsidRDefault="004B6DA2" w:rsidP="004B6DA2">
      <w:pPr>
        <w:ind w:firstLine="540"/>
        <w:rPr>
          <w:bCs/>
          <w:sz w:val="28"/>
          <w:szCs w:val="28"/>
          <w:lang w:val="en-US"/>
        </w:rPr>
      </w:pPr>
      <w:r w:rsidRPr="006C600C">
        <w:rPr>
          <w:bCs/>
          <w:sz w:val="28"/>
          <w:szCs w:val="28"/>
          <w:lang w:val="en-US"/>
        </w:rPr>
        <w:t>- analysis of process of deviation;</w:t>
      </w:r>
    </w:p>
    <w:p w:rsidR="004B6DA2" w:rsidRPr="006C600C" w:rsidRDefault="004B6DA2" w:rsidP="004B6DA2">
      <w:pPr>
        <w:ind w:firstLine="540"/>
        <w:rPr>
          <w:bCs/>
          <w:sz w:val="28"/>
          <w:szCs w:val="28"/>
          <w:lang w:val="en-US"/>
        </w:rPr>
      </w:pPr>
      <w:r w:rsidRPr="006C600C">
        <w:rPr>
          <w:bCs/>
          <w:sz w:val="28"/>
          <w:szCs w:val="28"/>
          <w:lang w:val="en-US"/>
        </w:rPr>
        <w:lastRenderedPageBreak/>
        <w:t>- detections of the reasons of social deviations in society and specifics of their manifestations among young people;</w:t>
      </w:r>
    </w:p>
    <w:p w:rsidR="004B6DA2" w:rsidRPr="006C600C" w:rsidRDefault="004B6DA2" w:rsidP="004B6DA2">
      <w:pPr>
        <w:ind w:firstLine="540"/>
        <w:rPr>
          <w:sz w:val="28"/>
          <w:szCs w:val="28"/>
          <w:lang w:val="en-US"/>
        </w:rPr>
      </w:pPr>
      <w:r w:rsidRPr="006C600C">
        <w:rPr>
          <w:bCs/>
          <w:sz w:val="28"/>
          <w:szCs w:val="28"/>
          <w:lang w:val="en-US"/>
        </w:rPr>
        <w:t>- corrections of deviant behavior of individuals.</w:t>
      </w:r>
    </w:p>
    <w:p w:rsidR="00BA5BF1" w:rsidRPr="00BA5BF1" w:rsidRDefault="00BA5BF1" w:rsidP="00BA5BF1">
      <w:pPr>
        <w:pStyle w:val="ac"/>
        <w:rPr>
          <w:sz w:val="28"/>
          <w:szCs w:val="28"/>
          <w:lang w:val="en-US"/>
        </w:rPr>
      </w:pPr>
    </w:p>
    <w:p w:rsidR="004B6DA2" w:rsidRPr="00BA5BF1" w:rsidRDefault="004B6DA2" w:rsidP="00BA5BF1">
      <w:pPr>
        <w:pStyle w:val="ac"/>
        <w:ind w:firstLine="709"/>
        <w:jc w:val="both"/>
        <w:rPr>
          <w:b/>
          <w:sz w:val="28"/>
          <w:szCs w:val="28"/>
          <w:lang w:val="en-US"/>
        </w:rPr>
      </w:pPr>
      <w:r w:rsidRPr="00BA5BF1">
        <w:rPr>
          <w:b/>
          <w:sz w:val="28"/>
          <w:szCs w:val="28"/>
          <w:lang w:val="en-US"/>
        </w:rPr>
        <w:t>Subjects of reports and messages</w:t>
      </w:r>
    </w:p>
    <w:p w:rsidR="004B6DA2" w:rsidRPr="00BA5BF1" w:rsidRDefault="004B6DA2" w:rsidP="00BA5BF1">
      <w:pPr>
        <w:pStyle w:val="ac"/>
        <w:ind w:firstLine="709"/>
        <w:rPr>
          <w:sz w:val="28"/>
          <w:szCs w:val="28"/>
          <w:lang w:val="en-US"/>
        </w:rPr>
      </w:pPr>
      <w:r w:rsidRPr="00BA5BF1">
        <w:rPr>
          <w:sz w:val="28"/>
          <w:szCs w:val="28"/>
          <w:lang w:val="en-US"/>
        </w:rPr>
        <w:t>1. Social sanctions: positive and negative.</w:t>
      </w:r>
    </w:p>
    <w:p w:rsidR="004B6DA2" w:rsidRPr="00BA5BF1" w:rsidRDefault="004B6DA2" w:rsidP="00BA5BF1">
      <w:pPr>
        <w:pStyle w:val="ac"/>
        <w:ind w:firstLine="709"/>
        <w:rPr>
          <w:sz w:val="28"/>
          <w:szCs w:val="28"/>
          <w:lang w:val="en-US"/>
        </w:rPr>
      </w:pPr>
      <w:r w:rsidRPr="00BA5BF1">
        <w:rPr>
          <w:sz w:val="28"/>
          <w:szCs w:val="28"/>
          <w:lang w:val="en-US"/>
        </w:rPr>
        <w:t>2. Social consequences of deviant behavior.</w:t>
      </w:r>
    </w:p>
    <w:p w:rsidR="004B6DA2" w:rsidRPr="00BA5BF1" w:rsidRDefault="004B6DA2" w:rsidP="00BA5BF1">
      <w:pPr>
        <w:pStyle w:val="ac"/>
        <w:ind w:firstLine="709"/>
        <w:rPr>
          <w:b/>
          <w:sz w:val="28"/>
          <w:szCs w:val="28"/>
          <w:lang w:val="en-US"/>
        </w:rPr>
      </w:pPr>
      <w:r w:rsidRPr="00BA5BF1">
        <w:rPr>
          <w:b/>
          <w:sz w:val="28"/>
          <w:szCs w:val="28"/>
          <w:lang w:val="en-US"/>
        </w:rPr>
        <w:t>Plan:</w:t>
      </w:r>
    </w:p>
    <w:p w:rsidR="004B6DA2" w:rsidRPr="00BA5BF1" w:rsidRDefault="004B6DA2" w:rsidP="00BA5BF1">
      <w:pPr>
        <w:pStyle w:val="ac"/>
        <w:ind w:firstLine="709"/>
        <w:rPr>
          <w:sz w:val="28"/>
          <w:szCs w:val="28"/>
          <w:lang w:val="en-US"/>
        </w:rPr>
      </w:pPr>
      <w:r w:rsidRPr="00BA5BF1">
        <w:rPr>
          <w:sz w:val="28"/>
          <w:szCs w:val="28"/>
          <w:lang w:val="en-US"/>
        </w:rPr>
        <w:t>1. Content of categories "deviant behaviour", "deviation", "delin-kventny b</w:t>
      </w:r>
      <w:r w:rsidRPr="00BA5BF1">
        <w:rPr>
          <w:sz w:val="28"/>
          <w:szCs w:val="28"/>
          <w:lang w:val="en-US"/>
        </w:rPr>
        <w:t>e</w:t>
      </w:r>
      <w:r w:rsidRPr="00BA5BF1">
        <w:rPr>
          <w:sz w:val="28"/>
          <w:szCs w:val="28"/>
          <w:lang w:val="en-US"/>
        </w:rPr>
        <w:t>haviour" and others.</w:t>
      </w:r>
    </w:p>
    <w:p w:rsidR="004B6DA2" w:rsidRPr="00BA5BF1" w:rsidRDefault="004B6DA2" w:rsidP="00BA5BF1">
      <w:pPr>
        <w:pStyle w:val="ac"/>
        <w:ind w:firstLine="709"/>
        <w:rPr>
          <w:sz w:val="28"/>
          <w:szCs w:val="28"/>
          <w:lang w:val="en-US"/>
        </w:rPr>
      </w:pPr>
      <w:r w:rsidRPr="00BA5BF1">
        <w:rPr>
          <w:sz w:val="28"/>
          <w:szCs w:val="28"/>
          <w:lang w:val="en-US"/>
        </w:rPr>
        <w:t xml:space="preserve">2. Theories of deviant behavior. </w:t>
      </w:r>
    </w:p>
    <w:p w:rsidR="004B6DA2" w:rsidRPr="00BA5BF1" w:rsidRDefault="004B6DA2" w:rsidP="00BA5BF1">
      <w:pPr>
        <w:pStyle w:val="ac"/>
        <w:ind w:firstLine="709"/>
        <w:rPr>
          <w:sz w:val="28"/>
          <w:szCs w:val="28"/>
          <w:lang w:val="en-US"/>
        </w:rPr>
      </w:pPr>
      <w:r w:rsidRPr="00BA5BF1">
        <w:rPr>
          <w:sz w:val="28"/>
          <w:szCs w:val="28"/>
          <w:lang w:val="en-US"/>
        </w:rPr>
        <w:t>3. Urgent problems of deviation in the Kazakhstan society: crime, suicide, prostitution, alcoholism, drug addiction and others.</w:t>
      </w:r>
    </w:p>
    <w:p w:rsidR="004B6DA2" w:rsidRPr="00314263" w:rsidRDefault="004B6DA2" w:rsidP="004B6DA2">
      <w:pPr>
        <w:shd w:val="clear" w:color="auto" w:fill="FFFFFF"/>
        <w:ind w:firstLine="567"/>
        <w:jc w:val="both"/>
        <w:rPr>
          <w:sz w:val="28"/>
          <w:szCs w:val="28"/>
          <w:lang w:val="en-US"/>
        </w:rPr>
      </w:pPr>
      <w:r w:rsidRPr="00314263">
        <w:rPr>
          <w:b/>
          <w:sz w:val="28"/>
          <w:szCs w:val="28"/>
          <w:lang w:val="en-US"/>
        </w:rPr>
        <w:t>In the first question</w:t>
      </w:r>
      <w:r w:rsidRPr="00314263">
        <w:rPr>
          <w:sz w:val="28"/>
          <w:szCs w:val="28"/>
          <w:lang w:val="en-US"/>
        </w:rPr>
        <w:t xml:space="preserve"> subjects it is necessary to open an entity and signs of social deviations. Begin reviewing of this question with determination of the deviant (d</w:t>
      </w:r>
      <w:r w:rsidRPr="00314263">
        <w:rPr>
          <w:sz w:val="28"/>
          <w:szCs w:val="28"/>
          <w:lang w:val="en-US"/>
        </w:rPr>
        <w:t>e</w:t>
      </w:r>
      <w:r w:rsidRPr="00314263">
        <w:rPr>
          <w:sz w:val="28"/>
          <w:szCs w:val="28"/>
          <w:lang w:val="en-US"/>
        </w:rPr>
        <w:t>viating) behavior. It is necessary to mark that the term "deviation" came to sociology rather recently and it is understood as the social phenomenon expressing in mass forms human activities which don't respond the norms which are officially set or a</w:t>
      </w:r>
      <w:r w:rsidRPr="00314263">
        <w:rPr>
          <w:sz w:val="28"/>
          <w:szCs w:val="28"/>
          <w:lang w:val="en-US"/>
        </w:rPr>
        <w:t>c</w:t>
      </w:r>
      <w:r w:rsidRPr="00314263">
        <w:rPr>
          <w:sz w:val="28"/>
          <w:szCs w:val="28"/>
          <w:lang w:val="en-US"/>
        </w:rPr>
        <w:t>tually created in this society.</w:t>
      </w:r>
    </w:p>
    <w:p w:rsidR="004B6DA2" w:rsidRDefault="004B6DA2" w:rsidP="004B6DA2">
      <w:pPr>
        <w:shd w:val="clear" w:color="auto" w:fill="FFFFFF"/>
        <w:ind w:firstLine="567"/>
        <w:jc w:val="both"/>
        <w:rPr>
          <w:sz w:val="28"/>
          <w:szCs w:val="28"/>
          <w:lang w:val="en-US"/>
        </w:rPr>
      </w:pPr>
      <w:r w:rsidRPr="00314263">
        <w:rPr>
          <w:sz w:val="28"/>
          <w:szCs w:val="28"/>
          <w:lang w:val="en-US"/>
        </w:rPr>
        <w:t xml:space="preserve"> </w:t>
      </w:r>
      <w:r w:rsidRPr="004B6DA2">
        <w:rPr>
          <w:sz w:val="28"/>
          <w:szCs w:val="28"/>
          <w:lang w:val="en-US"/>
        </w:rPr>
        <w:t>Compare deviant and delinkventny behavior, call the main distinctions of these concepts, give examples.</w:t>
      </w:r>
    </w:p>
    <w:p w:rsidR="004B6DA2" w:rsidRPr="005F5087" w:rsidRDefault="004B6DA2" w:rsidP="004B6DA2">
      <w:pPr>
        <w:shd w:val="clear" w:color="auto" w:fill="FFFFFF"/>
        <w:ind w:firstLine="567"/>
        <w:rPr>
          <w:b/>
          <w:i/>
          <w:sz w:val="28"/>
          <w:szCs w:val="28"/>
          <w:lang w:val="en-US"/>
        </w:rPr>
      </w:pPr>
      <w:r w:rsidRPr="00314263">
        <w:rPr>
          <w:b/>
          <w:i/>
          <w:sz w:val="28"/>
          <w:szCs w:val="28"/>
          <w:lang w:val="en-US"/>
        </w:rPr>
        <w:t>In the second question</w:t>
      </w:r>
      <w:r>
        <w:rPr>
          <w:b/>
          <w:i/>
          <w:sz w:val="28"/>
          <w:szCs w:val="28"/>
          <w:lang w:val="en-US"/>
        </w:rPr>
        <w:t xml:space="preserve">   </w:t>
      </w:r>
      <w:r w:rsidRPr="00314263">
        <w:rPr>
          <w:sz w:val="28"/>
          <w:szCs w:val="28"/>
        </w:rPr>
        <w:t>необходимо</w:t>
      </w:r>
      <w:r w:rsidRPr="00314263">
        <w:rPr>
          <w:sz w:val="28"/>
          <w:szCs w:val="28"/>
          <w:lang w:val="en-US"/>
        </w:rPr>
        <w:t xml:space="preserve"> to open the main approaches to an inte</w:t>
      </w:r>
      <w:r w:rsidRPr="00314263">
        <w:rPr>
          <w:sz w:val="28"/>
          <w:szCs w:val="28"/>
          <w:lang w:val="en-US"/>
        </w:rPr>
        <w:t>r</w:t>
      </w:r>
      <w:r w:rsidRPr="00314263">
        <w:rPr>
          <w:sz w:val="28"/>
          <w:szCs w:val="28"/>
          <w:lang w:val="en-US"/>
        </w:rPr>
        <w:t>pretation of deviant behavior. At the same time it is necessary to notice that in liter</w:t>
      </w:r>
      <w:r w:rsidRPr="00314263">
        <w:rPr>
          <w:sz w:val="28"/>
          <w:szCs w:val="28"/>
          <w:lang w:val="en-US"/>
        </w:rPr>
        <w:t>a</w:t>
      </w:r>
      <w:r w:rsidRPr="00314263">
        <w:rPr>
          <w:sz w:val="28"/>
          <w:szCs w:val="28"/>
          <w:lang w:val="en-US"/>
        </w:rPr>
        <w:t>ture there is no uniform point of view concerning the deviation origin reasons. Ther</w:t>
      </w:r>
      <w:r w:rsidRPr="00314263">
        <w:rPr>
          <w:sz w:val="28"/>
          <w:szCs w:val="28"/>
          <w:lang w:val="en-US"/>
        </w:rPr>
        <w:t>e</w:t>
      </w:r>
      <w:r w:rsidRPr="00314263">
        <w:rPr>
          <w:sz w:val="28"/>
          <w:szCs w:val="28"/>
          <w:lang w:val="en-US"/>
        </w:rPr>
        <w:t>fore if to generalize all existing approaches, then it is possible to allocate the main: biological, psychological, culturological and sociological.</w:t>
      </w:r>
    </w:p>
    <w:p w:rsidR="004B6DA2" w:rsidRDefault="004B6DA2" w:rsidP="004B6DA2">
      <w:pPr>
        <w:shd w:val="clear" w:color="auto" w:fill="FFFFFF"/>
        <w:ind w:firstLine="567"/>
        <w:rPr>
          <w:sz w:val="28"/>
          <w:szCs w:val="28"/>
          <w:lang w:val="en-US"/>
        </w:rPr>
      </w:pPr>
      <w:r w:rsidRPr="00314263">
        <w:rPr>
          <w:sz w:val="28"/>
          <w:szCs w:val="28"/>
          <w:lang w:val="en-US"/>
        </w:rPr>
        <w:t>Describe these approaches, relying on works of founders of these theories: U. Sheldon, S. Freud, E. Durkheim, R. Merton, etc. Thanks to it you will be able to open various theories of deviation: psychoanalytic, theory of an anomy, social disorganiz</w:t>
      </w:r>
      <w:r w:rsidRPr="00314263">
        <w:rPr>
          <w:sz w:val="28"/>
          <w:szCs w:val="28"/>
          <w:lang w:val="en-US"/>
        </w:rPr>
        <w:t>a</w:t>
      </w:r>
      <w:r w:rsidRPr="00314263">
        <w:rPr>
          <w:sz w:val="28"/>
          <w:szCs w:val="28"/>
          <w:lang w:val="en-US"/>
        </w:rPr>
        <w:t>tion, gluing of labels, etc</w:t>
      </w:r>
      <w:r>
        <w:rPr>
          <w:sz w:val="28"/>
          <w:szCs w:val="28"/>
          <w:lang w:val="en-US"/>
        </w:rPr>
        <w:t>.</w:t>
      </w:r>
    </w:p>
    <w:p w:rsidR="004B6DA2" w:rsidRPr="005F5087" w:rsidRDefault="004B6DA2" w:rsidP="004B6DA2">
      <w:pPr>
        <w:shd w:val="clear" w:color="auto" w:fill="FFFFFF"/>
        <w:ind w:firstLine="567"/>
        <w:rPr>
          <w:sz w:val="28"/>
          <w:szCs w:val="28"/>
          <w:lang w:val="en-US"/>
        </w:rPr>
      </w:pPr>
      <w:r w:rsidRPr="005F5087">
        <w:rPr>
          <w:b/>
          <w:i/>
          <w:sz w:val="28"/>
          <w:szCs w:val="28"/>
          <w:lang w:val="en-US"/>
        </w:rPr>
        <w:t xml:space="preserve">In the third question you </w:t>
      </w:r>
      <w:r w:rsidRPr="005F5087">
        <w:rPr>
          <w:sz w:val="28"/>
          <w:szCs w:val="28"/>
          <w:lang w:val="en-US"/>
        </w:rPr>
        <w:t>ostanovitsya on the main forms of deviant behavior to which the following belongs: alcoholism, drug addiction, crime, suicide (suicide) and prostitution. Call the main reasons for each of these forms of deviation, show their negative impact on the processes happening in society.</w:t>
      </w:r>
    </w:p>
    <w:p w:rsidR="004B6DA2" w:rsidRPr="005F5087" w:rsidRDefault="004B6DA2" w:rsidP="004B6DA2">
      <w:pPr>
        <w:shd w:val="clear" w:color="auto" w:fill="FFFFFF"/>
        <w:ind w:firstLine="567"/>
        <w:rPr>
          <w:sz w:val="28"/>
          <w:szCs w:val="28"/>
          <w:lang w:val="en-US"/>
        </w:rPr>
      </w:pPr>
      <w:r w:rsidRPr="005F5087">
        <w:rPr>
          <w:sz w:val="28"/>
          <w:szCs w:val="28"/>
          <w:lang w:val="en-US"/>
        </w:rPr>
        <w:t>Describe preventive measures for the prevention of these forms of deviation in Kazakhstan. Show a role of social control in overcoming these problems.</w:t>
      </w:r>
    </w:p>
    <w:p w:rsidR="004B6DA2" w:rsidRPr="005F5087" w:rsidRDefault="004B6DA2" w:rsidP="004B6DA2">
      <w:pPr>
        <w:shd w:val="clear" w:color="auto" w:fill="FFFFFF"/>
        <w:ind w:firstLine="567"/>
        <w:rPr>
          <w:sz w:val="28"/>
          <w:szCs w:val="28"/>
          <w:lang w:val="en-US"/>
        </w:rPr>
      </w:pPr>
    </w:p>
    <w:p w:rsidR="004B6DA2" w:rsidRPr="005F5087" w:rsidRDefault="004B6DA2" w:rsidP="00B12E23">
      <w:pPr>
        <w:shd w:val="clear" w:color="auto" w:fill="FFFFFF"/>
        <w:ind w:firstLine="567"/>
        <w:rPr>
          <w:b/>
          <w:sz w:val="28"/>
          <w:szCs w:val="28"/>
          <w:lang w:val="en-US"/>
        </w:rPr>
      </w:pPr>
      <w:r w:rsidRPr="005F5087">
        <w:rPr>
          <w:b/>
          <w:sz w:val="28"/>
          <w:szCs w:val="28"/>
          <w:lang w:val="en-US"/>
        </w:rPr>
        <w:t>Homework:</w:t>
      </w:r>
    </w:p>
    <w:p w:rsidR="004B6DA2" w:rsidRPr="00B12E23" w:rsidRDefault="004B6DA2" w:rsidP="00BA5BF1">
      <w:pPr>
        <w:pStyle w:val="af8"/>
        <w:numPr>
          <w:ilvl w:val="0"/>
          <w:numId w:val="70"/>
        </w:numPr>
        <w:shd w:val="clear" w:color="auto" w:fill="FFFFFF"/>
        <w:rPr>
          <w:rFonts w:ascii="Times New Roman" w:hAnsi="Times New Roman"/>
          <w:sz w:val="28"/>
          <w:szCs w:val="28"/>
          <w:lang w:val="en-US"/>
        </w:rPr>
      </w:pPr>
      <w:r w:rsidRPr="00B12E23">
        <w:rPr>
          <w:rFonts w:ascii="Times New Roman" w:hAnsi="Times New Roman"/>
          <w:sz w:val="28"/>
          <w:szCs w:val="28"/>
          <w:lang w:val="en-US"/>
        </w:rPr>
        <w:t>Fill in the table: "Reasons of deviant behavior of youth":gluing of labels, etc.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4"/>
        <w:gridCol w:w="1914"/>
        <w:gridCol w:w="1914"/>
        <w:gridCol w:w="1914"/>
        <w:gridCol w:w="2064"/>
      </w:tblGrid>
      <w:tr w:rsidR="004B6DA2" w:rsidRPr="005B6485" w:rsidTr="009B549F">
        <w:tc>
          <w:tcPr>
            <w:tcW w:w="1914" w:type="dxa"/>
          </w:tcPr>
          <w:p w:rsidR="004B6DA2" w:rsidRPr="005F5087" w:rsidRDefault="004B6DA2" w:rsidP="009B549F">
            <w:pPr>
              <w:ind w:firstLine="540"/>
              <w:jc w:val="center"/>
              <w:rPr>
                <w:b/>
              </w:rPr>
            </w:pPr>
            <w:r w:rsidRPr="005F5087">
              <w:rPr>
                <w:b/>
              </w:rPr>
              <w:t>Forms</w:t>
            </w:r>
          </w:p>
          <w:p w:rsidR="004B6DA2" w:rsidRPr="005B6485" w:rsidRDefault="004B6DA2" w:rsidP="009B549F">
            <w:pPr>
              <w:ind w:firstLine="540"/>
              <w:jc w:val="center"/>
              <w:rPr>
                <w:b/>
              </w:rPr>
            </w:pPr>
            <w:r w:rsidRPr="005F5087">
              <w:rPr>
                <w:b/>
              </w:rPr>
              <w:t>deviations</w:t>
            </w:r>
          </w:p>
        </w:tc>
        <w:tc>
          <w:tcPr>
            <w:tcW w:w="1914" w:type="dxa"/>
          </w:tcPr>
          <w:p w:rsidR="004B6DA2" w:rsidRPr="005B6485" w:rsidRDefault="004B6DA2" w:rsidP="009B549F">
            <w:pPr>
              <w:pStyle w:val="210"/>
              <w:ind w:firstLine="0"/>
              <w:jc w:val="center"/>
              <w:rPr>
                <w:b/>
                <w:sz w:val="24"/>
                <w:szCs w:val="24"/>
              </w:rPr>
            </w:pPr>
            <w:r w:rsidRPr="005F5087">
              <w:rPr>
                <w:b/>
                <w:sz w:val="24"/>
                <w:szCs w:val="24"/>
              </w:rPr>
              <w:t>Social reasons</w:t>
            </w:r>
          </w:p>
        </w:tc>
        <w:tc>
          <w:tcPr>
            <w:tcW w:w="1914" w:type="dxa"/>
          </w:tcPr>
          <w:p w:rsidR="004B6DA2" w:rsidRPr="005B6485" w:rsidRDefault="004B6DA2" w:rsidP="009B549F">
            <w:pPr>
              <w:jc w:val="center"/>
              <w:rPr>
                <w:b/>
              </w:rPr>
            </w:pPr>
            <w:r w:rsidRPr="005F5087">
              <w:rPr>
                <w:b/>
              </w:rPr>
              <w:t>Economic reasons</w:t>
            </w:r>
          </w:p>
        </w:tc>
        <w:tc>
          <w:tcPr>
            <w:tcW w:w="1914" w:type="dxa"/>
          </w:tcPr>
          <w:p w:rsidR="004B6DA2" w:rsidRPr="005B6485" w:rsidRDefault="004B6DA2" w:rsidP="009B549F">
            <w:pPr>
              <w:jc w:val="center"/>
              <w:rPr>
                <w:b/>
              </w:rPr>
            </w:pPr>
            <w:r w:rsidRPr="005F5087">
              <w:rPr>
                <w:b/>
              </w:rPr>
              <w:t>Political reasons</w:t>
            </w:r>
          </w:p>
        </w:tc>
        <w:tc>
          <w:tcPr>
            <w:tcW w:w="2064" w:type="dxa"/>
          </w:tcPr>
          <w:p w:rsidR="004B6DA2" w:rsidRPr="005B6485" w:rsidRDefault="004B6DA2" w:rsidP="009B549F">
            <w:pPr>
              <w:jc w:val="center"/>
              <w:rPr>
                <w:b/>
              </w:rPr>
            </w:pPr>
            <w:r w:rsidRPr="005F5087">
              <w:rPr>
                <w:b/>
              </w:rPr>
              <w:t>Moral moral - the reasons</w:t>
            </w:r>
          </w:p>
        </w:tc>
      </w:tr>
      <w:tr w:rsidR="004B6DA2" w:rsidRPr="005B6485" w:rsidTr="009B549F">
        <w:trPr>
          <w:trHeight w:val="266"/>
        </w:trPr>
        <w:tc>
          <w:tcPr>
            <w:tcW w:w="1914" w:type="dxa"/>
          </w:tcPr>
          <w:p w:rsidR="004B6DA2" w:rsidRPr="00B5482F" w:rsidRDefault="004B6DA2" w:rsidP="009B549F">
            <w:r w:rsidRPr="00B5482F">
              <w:t>Alcoholism</w:t>
            </w:r>
          </w:p>
        </w:tc>
        <w:tc>
          <w:tcPr>
            <w:tcW w:w="1914" w:type="dxa"/>
          </w:tcPr>
          <w:p w:rsidR="004B6DA2" w:rsidRPr="005B6485" w:rsidRDefault="004B6DA2" w:rsidP="009B549F">
            <w:pPr>
              <w:jc w:val="both"/>
            </w:pPr>
          </w:p>
        </w:tc>
        <w:tc>
          <w:tcPr>
            <w:tcW w:w="1914" w:type="dxa"/>
          </w:tcPr>
          <w:p w:rsidR="004B6DA2" w:rsidRPr="005B6485" w:rsidRDefault="004B6DA2" w:rsidP="009B549F">
            <w:pPr>
              <w:ind w:firstLine="540"/>
              <w:jc w:val="both"/>
            </w:pPr>
          </w:p>
        </w:tc>
        <w:tc>
          <w:tcPr>
            <w:tcW w:w="1914" w:type="dxa"/>
          </w:tcPr>
          <w:p w:rsidR="004B6DA2" w:rsidRPr="005B6485" w:rsidRDefault="004B6DA2" w:rsidP="009B549F">
            <w:pPr>
              <w:ind w:firstLine="540"/>
              <w:jc w:val="both"/>
            </w:pPr>
          </w:p>
        </w:tc>
        <w:tc>
          <w:tcPr>
            <w:tcW w:w="2064" w:type="dxa"/>
          </w:tcPr>
          <w:p w:rsidR="004B6DA2" w:rsidRPr="005B6485" w:rsidRDefault="004B6DA2" w:rsidP="009B549F">
            <w:pPr>
              <w:ind w:firstLine="540"/>
              <w:jc w:val="both"/>
            </w:pPr>
          </w:p>
        </w:tc>
      </w:tr>
      <w:tr w:rsidR="004B6DA2" w:rsidRPr="005B6485" w:rsidTr="009B549F">
        <w:trPr>
          <w:trHeight w:val="165"/>
        </w:trPr>
        <w:tc>
          <w:tcPr>
            <w:tcW w:w="1914" w:type="dxa"/>
          </w:tcPr>
          <w:p w:rsidR="004B6DA2" w:rsidRPr="00B5482F" w:rsidRDefault="004B6DA2" w:rsidP="009B549F">
            <w:r w:rsidRPr="00B5482F">
              <w:t>Drug addiction</w:t>
            </w:r>
          </w:p>
        </w:tc>
        <w:tc>
          <w:tcPr>
            <w:tcW w:w="1914" w:type="dxa"/>
          </w:tcPr>
          <w:p w:rsidR="004B6DA2" w:rsidRPr="005B6485" w:rsidRDefault="004B6DA2" w:rsidP="009B549F">
            <w:pPr>
              <w:jc w:val="both"/>
            </w:pPr>
          </w:p>
        </w:tc>
        <w:tc>
          <w:tcPr>
            <w:tcW w:w="1914" w:type="dxa"/>
          </w:tcPr>
          <w:p w:rsidR="004B6DA2" w:rsidRPr="005B6485" w:rsidRDefault="004B6DA2" w:rsidP="009B549F">
            <w:pPr>
              <w:ind w:firstLine="540"/>
              <w:jc w:val="both"/>
            </w:pPr>
          </w:p>
        </w:tc>
        <w:tc>
          <w:tcPr>
            <w:tcW w:w="1914" w:type="dxa"/>
          </w:tcPr>
          <w:p w:rsidR="004B6DA2" w:rsidRPr="005B6485" w:rsidRDefault="004B6DA2" w:rsidP="009B549F">
            <w:pPr>
              <w:ind w:firstLine="540"/>
              <w:jc w:val="both"/>
            </w:pPr>
          </w:p>
        </w:tc>
        <w:tc>
          <w:tcPr>
            <w:tcW w:w="2064" w:type="dxa"/>
          </w:tcPr>
          <w:p w:rsidR="004B6DA2" w:rsidRPr="005B6485" w:rsidRDefault="004B6DA2" w:rsidP="009B549F">
            <w:pPr>
              <w:ind w:firstLine="540"/>
              <w:jc w:val="both"/>
            </w:pPr>
          </w:p>
        </w:tc>
      </w:tr>
      <w:tr w:rsidR="004B6DA2" w:rsidRPr="005B6485" w:rsidTr="009B549F">
        <w:trPr>
          <w:trHeight w:val="232"/>
        </w:trPr>
        <w:tc>
          <w:tcPr>
            <w:tcW w:w="1914" w:type="dxa"/>
          </w:tcPr>
          <w:p w:rsidR="004B6DA2" w:rsidRPr="00B5482F" w:rsidRDefault="004B6DA2" w:rsidP="009B549F">
            <w:r w:rsidRPr="00B5482F">
              <w:t xml:space="preserve">Prostitution </w:t>
            </w:r>
          </w:p>
        </w:tc>
        <w:tc>
          <w:tcPr>
            <w:tcW w:w="1914" w:type="dxa"/>
          </w:tcPr>
          <w:p w:rsidR="004B6DA2" w:rsidRPr="005B6485" w:rsidRDefault="004B6DA2" w:rsidP="009B549F">
            <w:pPr>
              <w:jc w:val="both"/>
            </w:pPr>
          </w:p>
        </w:tc>
        <w:tc>
          <w:tcPr>
            <w:tcW w:w="1914" w:type="dxa"/>
          </w:tcPr>
          <w:p w:rsidR="004B6DA2" w:rsidRPr="005B6485" w:rsidRDefault="004B6DA2" w:rsidP="009B549F">
            <w:pPr>
              <w:ind w:firstLine="540"/>
              <w:jc w:val="both"/>
            </w:pPr>
          </w:p>
        </w:tc>
        <w:tc>
          <w:tcPr>
            <w:tcW w:w="1914" w:type="dxa"/>
          </w:tcPr>
          <w:p w:rsidR="004B6DA2" w:rsidRPr="005B6485" w:rsidRDefault="004B6DA2" w:rsidP="009B549F">
            <w:pPr>
              <w:ind w:firstLine="540"/>
              <w:jc w:val="both"/>
            </w:pPr>
          </w:p>
        </w:tc>
        <w:tc>
          <w:tcPr>
            <w:tcW w:w="2064" w:type="dxa"/>
          </w:tcPr>
          <w:p w:rsidR="004B6DA2" w:rsidRPr="005B6485" w:rsidRDefault="004B6DA2" w:rsidP="009B549F">
            <w:pPr>
              <w:ind w:firstLine="540"/>
              <w:jc w:val="both"/>
            </w:pPr>
          </w:p>
        </w:tc>
      </w:tr>
      <w:tr w:rsidR="004B6DA2" w:rsidRPr="005B6485" w:rsidTr="009B549F">
        <w:trPr>
          <w:trHeight w:val="132"/>
        </w:trPr>
        <w:tc>
          <w:tcPr>
            <w:tcW w:w="1914" w:type="dxa"/>
          </w:tcPr>
          <w:p w:rsidR="004B6DA2" w:rsidRPr="00B5482F" w:rsidRDefault="004B6DA2" w:rsidP="009B549F">
            <w:r w:rsidRPr="00B5482F">
              <w:lastRenderedPageBreak/>
              <w:t>Suicide</w:t>
            </w:r>
          </w:p>
        </w:tc>
        <w:tc>
          <w:tcPr>
            <w:tcW w:w="1914" w:type="dxa"/>
          </w:tcPr>
          <w:p w:rsidR="004B6DA2" w:rsidRPr="005B6485" w:rsidRDefault="004B6DA2" w:rsidP="009B549F">
            <w:pPr>
              <w:ind w:firstLine="540"/>
              <w:jc w:val="both"/>
            </w:pPr>
          </w:p>
        </w:tc>
        <w:tc>
          <w:tcPr>
            <w:tcW w:w="1914" w:type="dxa"/>
          </w:tcPr>
          <w:p w:rsidR="004B6DA2" w:rsidRPr="005B6485" w:rsidRDefault="004B6DA2" w:rsidP="009B549F">
            <w:pPr>
              <w:ind w:firstLine="540"/>
              <w:jc w:val="both"/>
            </w:pPr>
          </w:p>
        </w:tc>
        <w:tc>
          <w:tcPr>
            <w:tcW w:w="1914" w:type="dxa"/>
          </w:tcPr>
          <w:p w:rsidR="004B6DA2" w:rsidRPr="005B6485" w:rsidRDefault="004B6DA2" w:rsidP="009B549F">
            <w:pPr>
              <w:ind w:firstLine="540"/>
              <w:jc w:val="both"/>
            </w:pPr>
          </w:p>
        </w:tc>
        <w:tc>
          <w:tcPr>
            <w:tcW w:w="2064" w:type="dxa"/>
          </w:tcPr>
          <w:p w:rsidR="004B6DA2" w:rsidRPr="005B6485" w:rsidRDefault="004B6DA2" w:rsidP="009B549F">
            <w:pPr>
              <w:ind w:firstLine="540"/>
              <w:jc w:val="both"/>
            </w:pPr>
          </w:p>
        </w:tc>
      </w:tr>
      <w:tr w:rsidR="004B6DA2" w:rsidRPr="005B6485" w:rsidTr="009B549F">
        <w:trPr>
          <w:trHeight w:val="198"/>
        </w:trPr>
        <w:tc>
          <w:tcPr>
            <w:tcW w:w="1914" w:type="dxa"/>
          </w:tcPr>
          <w:p w:rsidR="004B6DA2" w:rsidRDefault="004B6DA2" w:rsidP="009B549F">
            <w:r w:rsidRPr="00B5482F">
              <w:t>Crime</w:t>
            </w:r>
          </w:p>
        </w:tc>
        <w:tc>
          <w:tcPr>
            <w:tcW w:w="1914" w:type="dxa"/>
          </w:tcPr>
          <w:p w:rsidR="004B6DA2" w:rsidRPr="005B6485" w:rsidRDefault="004B6DA2" w:rsidP="009B549F">
            <w:pPr>
              <w:ind w:firstLine="540"/>
              <w:jc w:val="both"/>
            </w:pPr>
          </w:p>
        </w:tc>
        <w:tc>
          <w:tcPr>
            <w:tcW w:w="1914" w:type="dxa"/>
          </w:tcPr>
          <w:p w:rsidR="004B6DA2" w:rsidRPr="005B6485" w:rsidRDefault="004B6DA2" w:rsidP="009B549F">
            <w:pPr>
              <w:ind w:firstLine="540"/>
              <w:jc w:val="both"/>
            </w:pPr>
          </w:p>
        </w:tc>
        <w:tc>
          <w:tcPr>
            <w:tcW w:w="1914" w:type="dxa"/>
          </w:tcPr>
          <w:p w:rsidR="004B6DA2" w:rsidRPr="005B6485" w:rsidRDefault="004B6DA2" w:rsidP="009B549F">
            <w:pPr>
              <w:ind w:firstLine="540"/>
              <w:jc w:val="both"/>
            </w:pPr>
          </w:p>
        </w:tc>
        <w:tc>
          <w:tcPr>
            <w:tcW w:w="2064" w:type="dxa"/>
          </w:tcPr>
          <w:p w:rsidR="004B6DA2" w:rsidRPr="005B6485" w:rsidRDefault="004B6DA2" w:rsidP="009B549F">
            <w:pPr>
              <w:ind w:firstLine="540"/>
              <w:jc w:val="both"/>
            </w:pPr>
          </w:p>
        </w:tc>
      </w:tr>
    </w:tbl>
    <w:p w:rsidR="004B6DA2" w:rsidRDefault="004B6DA2" w:rsidP="004B6DA2">
      <w:pPr>
        <w:rPr>
          <w:sz w:val="28"/>
          <w:szCs w:val="28"/>
          <w:lang w:val="en-US"/>
        </w:rPr>
      </w:pPr>
      <w:r>
        <w:rPr>
          <w:sz w:val="28"/>
          <w:szCs w:val="28"/>
          <w:lang w:val="en-US"/>
        </w:rPr>
        <w:t>2.</w:t>
      </w:r>
      <w:r w:rsidRPr="00B441E5">
        <w:rPr>
          <w:sz w:val="28"/>
          <w:szCs w:val="28"/>
          <w:lang w:val="en-US"/>
        </w:rPr>
        <w:t>What role of process of socialization of the personality in creation of sociological theories of social deviations? How influence of social institutes on deviant behavior of persons is carried out?</w:t>
      </w:r>
    </w:p>
    <w:p w:rsidR="00DE7561" w:rsidRPr="004B6DA2" w:rsidRDefault="00DE7561" w:rsidP="007D3AED">
      <w:pPr>
        <w:widowControl w:val="0"/>
        <w:ind w:firstLine="567"/>
        <w:rPr>
          <w:b/>
          <w:sz w:val="28"/>
          <w:szCs w:val="28"/>
          <w:lang w:val="en-US"/>
        </w:rPr>
      </w:pPr>
    </w:p>
    <w:p w:rsidR="004B4E93" w:rsidRPr="004B4E93" w:rsidRDefault="004B4E93" w:rsidP="00BA5BF1">
      <w:pPr>
        <w:ind w:firstLine="567"/>
        <w:jc w:val="center"/>
        <w:rPr>
          <w:b/>
          <w:sz w:val="28"/>
          <w:szCs w:val="28"/>
          <w:lang w:val="en-US"/>
        </w:rPr>
      </w:pPr>
      <w:r w:rsidRPr="004B4E93">
        <w:rPr>
          <w:b/>
          <w:sz w:val="28"/>
          <w:szCs w:val="28"/>
          <w:lang w:val="en-US"/>
        </w:rPr>
        <w:t>Seminar occupation No. 11 of System of social structure and stratification</w:t>
      </w:r>
    </w:p>
    <w:p w:rsidR="004B4E93" w:rsidRPr="004B4E93" w:rsidRDefault="004B4E93" w:rsidP="004B4E93">
      <w:pPr>
        <w:ind w:firstLine="567"/>
        <w:jc w:val="both"/>
        <w:rPr>
          <w:sz w:val="28"/>
          <w:szCs w:val="28"/>
          <w:lang w:val="en-US"/>
        </w:rPr>
      </w:pPr>
      <w:r w:rsidRPr="004B4E93">
        <w:rPr>
          <w:b/>
          <w:sz w:val="28"/>
          <w:szCs w:val="28"/>
          <w:lang w:val="en-US"/>
        </w:rPr>
        <w:t>Purposes and problems of occupation:</w:t>
      </w:r>
      <w:r w:rsidRPr="004B4E93">
        <w:rPr>
          <w:sz w:val="28"/>
          <w:szCs w:val="28"/>
          <w:lang w:val="en-US"/>
        </w:rPr>
        <w:t xml:space="preserve"> to discuss the most debatable and u</w:t>
      </w:r>
      <w:r w:rsidRPr="004B4E93">
        <w:rPr>
          <w:sz w:val="28"/>
          <w:szCs w:val="28"/>
          <w:lang w:val="en-US"/>
        </w:rPr>
        <w:t>r</w:t>
      </w:r>
      <w:r w:rsidRPr="004B4E93">
        <w:rPr>
          <w:sz w:val="28"/>
          <w:szCs w:val="28"/>
          <w:lang w:val="en-US"/>
        </w:rPr>
        <w:t>gent problems of social stratification; to define the maintenance of key concepts; to develop skills of application of theories of stratification to the analysis of problems of modern Kazakhstan society; to specify basic distinction between the concepts "social stratification" and "class structure", and also between different types of mobility.</w:t>
      </w:r>
    </w:p>
    <w:p w:rsidR="004F256B" w:rsidRDefault="004B4E93" w:rsidP="004B4E93">
      <w:pPr>
        <w:ind w:firstLine="567"/>
        <w:jc w:val="both"/>
        <w:rPr>
          <w:sz w:val="28"/>
          <w:szCs w:val="28"/>
          <w:lang w:val="en-US"/>
        </w:rPr>
      </w:pPr>
      <w:r w:rsidRPr="004B4E93">
        <w:rPr>
          <w:sz w:val="28"/>
          <w:szCs w:val="28"/>
          <w:lang w:val="en-US"/>
        </w:rPr>
        <w:t>Having studied a subject, the student has to acquire knowledge and abilities within the formed competences, that is:</w:t>
      </w:r>
    </w:p>
    <w:p w:rsidR="004B4E93" w:rsidRPr="004B4E93" w:rsidRDefault="004B4E93" w:rsidP="004B4E93">
      <w:pPr>
        <w:ind w:firstLine="567"/>
        <w:jc w:val="both"/>
        <w:rPr>
          <w:sz w:val="28"/>
          <w:szCs w:val="28"/>
          <w:lang w:val="en-US"/>
        </w:rPr>
      </w:pPr>
      <w:r w:rsidRPr="004B4E93">
        <w:rPr>
          <w:sz w:val="28"/>
          <w:szCs w:val="28"/>
          <w:lang w:val="en-US"/>
        </w:rPr>
        <w:t xml:space="preserve">to be able: </w:t>
      </w:r>
    </w:p>
    <w:p w:rsidR="004B4E93" w:rsidRPr="004B4E93" w:rsidRDefault="004B4E93" w:rsidP="004B4E93">
      <w:pPr>
        <w:ind w:firstLine="567"/>
        <w:jc w:val="both"/>
        <w:rPr>
          <w:sz w:val="28"/>
          <w:szCs w:val="28"/>
          <w:lang w:val="en-US"/>
        </w:rPr>
      </w:pPr>
      <w:r w:rsidRPr="004B4E93">
        <w:rPr>
          <w:sz w:val="28"/>
          <w:szCs w:val="28"/>
          <w:lang w:val="en-US"/>
        </w:rPr>
        <w:t>- to establish the reasons of social inequality;</w:t>
      </w:r>
    </w:p>
    <w:p w:rsidR="004B4E93" w:rsidRPr="004B4E93" w:rsidRDefault="004B4E93" w:rsidP="004B4E93">
      <w:pPr>
        <w:ind w:firstLine="567"/>
        <w:jc w:val="both"/>
        <w:rPr>
          <w:sz w:val="28"/>
          <w:szCs w:val="28"/>
          <w:lang w:val="en-US"/>
        </w:rPr>
      </w:pPr>
      <w:r w:rsidRPr="004B4E93">
        <w:rPr>
          <w:sz w:val="28"/>
          <w:szCs w:val="28"/>
          <w:lang w:val="en-US"/>
        </w:rPr>
        <w:t>- to analyze features of stratification of modern Kazakhstan society;</w:t>
      </w:r>
    </w:p>
    <w:p w:rsidR="004B4E93" w:rsidRPr="004B4E93" w:rsidRDefault="004B4E93" w:rsidP="004B4E93">
      <w:pPr>
        <w:ind w:firstLine="567"/>
        <w:jc w:val="both"/>
        <w:rPr>
          <w:sz w:val="28"/>
          <w:szCs w:val="28"/>
          <w:lang w:val="en-US"/>
        </w:rPr>
      </w:pPr>
      <w:r w:rsidRPr="004B4E93">
        <w:rPr>
          <w:sz w:val="28"/>
          <w:szCs w:val="28"/>
          <w:lang w:val="en-US"/>
        </w:rPr>
        <w:t>- to allocate types of social mobility;</w:t>
      </w:r>
    </w:p>
    <w:p w:rsidR="004B4E93" w:rsidRPr="004B4E93" w:rsidRDefault="004B4E93" w:rsidP="004B4E93">
      <w:pPr>
        <w:ind w:firstLine="567"/>
        <w:jc w:val="both"/>
        <w:rPr>
          <w:sz w:val="28"/>
          <w:szCs w:val="28"/>
          <w:lang w:val="en-US"/>
        </w:rPr>
      </w:pPr>
      <w:r w:rsidRPr="004B4E93">
        <w:rPr>
          <w:sz w:val="28"/>
          <w:szCs w:val="28"/>
          <w:lang w:val="en-US"/>
        </w:rPr>
        <w:t>to have skills:</w:t>
      </w:r>
    </w:p>
    <w:p w:rsidR="004B4E93" w:rsidRPr="004B4E93" w:rsidRDefault="004B4E93" w:rsidP="004B4E93">
      <w:pPr>
        <w:ind w:firstLine="567"/>
        <w:jc w:val="both"/>
        <w:rPr>
          <w:sz w:val="28"/>
          <w:szCs w:val="28"/>
          <w:lang w:val="en-US"/>
        </w:rPr>
      </w:pPr>
      <w:r w:rsidRPr="004B4E93">
        <w:rPr>
          <w:sz w:val="28"/>
          <w:szCs w:val="28"/>
          <w:lang w:val="en-US"/>
        </w:rPr>
        <w:t>- analysis of social structure of modern society;</w:t>
      </w:r>
    </w:p>
    <w:p w:rsidR="004B4E93" w:rsidRPr="004B4E93" w:rsidRDefault="004B4E93" w:rsidP="004B4E93">
      <w:pPr>
        <w:ind w:firstLine="567"/>
        <w:jc w:val="both"/>
        <w:rPr>
          <w:sz w:val="28"/>
          <w:szCs w:val="28"/>
          <w:lang w:val="en-US"/>
        </w:rPr>
      </w:pPr>
      <w:r w:rsidRPr="004B4E93">
        <w:rPr>
          <w:sz w:val="28"/>
          <w:szCs w:val="28"/>
          <w:lang w:val="en-US"/>
        </w:rPr>
        <w:t>- analysis of various types of stratification systems;</w:t>
      </w:r>
    </w:p>
    <w:p w:rsidR="004B4E93" w:rsidRPr="004B4E93" w:rsidRDefault="004B4E93" w:rsidP="004B4E93">
      <w:pPr>
        <w:ind w:firstLine="567"/>
        <w:jc w:val="both"/>
        <w:rPr>
          <w:sz w:val="28"/>
          <w:szCs w:val="28"/>
          <w:lang w:val="en-US"/>
        </w:rPr>
      </w:pPr>
      <w:r w:rsidRPr="004B4E93">
        <w:rPr>
          <w:sz w:val="28"/>
          <w:szCs w:val="28"/>
          <w:lang w:val="en-US"/>
        </w:rPr>
        <w:t>- definitions of types of social mobility.</w:t>
      </w:r>
    </w:p>
    <w:p w:rsidR="004B4E93" w:rsidRDefault="004B4E93" w:rsidP="004B4E93">
      <w:pPr>
        <w:ind w:firstLine="567"/>
        <w:jc w:val="both"/>
        <w:rPr>
          <w:sz w:val="28"/>
          <w:szCs w:val="28"/>
          <w:lang w:val="en-US"/>
        </w:rPr>
      </w:pPr>
      <w:r w:rsidRPr="004B4E93">
        <w:rPr>
          <w:sz w:val="28"/>
          <w:szCs w:val="28"/>
          <w:lang w:val="en-US"/>
        </w:rPr>
        <w:t>- possession of the main criteria of stratification as operational concepts;</w:t>
      </w:r>
    </w:p>
    <w:p w:rsidR="004B4E93" w:rsidRPr="004B4E93" w:rsidRDefault="004B4E93" w:rsidP="004B4E93">
      <w:pPr>
        <w:ind w:firstLine="567"/>
        <w:jc w:val="both"/>
        <w:rPr>
          <w:b/>
          <w:sz w:val="28"/>
          <w:szCs w:val="28"/>
          <w:lang w:val="en-US"/>
        </w:rPr>
      </w:pPr>
    </w:p>
    <w:p w:rsidR="004B4E93" w:rsidRPr="004B4E93" w:rsidRDefault="004B4E93" w:rsidP="004B4E93">
      <w:pPr>
        <w:ind w:firstLine="567"/>
        <w:jc w:val="both"/>
        <w:rPr>
          <w:b/>
          <w:sz w:val="28"/>
          <w:szCs w:val="28"/>
          <w:lang w:val="en-US"/>
        </w:rPr>
      </w:pPr>
      <w:r w:rsidRPr="004B4E93">
        <w:rPr>
          <w:b/>
          <w:sz w:val="28"/>
          <w:szCs w:val="28"/>
          <w:lang w:val="en-US"/>
        </w:rPr>
        <w:t>Subjects of reports and messages</w:t>
      </w:r>
    </w:p>
    <w:p w:rsidR="004B4E93" w:rsidRPr="004B4E93" w:rsidRDefault="004B4E93" w:rsidP="004B4E93">
      <w:pPr>
        <w:ind w:firstLine="567"/>
        <w:jc w:val="both"/>
        <w:rPr>
          <w:sz w:val="28"/>
          <w:szCs w:val="28"/>
          <w:lang w:val="en-US"/>
        </w:rPr>
      </w:pPr>
      <w:r w:rsidRPr="004B4E93">
        <w:rPr>
          <w:sz w:val="28"/>
          <w:szCs w:val="28"/>
          <w:lang w:val="en-US"/>
        </w:rPr>
        <w:t xml:space="preserve">1. Concept "social inequality". </w:t>
      </w:r>
    </w:p>
    <w:p w:rsidR="004B4E93" w:rsidRPr="004B4E93" w:rsidRDefault="004B4E93" w:rsidP="004B4E93">
      <w:pPr>
        <w:ind w:firstLine="567"/>
        <w:jc w:val="both"/>
        <w:rPr>
          <w:sz w:val="28"/>
          <w:szCs w:val="28"/>
          <w:lang w:val="en-US"/>
        </w:rPr>
      </w:pPr>
      <w:r w:rsidRPr="004B4E93">
        <w:rPr>
          <w:sz w:val="28"/>
          <w:szCs w:val="28"/>
          <w:lang w:val="en-US"/>
        </w:rPr>
        <w:t>2. Stratification models of social inequality.</w:t>
      </w:r>
    </w:p>
    <w:p w:rsidR="00BA5BF1" w:rsidRDefault="00BA5BF1" w:rsidP="004B4E93">
      <w:pPr>
        <w:ind w:firstLine="567"/>
        <w:jc w:val="both"/>
        <w:rPr>
          <w:b/>
          <w:sz w:val="28"/>
          <w:szCs w:val="28"/>
          <w:lang w:val="en-US"/>
        </w:rPr>
      </w:pPr>
    </w:p>
    <w:p w:rsidR="004B4E93" w:rsidRPr="004B4E93" w:rsidRDefault="004B4E93" w:rsidP="004B4E93">
      <w:pPr>
        <w:ind w:firstLine="567"/>
        <w:jc w:val="both"/>
        <w:rPr>
          <w:b/>
          <w:sz w:val="28"/>
          <w:szCs w:val="28"/>
          <w:lang w:val="en-US"/>
        </w:rPr>
      </w:pPr>
      <w:r w:rsidRPr="004B4E93">
        <w:rPr>
          <w:b/>
          <w:sz w:val="28"/>
          <w:szCs w:val="28"/>
          <w:lang w:val="en-US"/>
        </w:rPr>
        <w:t>Plan:</w:t>
      </w:r>
    </w:p>
    <w:p w:rsidR="004B4E93" w:rsidRPr="004B4E93" w:rsidRDefault="004B4E93" w:rsidP="004B4E93">
      <w:pPr>
        <w:ind w:firstLine="567"/>
        <w:jc w:val="both"/>
        <w:rPr>
          <w:sz w:val="28"/>
          <w:szCs w:val="28"/>
          <w:lang w:val="en-US"/>
        </w:rPr>
      </w:pPr>
      <w:r w:rsidRPr="004B4E93">
        <w:rPr>
          <w:sz w:val="28"/>
          <w:szCs w:val="28"/>
          <w:lang w:val="en-US"/>
        </w:rPr>
        <w:t>1. Social structure of society and her basic elements: classes, groups, layers.</w:t>
      </w:r>
    </w:p>
    <w:p w:rsidR="004B4E93" w:rsidRPr="00BE7966" w:rsidRDefault="004B4E93" w:rsidP="004B4E93">
      <w:pPr>
        <w:ind w:firstLine="567"/>
        <w:jc w:val="both"/>
        <w:rPr>
          <w:sz w:val="28"/>
          <w:szCs w:val="28"/>
          <w:lang w:val="en-US"/>
        </w:rPr>
      </w:pPr>
      <w:r w:rsidRPr="00BE7966">
        <w:rPr>
          <w:sz w:val="28"/>
          <w:szCs w:val="28"/>
          <w:lang w:val="en-US"/>
        </w:rPr>
        <w:t>2. Concept "social stratification".</w:t>
      </w:r>
    </w:p>
    <w:p w:rsidR="00A92301" w:rsidRPr="004B4E93" w:rsidRDefault="004B4E93" w:rsidP="004B4E93">
      <w:pPr>
        <w:ind w:firstLine="567"/>
        <w:jc w:val="both"/>
        <w:rPr>
          <w:sz w:val="28"/>
          <w:szCs w:val="28"/>
          <w:lang w:val="en-US"/>
        </w:rPr>
      </w:pPr>
      <w:r w:rsidRPr="004B4E93">
        <w:rPr>
          <w:sz w:val="28"/>
          <w:szCs w:val="28"/>
          <w:lang w:val="en-US"/>
        </w:rPr>
        <w:t>3. Features of social stratification of the Kazakhstan society.</w:t>
      </w:r>
    </w:p>
    <w:p w:rsidR="004B4E93" w:rsidRPr="004B4E93" w:rsidRDefault="004B4E93" w:rsidP="004B4E93">
      <w:pPr>
        <w:ind w:firstLine="567"/>
        <w:jc w:val="both"/>
        <w:rPr>
          <w:sz w:val="28"/>
          <w:szCs w:val="28"/>
          <w:lang w:val="en-US"/>
        </w:rPr>
      </w:pPr>
      <w:r w:rsidRPr="004B4E93">
        <w:rPr>
          <w:b/>
          <w:sz w:val="28"/>
          <w:szCs w:val="28"/>
          <w:lang w:val="en-US"/>
        </w:rPr>
        <w:t>In the first question,</w:t>
      </w:r>
      <w:r w:rsidRPr="004B4E93">
        <w:rPr>
          <w:sz w:val="28"/>
          <w:szCs w:val="28"/>
          <w:lang w:val="en-US"/>
        </w:rPr>
        <w:t xml:space="preserve"> first of all, it is necessary to define the place of this su</w:t>
      </w:r>
      <w:r w:rsidRPr="004B4E93">
        <w:rPr>
          <w:sz w:val="28"/>
          <w:szCs w:val="28"/>
          <w:lang w:val="en-US"/>
        </w:rPr>
        <w:t>b</w:t>
      </w:r>
      <w:r w:rsidRPr="004B4E93">
        <w:rPr>
          <w:sz w:val="28"/>
          <w:szCs w:val="28"/>
          <w:lang w:val="en-US"/>
        </w:rPr>
        <w:t>ject it is aware of sociology. Then to give definition of the concept "social structure of society", several approaches to definition of social structure are known. It should be noted - what makes a basis of development of social structure, to characterize b</w:t>
      </w:r>
      <w:r w:rsidRPr="004B4E93">
        <w:rPr>
          <w:sz w:val="28"/>
          <w:szCs w:val="28"/>
          <w:lang w:val="en-US"/>
        </w:rPr>
        <w:t>a</w:t>
      </w:r>
      <w:r w:rsidRPr="004B4E93">
        <w:rPr>
          <w:sz w:val="28"/>
          <w:szCs w:val="28"/>
          <w:lang w:val="en-US"/>
        </w:rPr>
        <w:t>sic elements of social structure of society, to emphasize heterogeneity on structure of these elements, pay attention – as there is an allocation of big and small social groups (i.e. objectively or during conscious and organizing activity of participants of histor</w:t>
      </w:r>
      <w:r w:rsidRPr="004B4E93">
        <w:rPr>
          <w:sz w:val="28"/>
          <w:szCs w:val="28"/>
          <w:lang w:val="en-US"/>
        </w:rPr>
        <w:t>i</w:t>
      </w:r>
      <w:r w:rsidRPr="004B4E93">
        <w:rPr>
          <w:sz w:val="28"/>
          <w:szCs w:val="28"/>
          <w:lang w:val="en-US"/>
        </w:rPr>
        <w:t>cal process, give examples).</w:t>
      </w:r>
    </w:p>
    <w:p w:rsidR="004B4E93" w:rsidRPr="004B4E93" w:rsidRDefault="004B4E93" w:rsidP="004B4E93">
      <w:pPr>
        <w:ind w:firstLine="567"/>
        <w:jc w:val="both"/>
        <w:rPr>
          <w:sz w:val="28"/>
          <w:szCs w:val="28"/>
          <w:lang w:val="en-US"/>
        </w:rPr>
      </w:pPr>
      <w:r w:rsidRPr="004B4E93">
        <w:rPr>
          <w:sz w:val="28"/>
          <w:szCs w:val="28"/>
          <w:lang w:val="en-US"/>
        </w:rPr>
        <w:t>It is necessary to consider system of nominal and rank parameters of social structure of society. And also to define the main distinctions between a social class and a social group. It is necessary to turn attention to a role of middle class in social structure of modern society.</w:t>
      </w:r>
    </w:p>
    <w:p w:rsidR="004B4E93" w:rsidRPr="004B4E93" w:rsidRDefault="004B4E93" w:rsidP="004B4E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en-US"/>
        </w:rPr>
      </w:pPr>
      <w:r w:rsidRPr="004B4E93">
        <w:rPr>
          <w:b/>
          <w:sz w:val="28"/>
          <w:szCs w:val="28"/>
          <w:lang w:val="en-US"/>
        </w:rPr>
        <w:lastRenderedPageBreak/>
        <w:t>Stating the second question,</w:t>
      </w:r>
      <w:r w:rsidRPr="004B4E93">
        <w:rPr>
          <w:sz w:val="28"/>
          <w:szCs w:val="28"/>
          <w:lang w:val="en-US"/>
        </w:rPr>
        <w:t xml:space="preserve"> give definition of a concept stratification what is social stratification that also what reasons social stratification reflects. What criteria are used for an arrangement a level?</w:t>
      </w:r>
    </w:p>
    <w:p w:rsidR="004B4E93" w:rsidRPr="004B4E93" w:rsidRDefault="004B4E93" w:rsidP="004B4E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en-US"/>
        </w:rPr>
      </w:pPr>
      <w:r w:rsidRPr="004B4E93">
        <w:rPr>
          <w:sz w:val="28"/>
          <w:szCs w:val="28"/>
          <w:lang w:val="en-US"/>
        </w:rPr>
        <w:t xml:space="preserve">In detail consider types of stratification: class, property, hereditary, professional, give a concept of social career as factor of achievement of the highest professional status for the specific person. </w:t>
      </w:r>
    </w:p>
    <w:p w:rsidR="004B4E93" w:rsidRPr="004B4E93" w:rsidRDefault="004B4E93" w:rsidP="004B4E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en-US"/>
        </w:rPr>
      </w:pPr>
      <w:r w:rsidRPr="004B4E93">
        <w:rPr>
          <w:sz w:val="28"/>
          <w:szCs w:val="28"/>
          <w:lang w:val="en-US"/>
        </w:rPr>
        <w:t>Note that the problem of social career in labor market formation conditions is of great importance. Today we speak about her as about a positive factor, lawful aspir</w:t>
      </w:r>
      <w:r w:rsidRPr="004B4E93">
        <w:rPr>
          <w:sz w:val="28"/>
          <w:szCs w:val="28"/>
          <w:lang w:val="en-US"/>
        </w:rPr>
        <w:t>a</w:t>
      </w:r>
      <w:r w:rsidRPr="004B4E93">
        <w:rPr>
          <w:sz w:val="28"/>
          <w:szCs w:val="28"/>
          <w:lang w:val="en-US"/>
        </w:rPr>
        <w:t>tion of the person to the professional growth and economic welfare.</w:t>
      </w:r>
    </w:p>
    <w:p w:rsidR="004B4E93" w:rsidRPr="004B4E93" w:rsidRDefault="004B4E93" w:rsidP="004B4E93">
      <w:pPr>
        <w:ind w:firstLine="567"/>
        <w:jc w:val="both"/>
        <w:rPr>
          <w:sz w:val="28"/>
          <w:szCs w:val="28"/>
          <w:lang w:val="en-US"/>
        </w:rPr>
      </w:pPr>
      <w:r w:rsidRPr="004B4E93">
        <w:rPr>
          <w:b/>
          <w:sz w:val="28"/>
          <w:szCs w:val="28"/>
          <w:lang w:val="en-US"/>
        </w:rPr>
        <w:t>Stating the second question,</w:t>
      </w:r>
      <w:r w:rsidRPr="004B4E93">
        <w:rPr>
          <w:sz w:val="28"/>
          <w:szCs w:val="28"/>
          <w:lang w:val="en-US"/>
        </w:rPr>
        <w:t xml:space="preserve"> give definition of a concept stratification what is social stratification that also what reasons social stratification reflects. What criteria are used for an arrangement a level?</w:t>
      </w:r>
    </w:p>
    <w:p w:rsidR="004B4E93" w:rsidRPr="004B4E93" w:rsidRDefault="004B4E93" w:rsidP="004B4E93">
      <w:pPr>
        <w:ind w:firstLine="567"/>
        <w:jc w:val="both"/>
        <w:rPr>
          <w:sz w:val="28"/>
          <w:szCs w:val="28"/>
          <w:lang w:val="en-US"/>
        </w:rPr>
      </w:pPr>
      <w:r w:rsidRPr="004B4E93">
        <w:rPr>
          <w:sz w:val="28"/>
          <w:szCs w:val="28"/>
          <w:lang w:val="en-US"/>
        </w:rPr>
        <w:t xml:space="preserve">In detail consider types of stratification: class, property, hereditary, professional, give a concept of social career as factor of achievement of the highest professional status for the specific person. </w:t>
      </w:r>
    </w:p>
    <w:p w:rsidR="00554C11" w:rsidRPr="004B4E93" w:rsidRDefault="004B4E93" w:rsidP="004B4E93">
      <w:pPr>
        <w:ind w:firstLine="567"/>
        <w:jc w:val="both"/>
        <w:rPr>
          <w:sz w:val="28"/>
          <w:szCs w:val="28"/>
          <w:lang w:val="en-US"/>
        </w:rPr>
      </w:pPr>
      <w:r w:rsidRPr="004B4E93">
        <w:rPr>
          <w:sz w:val="28"/>
          <w:szCs w:val="28"/>
          <w:lang w:val="en-US"/>
        </w:rPr>
        <w:t>Note that the problem of social career in labor market formation conditions is of great importance. Today we speak about her as about a positive factor, lawful aspir</w:t>
      </w:r>
      <w:r w:rsidRPr="004B4E93">
        <w:rPr>
          <w:sz w:val="28"/>
          <w:szCs w:val="28"/>
          <w:lang w:val="en-US"/>
        </w:rPr>
        <w:t>a</w:t>
      </w:r>
      <w:r w:rsidRPr="004B4E93">
        <w:rPr>
          <w:sz w:val="28"/>
          <w:szCs w:val="28"/>
          <w:lang w:val="en-US"/>
        </w:rPr>
        <w:t>tion of the person to the professional growth and economic welfare.</w:t>
      </w:r>
    </w:p>
    <w:p w:rsidR="004B4E93" w:rsidRPr="004B4E93" w:rsidRDefault="004B4E93" w:rsidP="004B4E93">
      <w:pPr>
        <w:shd w:val="clear" w:color="auto" w:fill="FFFFFF"/>
        <w:ind w:firstLine="540"/>
        <w:jc w:val="both"/>
        <w:rPr>
          <w:b/>
          <w:sz w:val="28"/>
          <w:szCs w:val="28"/>
          <w:lang w:val="en-US"/>
        </w:rPr>
      </w:pPr>
      <w:r w:rsidRPr="004B4E93">
        <w:rPr>
          <w:b/>
          <w:sz w:val="28"/>
          <w:szCs w:val="28"/>
          <w:lang w:val="en-US"/>
        </w:rPr>
        <w:t>Homework:</w:t>
      </w:r>
    </w:p>
    <w:p w:rsidR="004B4E93" w:rsidRPr="004B4E93" w:rsidRDefault="004B4E93" w:rsidP="004B4E93">
      <w:pPr>
        <w:shd w:val="clear" w:color="auto" w:fill="FFFFFF"/>
        <w:ind w:firstLine="540"/>
        <w:jc w:val="both"/>
        <w:rPr>
          <w:sz w:val="28"/>
          <w:szCs w:val="28"/>
          <w:lang w:val="en-US"/>
        </w:rPr>
      </w:pPr>
      <w:r w:rsidRPr="004B4E93">
        <w:rPr>
          <w:sz w:val="28"/>
          <w:szCs w:val="28"/>
          <w:lang w:val="en-US"/>
        </w:rPr>
        <w:t>1. Try to establish the class association. To what striations you will carry you</w:t>
      </w:r>
      <w:r w:rsidRPr="004B4E93">
        <w:rPr>
          <w:sz w:val="28"/>
          <w:szCs w:val="28"/>
          <w:lang w:val="en-US"/>
        </w:rPr>
        <w:t>r</w:t>
      </w:r>
      <w:r w:rsidRPr="004B4E93">
        <w:rPr>
          <w:sz w:val="28"/>
          <w:szCs w:val="28"/>
          <w:lang w:val="en-US"/>
        </w:rPr>
        <w:t>self and members of your family.</w:t>
      </w:r>
    </w:p>
    <w:p w:rsidR="004B4E93" w:rsidRPr="004B4E93" w:rsidRDefault="004B4E93" w:rsidP="004B4E93">
      <w:pPr>
        <w:shd w:val="clear" w:color="auto" w:fill="FFFFFF"/>
        <w:ind w:firstLine="540"/>
        <w:jc w:val="both"/>
        <w:rPr>
          <w:sz w:val="28"/>
          <w:szCs w:val="28"/>
          <w:lang w:val="en-US"/>
        </w:rPr>
      </w:pPr>
      <w:r w:rsidRPr="004B4E93">
        <w:rPr>
          <w:sz w:val="28"/>
          <w:szCs w:val="28"/>
          <w:lang w:val="en-US"/>
        </w:rPr>
        <w:t>2. Names of the people known for that they have managed to rise by top of a s</w:t>
      </w:r>
      <w:r w:rsidRPr="004B4E93">
        <w:rPr>
          <w:sz w:val="28"/>
          <w:szCs w:val="28"/>
          <w:lang w:val="en-US"/>
        </w:rPr>
        <w:t>o</w:t>
      </w:r>
      <w:r w:rsidRPr="004B4E93">
        <w:rPr>
          <w:sz w:val="28"/>
          <w:szCs w:val="28"/>
          <w:lang w:val="en-US"/>
        </w:rPr>
        <w:t>cial ladder from rather low launching sites are given below. Define what channels of a social mokbilnost they have used.</w:t>
      </w:r>
    </w:p>
    <w:p w:rsidR="0087010C" w:rsidRDefault="004B4E93" w:rsidP="004B4E93">
      <w:pPr>
        <w:shd w:val="clear" w:color="auto" w:fill="FFFFFF"/>
        <w:ind w:firstLine="540"/>
        <w:jc w:val="both"/>
        <w:rPr>
          <w:sz w:val="28"/>
          <w:szCs w:val="28"/>
          <w:lang w:val="en-US"/>
        </w:rPr>
      </w:pPr>
      <w:r w:rsidRPr="004B4E93">
        <w:rPr>
          <w:sz w:val="28"/>
          <w:szCs w:val="28"/>
          <w:lang w:val="en-US"/>
        </w:rPr>
        <w:t>A) N. Nazarbayev of B) K. Satpayev; C) Sofia Fredekrika of Augustus Anhalt-Zerbst (Catherine II); D) G. K. Zhukov; E) R. A. Abramovich; E) A. Puga-cheva; G) T. Bekmambetov Continue the list.</w:t>
      </w:r>
    </w:p>
    <w:p w:rsidR="004B4E93" w:rsidRPr="004B4E93" w:rsidRDefault="004B4E93" w:rsidP="004B4E93">
      <w:pPr>
        <w:shd w:val="clear" w:color="auto" w:fill="FFFFFF"/>
        <w:ind w:firstLine="540"/>
        <w:jc w:val="both"/>
        <w:rPr>
          <w:sz w:val="28"/>
          <w:szCs w:val="28"/>
          <w:lang w:val="en-US"/>
        </w:rPr>
      </w:pPr>
    </w:p>
    <w:p w:rsidR="004B4E93" w:rsidRPr="004B4E93" w:rsidRDefault="004B4E93" w:rsidP="00BA5BF1">
      <w:pPr>
        <w:autoSpaceDE w:val="0"/>
        <w:autoSpaceDN w:val="0"/>
        <w:adjustRightInd w:val="0"/>
        <w:ind w:firstLine="540"/>
        <w:jc w:val="center"/>
        <w:rPr>
          <w:b/>
          <w:sz w:val="28"/>
          <w:szCs w:val="28"/>
          <w:lang w:val="en-US"/>
        </w:rPr>
      </w:pPr>
      <w:r w:rsidRPr="004B4E93">
        <w:rPr>
          <w:b/>
          <w:sz w:val="28"/>
          <w:szCs w:val="28"/>
          <w:lang w:val="en-US"/>
        </w:rPr>
        <w:t>Seminar occupation No. 12 Work, operation and economic life</w:t>
      </w:r>
    </w:p>
    <w:p w:rsidR="004B4E93" w:rsidRPr="004B4E93" w:rsidRDefault="004B4E93" w:rsidP="004B4E93">
      <w:pPr>
        <w:autoSpaceDE w:val="0"/>
        <w:autoSpaceDN w:val="0"/>
        <w:adjustRightInd w:val="0"/>
        <w:ind w:firstLine="540"/>
        <w:jc w:val="both"/>
        <w:rPr>
          <w:sz w:val="28"/>
          <w:szCs w:val="28"/>
          <w:lang w:val="en-US"/>
        </w:rPr>
      </w:pPr>
      <w:r w:rsidRPr="004B4E93">
        <w:rPr>
          <w:b/>
          <w:sz w:val="28"/>
          <w:szCs w:val="28"/>
          <w:lang w:val="en-US"/>
        </w:rPr>
        <w:t>Purposes and tasks of occupation:</w:t>
      </w:r>
      <w:r w:rsidRPr="004B4E93">
        <w:rPr>
          <w:sz w:val="28"/>
          <w:szCs w:val="28"/>
          <w:lang w:val="en-US"/>
        </w:rPr>
        <w:t xml:space="preserve"> to study a work entity as social institute, its value in human life and to be able to define the place in labor collective; to consider the problems arising in case of interaction of the person and social groups in the sphere of production, distribution, exchange and consuming of the material resources; to create organizational and informative conditions for successful assimilation by students of maintenance of the main questions of economy and methods of their dec</w:t>
      </w:r>
      <w:r w:rsidRPr="004B4E93">
        <w:rPr>
          <w:sz w:val="28"/>
          <w:szCs w:val="28"/>
          <w:lang w:val="en-US"/>
        </w:rPr>
        <w:t>i</w:t>
      </w:r>
      <w:r w:rsidRPr="004B4E93">
        <w:rPr>
          <w:sz w:val="28"/>
          <w:szCs w:val="28"/>
          <w:lang w:val="en-US"/>
        </w:rPr>
        <w:t>sion in different types of economic systems.</w:t>
      </w:r>
    </w:p>
    <w:p w:rsidR="004B4E93" w:rsidRPr="004B4E93" w:rsidRDefault="004B4E93" w:rsidP="004B4E93">
      <w:pPr>
        <w:autoSpaceDE w:val="0"/>
        <w:autoSpaceDN w:val="0"/>
        <w:adjustRightInd w:val="0"/>
        <w:ind w:firstLine="540"/>
        <w:jc w:val="both"/>
        <w:rPr>
          <w:sz w:val="28"/>
          <w:szCs w:val="28"/>
          <w:lang w:val="en-US"/>
        </w:rPr>
      </w:pPr>
      <w:r w:rsidRPr="004B4E93">
        <w:rPr>
          <w:sz w:val="28"/>
          <w:szCs w:val="28"/>
          <w:lang w:val="en-US"/>
        </w:rPr>
        <w:t>Having studied a subject, the student shall acquire knowledge and abilities wit</w:t>
      </w:r>
      <w:r w:rsidRPr="004B4E93">
        <w:rPr>
          <w:sz w:val="28"/>
          <w:szCs w:val="28"/>
          <w:lang w:val="en-US"/>
        </w:rPr>
        <w:t>h</w:t>
      </w:r>
      <w:r w:rsidRPr="004B4E93">
        <w:rPr>
          <w:sz w:val="28"/>
          <w:szCs w:val="28"/>
          <w:lang w:val="en-US"/>
        </w:rPr>
        <w:t>in the created competences, that is:</w:t>
      </w:r>
    </w:p>
    <w:p w:rsidR="004B4E93" w:rsidRPr="004B4E93" w:rsidRDefault="004B4E93" w:rsidP="004B4E93">
      <w:pPr>
        <w:autoSpaceDE w:val="0"/>
        <w:autoSpaceDN w:val="0"/>
        <w:adjustRightInd w:val="0"/>
        <w:ind w:firstLine="540"/>
        <w:jc w:val="both"/>
        <w:rPr>
          <w:i/>
          <w:iCs/>
          <w:sz w:val="28"/>
          <w:szCs w:val="28"/>
          <w:lang w:val="en-US"/>
        </w:rPr>
      </w:pPr>
      <w:r w:rsidRPr="004B4E93">
        <w:rPr>
          <w:i/>
          <w:iCs/>
          <w:sz w:val="28"/>
          <w:szCs w:val="28"/>
          <w:lang w:val="en-US"/>
        </w:rPr>
        <w:t xml:space="preserve">to be able: </w:t>
      </w:r>
    </w:p>
    <w:p w:rsidR="004B4E93" w:rsidRPr="004B4E93" w:rsidRDefault="004B4E93" w:rsidP="004B4E93">
      <w:pPr>
        <w:autoSpaceDE w:val="0"/>
        <w:autoSpaceDN w:val="0"/>
        <w:adjustRightInd w:val="0"/>
        <w:ind w:firstLine="540"/>
        <w:jc w:val="both"/>
        <w:rPr>
          <w:i/>
          <w:iCs/>
          <w:sz w:val="28"/>
          <w:szCs w:val="28"/>
          <w:lang w:val="en-US"/>
        </w:rPr>
      </w:pPr>
      <w:r w:rsidRPr="004B4E93">
        <w:rPr>
          <w:i/>
          <w:iCs/>
          <w:sz w:val="28"/>
          <w:szCs w:val="28"/>
          <w:lang w:val="en-US"/>
        </w:rPr>
        <w:t>- to define an entity of labor collective as social organization;</w:t>
      </w:r>
    </w:p>
    <w:p w:rsidR="004B4E93" w:rsidRPr="004B4E93" w:rsidRDefault="004B4E93" w:rsidP="004B4E93">
      <w:pPr>
        <w:autoSpaceDE w:val="0"/>
        <w:autoSpaceDN w:val="0"/>
        <w:adjustRightInd w:val="0"/>
        <w:ind w:firstLine="540"/>
        <w:jc w:val="both"/>
        <w:rPr>
          <w:i/>
          <w:iCs/>
          <w:sz w:val="28"/>
          <w:szCs w:val="28"/>
          <w:lang w:val="en-US"/>
        </w:rPr>
      </w:pPr>
      <w:r w:rsidRPr="004B4E93">
        <w:rPr>
          <w:i/>
          <w:iCs/>
          <w:sz w:val="28"/>
          <w:szCs w:val="28"/>
          <w:lang w:val="en-US"/>
        </w:rPr>
        <w:t>- to identify social processes in labor collective;</w:t>
      </w:r>
    </w:p>
    <w:p w:rsidR="004B4E93" w:rsidRPr="004B4E93" w:rsidRDefault="004B4E93" w:rsidP="004B4E93">
      <w:pPr>
        <w:autoSpaceDE w:val="0"/>
        <w:autoSpaceDN w:val="0"/>
        <w:adjustRightInd w:val="0"/>
        <w:ind w:firstLine="540"/>
        <w:jc w:val="both"/>
        <w:rPr>
          <w:i/>
          <w:iCs/>
          <w:sz w:val="28"/>
          <w:szCs w:val="28"/>
          <w:lang w:val="en-US"/>
        </w:rPr>
      </w:pPr>
      <w:r w:rsidRPr="004B4E93">
        <w:rPr>
          <w:i/>
          <w:iCs/>
          <w:sz w:val="28"/>
          <w:szCs w:val="28"/>
          <w:lang w:val="en-US"/>
        </w:rPr>
        <w:t>- to provide social consequences of unemployment for itself and the family;</w:t>
      </w:r>
    </w:p>
    <w:p w:rsidR="004B4E93" w:rsidRDefault="004B4E93" w:rsidP="004B4E93">
      <w:pPr>
        <w:autoSpaceDE w:val="0"/>
        <w:autoSpaceDN w:val="0"/>
        <w:adjustRightInd w:val="0"/>
        <w:ind w:firstLine="540"/>
        <w:jc w:val="both"/>
        <w:rPr>
          <w:i/>
          <w:iCs/>
          <w:sz w:val="28"/>
          <w:szCs w:val="28"/>
          <w:lang w:val="en-US"/>
        </w:rPr>
      </w:pPr>
      <w:r w:rsidRPr="004B4E93">
        <w:rPr>
          <w:i/>
          <w:iCs/>
          <w:sz w:val="28"/>
          <w:szCs w:val="28"/>
          <w:lang w:val="en-US"/>
        </w:rPr>
        <w:t>to</w:t>
      </w:r>
      <w:r w:rsidRPr="00BE7966">
        <w:rPr>
          <w:i/>
          <w:iCs/>
          <w:sz w:val="28"/>
          <w:szCs w:val="28"/>
          <w:lang w:val="en-US"/>
        </w:rPr>
        <w:t xml:space="preserve"> </w:t>
      </w:r>
      <w:r w:rsidRPr="004B4E93">
        <w:rPr>
          <w:i/>
          <w:iCs/>
          <w:sz w:val="28"/>
          <w:szCs w:val="28"/>
          <w:lang w:val="en-US"/>
        </w:rPr>
        <w:t>have</w:t>
      </w:r>
      <w:r w:rsidRPr="00BE7966">
        <w:rPr>
          <w:i/>
          <w:iCs/>
          <w:sz w:val="28"/>
          <w:szCs w:val="28"/>
          <w:lang w:val="en-US"/>
        </w:rPr>
        <w:t xml:space="preserve"> </w:t>
      </w:r>
      <w:r w:rsidRPr="004B4E93">
        <w:rPr>
          <w:i/>
          <w:iCs/>
          <w:sz w:val="28"/>
          <w:szCs w:val="28"/>
          <w:lang w:val="en-US"/>
        </w:rPr>
        <w:t>skills</w:t>
      </w:r>
      <w:r w:rsidRPr="00BE7966">
        <w:rPr>
          <w:i/>
          <w:iCs/>
          <w:sz w:val="28"/>
          <w:szCs w:val="28"/>
          <w:lang w:val="en-US"/>
        </w:rPr>
        <w:t>:</w:t>
      </w:r>
    </w:p>
    <w:p w:rsidR="004B4E93" w:rsidRPr="004B4E93" w:rsidRDefault="004B4E93" w:rsidP="004B4E93">
      <w:pPr>
        <w:autoSpaceDE w:val="0"/>
        <w:autoSpaceDN w:val="0"/>
        <w:adjustRightInd w:val="0"/>
        <w:ind w:firstLine="540"/>
        <w:jc w:val="both"/>
        <w:rPr>
          <w:i/>
          <w:iCs/>
          <w:sz w:val="28"/>
          <w:szCs w:val="28"/>
          <w:lang w:val="en-US"/>
        </w:rPr>
      </w:pPr>
      <w:r w:rsidRPr="004B4E93">
        <w:rPr>
          <w:i/>
          <w:iCs/>
          <w:sz w:val="28"/>
          <w:szCs w:val="28"/>
          <w:lang w:val="en-US"/>
        </w:rPr>
        <w:t>- the analysis of social processes in labor collective.</w:t>
      </w:r>
    </w:p>
    <w:p w:rsidR="00A92301" w:rsidRPr="00BE7966" w:rsidRDefault="00A92301" w:rsidP="007D3AED">
      <w:pPr>
        <w:ind w:firstLine="540"/>
        <w:jc w:val="both"/>
        <w:rPr>
          <w:b/>
          <w:sz w:val="28"/>
          <w:szCs w:val="28"/>
          <w:lang w:val="en-US"/>
        </w:rPr>
      </w:pPr>
    </w:p>
    <w:p w:rsidR="00614B8C" w:rsidRPr="00614B8C" w:rsidRDefault="00614B8C" w:rsidP="00BA5BF1">
      <w:pPr>
        <w:tabs>
          <w:tab w:val="left" w:pos="902"/>
        </w:tabs>
        <w:ind w:firstLine="902"/>
        <w:jc w:val="both"/>
        <w:rPr>
          <w:b/>
          <w:sz w:val="28"/>
          <w:szCs w:val="28"/>
          <w:lang w:val="en-US"/>
        </w:rPr>
      </w:pPr>
      <w:r w:rsidRPr="00614B8C">
        <w:rPr>
          <w:b/>
          <w:sz w:val="28"/>
          <w:szCs w:val="28"/>
          <w:lang w:val="en-US"/>
        </w:rPr>
        <w:lastRenderedPageBreak/>
        <w:t>Subjects of reports and messages</w:t>
      </w:r>
    </w:p>
    <w:p w:rsidR="00614B8C" w:rsidRPr="00614B8C" w:rsidRDefault="00614B8C" w:rsidP="00BA5BF1">
      <w:pPr>
        <w:tabs>
          <w:tab w:val="left" w:pos="902"/>
        </w:tabs>
        <w:ind w:firstLine="902"/>
        <w:jc w:val="both"/>
        <w:rPr>
          <w:sz w:val="28"/>
          <w:szCs w:val="28"/>
          <w:lang w:val="en-US"/>
        </w:rPr>
      </w:pPr>
      <w:r w:rsidRPr="00614B8C">
        <w:rPr>
          <w:sz w:val="28"/>
          <w:szCs w:val="28"/>
          <w:lang w:val="en-US"/>
        </w:rPr>
        <w:t xml:space="preserve">1. Theory of double labor market. </w:t>
      </w:r>
    </w:p>
    <w:p w:rsidR="00614B8C" w:rsidRPr="00614B8C" w:rsidRDefault="00614B8C" w:rsidP="00BA5BF1">
      <w:pPr>
        <w:tabs>
          <w:tab w:val="left" w:pos="902"/>
        </w:tabs>
        <w:ind w:firstLine="902"/>
        <w:jc w:val="both"/>
        <w:rPr>
          <w:sz w:val="28"/>
          <w:szCs w:val="28"/>
          <w:lang w:val="en-US"/>
        </w:rPr>
      </w:pPr>
      <w:r w:rsidRPr="00614B8C">
        <w:rPr>
          <w:sz w:val="28"/>
          <w:szCs w:val="28"/>
          <w:lang w:val="en-US"/>
        </w:rPr>
        <w:t xml:space="preserve">2. Segmentation and flexibility of labor market. </w:t>
      </w:r>
    </w:p>
    <w:p w:rsidR="00614B8C" w:rsidRPr="00614B8C" w:rsidRDefault="00614B8C" w:rsidP="00BA5BF1">
      <w:pPr>
        <w:tabs>
          <w:tab w:val="left" w:pos="902"/>
        </w:tabs>
        <w:ind w:firstLine="902"/>
        <w:jc w:val="both"/>
        <w:rPr>
          <w:sz w:val="28"/>
          <w:szCs w:val="28"/>
          <w:lang w:val="en-US"/>
        </w:rPr>
      </w:pPr>
      <w:r w:rsidRPr="00614B8C">
        <w:rPr>
          <w:sz w:val="28"/>
          <w:szCs w:val="28"/>
          <w:lang w:val="en-US"/>
        </w:rPr>
        <w:t xml:space="preserve">3. Economy as economic system. </w:t>
      </w:r>
    </w:p>
    <w:p w:rsidR="00614B8C" w:rsidRPr="00614B8C" w:rsidRDefault="00614B8C" w:rsidP="00BA5BF1">
      <w:pPr>
        <w:tabs>
          <w:tab w:val="left" w:pos="902"/>
        </w:tabs>
        <w:ind w:firstLine="902"/>
        <w:jc w:val="both"/>
        <w:rPr>
          <w:sz w:val="28"/>
          <w:szCs w:val="28"/>
          <w:lang w:val="en-US"/>
        </w:rPr>
      </w:pPr>
      <w:r w:rsidRPr="00614B8C">
        <w:rPr>
          <w:sz w:val="28"/>
          <w:szCs w:val="28"/>
          <w:lang w:val="en-US"/>
        </w:rPr>
        <w:t>4. Historical development of economy as social system: agrarian, industrial, information revolutions</w:t>
      </w:r>
    </w:p>
    <w:p w:rsidR="00614B8C" w:rsidRPr="00614B8C" w:rsidRDefault="00614B8C" w:rsidP="00BA5BF1">
      <w:pPr>
        <w:tabs>
          <w:tab w:val="left" w:pos="902"/>
        </w:tabs>
        <w:ind w:firstLine="902"/>
        <w:jc w:val="both"/>
        <w:rPr>
          <w:sz w:val="28"/>
          <w:szCs w:val="28"/>
          <w:lang w:val="en-US"/>
        </w:rPr>
      </w:pPr>
    </w:p>
    <w:p w:rsidR="00614B8C" w:rsidRPr="00614B8C" w:rsidRDefault="00614B8C" w:rsidP="00BA5BF1">
      <w:pPr>
        <w:tabs>
          <w:tab w:val="left" w:pos="902"/>
        </w:tabs>
        <w:ind w:firstLine="902"/>
        <w:jc w:val="both"/>
        <w:rPr>
          <w:b/>
          <w:sz w:val="28"/>
          <w:szCs w:val="28"/>
          <w:lang w:val="en-US"/>
        </w:rPr>
      </w:pPr>
      <w:r w:rsidRPr="00614B8C">
        <w:rPr>
          <w:b/>
          <w:sz w:val="28"/>
          <w:szCs w:val="28"/>
          <w:lang w:val="en-US"/>
        </w:rPr>
        <w:t>Plan:</w:t>
      </w:r>
    </w:p>
    <w:p w:rsidR="00614B8C" w:rsidRPr="00614B8C" w:rsidRDefault="00614B8C" w:rsidP="00BA5BF1">
      <w:pPr>
        <w:tabs>
          <w:tab w:val="left" w:pos="902"/>
        </w:tabs>
        <w:ind w:firstLine="902"/>
        <w:jc w:val="both"/>
        <w:rPr>
          <w:sz w:val="28"/>
          <w:szCs w:val="28"/>
          <w:lang w:val="en-US"/>
        </w:rPr>
      </w:pPr>
      <w:r w:rsidRPr="00614B8C">
        <w:rPr>
          <w:sz w:val="28"/>
          <w:szCs w:val="28"/>
          <w:lang w:val="en-US"/>
        </w:rPr>
        <w:t>1. Specifics of sociological approach to studying of work and production, their sociohistorical features.</w:t>
      </w:r>
    </w:p>
    <w:p w:rsidR="00614B8C" w:rsidRPr="00614B8C" w:rsidRDefault="00614B8C" w:rsidP="00614B8C">
      <w:pPr>
        <w:tabs>
          <w:tab w:val="left" w:pos="902"/>
        </w:tabs>
        <w:jc w:val="both"/>
        <w:rPr>
          <w:sz w:val="28"/>
          <w:szCs w:val="28"/>
          <w:lang w:val="en-US"/>
        </w:rPr>
      </w:pPr>
      <w:r w:rsidRPr="00614B8C">
        <w:rPr>
          <w:sz w:val="28"/>
          <w:szCs w:val="28"/>
          <w:lang w:val="en-US"/>
        </w:rPr>
        <w:t>2. New forms of the organization of work in the conditions of economic moderniz</w:t>
      </w:r>
      <w:r w:rsidRPr="00614B8C">
        <w:rPr>
          <w:sz w:val="28"/>
          <w:szCs w:val="28"/>
          <w:lang w:val="en-US"/>
        </w:rPr>
        <w:t>a</w:t>
      </w:r>
      <w:r w:rsidRPr="00614B8C">
        <w:rPr>
          <w:sz w:val="28"/>
          <w:szCs w:val="28"/>
          <w:lang w:val="en-US"/>
        </w:rPr>
        <w:t>tion of the Kazakhstan society.</w:t>
      </w:r>
    </w:p>
    <w:p w:rsidR="00E93D72" w:rsidRDefault="00614B8C" w:rsidP="009B39DA">
      <w:pPr>
        <w:tabs>
          <w:tab w:val="left" w:pos="902"/>
        </w:tabs>
        <w:jc w:val="both"/>
        <w:rPr>
          <w:sz w:val="28"/>
          <w:szCs w:val="28"/>
          <w:lang w:val="en-US"/>
        </w:rPr>
      </w:pPr>
      <w:r w:rsidRPr="00596A13">
        <w:rPr>
          <w:sz w:val="28"/>
          <w:szCs w:val="28"/>
          <w:lang w:val="en-US"/>
        </w:rPr>
        <w:t>3. Subject of economic sociology.</w:t>
      </w:r>
    </w:p>
    <w:p w:rsidR="009B39DA" w:rsidRPr="009B39DA" w:rsidRDefault="009B39DA" w:rsidP="009B39DA">
      <w:pPr>
        <w:tabs>
          <w:tab w:val="left" w:pos="902"/>
        </w:tabs>
        <w:jc w:val="both"/>
        <w:rPr>
          <w:sz w:val="28"/>
          <w:szCs w:val="28"/>
          <w:lang w:val="en-US"/>
        </w:rPr>
      </w:pPr>
    </w:p>
    <w:p w:rsidR="00E93D72" w:rsidRDefault="00614B8C" w:rsidP="009B39DA">
      <w:pPr>
        <w:ind w:firstLine="567"/>
        <w:jc w:val="both"/>
        <w:rPr>
          <w:sz w:val="28"/>
          <w:szCs w:val="28"/>
          <w:lang w:val="en-US"/>
        </w:rPr>
      </w:pPr>
      <w:r w:rsidRPr="00614B8C">
        <w:rPr>
          <w:sz w:val="28"/>
          <w:szCs w:val="28"/>
          <w:lang w:val="en-US"/>
        </w:rPr>
        <w:t>In the first question it is necessary to understand that work always socially and represents difficult sociological education and it is included in certain socially ec</w:t>
      </w:r>
      <w:r w:rsidRPr="00614B8C">
        <w:rPr>
          <w:sz w:val="28"/>
          <w:szCs w:val="28"/>
          <w:lang w:val="en-US"/>
        </w:rPr>
        <w:t>o</w:t>
      </w:r>
      <w:r w:rsidRPr="00614B8C">
        <w:rPr>
          <w:sz w:val="28"/>
          <w:szCs w:val="28"/>
          <w:lang w:val="en-US"/>
        </w:rPr>
        <w:t>nomic conditions and it is carried out by this or that professional group. She is co</w:t>
      </w:r>
      <w:r w:rsidRPr="00614B8C">
        <w:rPr>
          <w:sz w:val="28"/>
          <w:szCs w:val="28"/>
          <w:lang w:val="en-US"/>
        </w:rPr>
        <w:t>n</w:t>
      </w:r>
      <w:r w:rsidRPr="00614B8C">
        <w:rPr>
          <w:sz w:val="28"/>
          <w:szCs w:val="28"/>
          <w:lang w:val="en-US"/>
        </w:rPr>
        <w:t xml:space="preserve">nected with social institutes, determined by certain forms of ownership, moral and social and psychological atmosphere in labor collective. Work can be individual and group, i.e. collective. Group activity, especially at the large enterprises in joint-stock companies, in a form can't be what other, except collective. In the considered plan the </w:t>
      </w:r>
    </w:p>
    <w:p w:rsidR="00614B8C" w:rsidRPr="00614B8C" w:rsidRDefault="00614B8C" w:rsidP="00614B8C">
      <w:pPr>
        <w:ind w:firstLine="567"/>
        <w:jc w:val="both"/>
        <w:rPr>
          <w:sz w:val="28"/>
          <w:szCs w:val="28"/>
          <w:lang w:val="en-US"/>
        </w:rPr>
      </w:pPr>
      <w:r w:rsidRPr="00614B8C">
        <w:rPr>
          <w:sz w:val="28"/>
          <w:szCs w:val="28"/>
          <w:lang w:val="en-US"/>
        </w:rPr>
        <w:t>At the answer to the second question it is necessary to concentrate attention that transition from planned and distributive system of housekeeping to market economy is connected with serious changes of the principles of activity of labor collective. He becomes in many cases the independent subject in labor market of goods and the ca</w:t>
      </w:r>
      <w:r w:rsidRPr="00614B8C">
        <w:rPr>
          <w:sz w:val="28"/>
          <w:szCs w:val="28"/>
          <w:lang w:val="en-US"/>
        </w:rPr>
        <w:t>p</w:t>
      </w:r>
      <w:r w:rsidRPr="00614B8C">
        <w:rPr>
          <w:sz w:val="28"/>
          <w:szCs w:val="28"/>
          <w:lang w:val="en-US"/>
        </w:rPr>
        <w:t>ital, itself investigates demand for the production, studies offer of services and r</w:t>
      </w:r>
      <w:r w:rsidRPr="00614B8C">
        <w:rPr>
          <w:sz w:val="28"/>
          <w:szCs w:val="28"/>
          <w:lang w:val="en-US"/>
        </w:rPr>
        <w:t>e</w:t>
      </w:r>
      <w:r w:rsidRPr="00614B8C">
        <w:rPr>
          <w:sz w:val="28"/>
          <w:szCs w:val="28"/>
          <w:lang w:val="en-US"/>
        </w:rPr>
        <w:t xml:space="preserve">sources of production. </w:t>
      </w:r>
    </w:p>
    <w:p w:rsidR="00614B8C" w:rsidRPr="00614B8C" w:rsidRDefault="00614B8C" w:rsidP="00614B8C">
      <w:pPr>
        <w:ind w:firstLine="567"/>
        <w:jc w:val="both"/>
        <w:rPr>
          <w:sz w:val="28"/>
          <w:szCs w:val="28"/>
          <w:lang w:val="en-US"/>
        </w:rPr>
      </w:pPr>
      <w:r w:rsidRPr="00614B8C">
        <w:rPr>
          <w:sz w:val="28"/>
          <w:szCs w:val="28"/>
          <w:lang w:val="en-US"/>
        </w:rPr>
        <w:t>In activity of labor collectives of modern Kazakhstan there were much also other lines. What?</w:t>
      </w:r>
    </w:p>
    <w:p w:rsidR="00614B8C" w:rsidRPr="00614B8C" w:rsidRDefault="00614B8C" w:rsidP="00614B8C">
      <w:pPr>
        <w:ind w:firstLine="567"/>
        <w:jc w:val="both"/>
        <w:rPr>
          <w:sz w:val="28"/>
          <w:szCs w:val="28"/>
          <w:lang w:val="en-US"/>
        </w:rPr>
      </w:pPr>
      <w:r w:rsidRPr="00614B8C">
        <w:rPr>
          <w:sz w:val="28"/>
          <w:szCs w:val="28"/>
          <w:lang w:val="en-US"/>
        </w:rPr>
        <w:t xml:space="preserve"> Work intensification the advanced equipment, robotics, a production comput</w:t>
      </w:r>
      <w:r w:rsidRPr="00614B8C">
        <w:rPr>
          <w:sz w:val="28"/>
          <w:szCs w:val="28"/>
          <w:lang w:val="en-US"/>
        </w:rPr>
        <w:t>e</w:t>
      </w:r>
      <w:r w:rsidRPr="00614B8C">
        <w:rPr>
          <w:sz w:val="28"/>
          <w:szCs w:val="28"/>
          <w:lang w:val="en-US"/>
        </w:rPr>
        <w:t>rization in a new way raise a question of a role and the place of the person, his co</w:t>
      </w:r>
      <w:r w:rsidRPr="00614B8C">
        <w:rPr>
          <w:sz w:val="28"/>
          <w:szCs w:val="28"/>
          <w:lang w:val="en-US"/>
        </w:rPr>
        <w:t>n</w:t>
      </w:r>
      <w:r w:rsidRPr="00614B8C">
        <w:rPr>
          <w:sz w:val="28"/>
          <w:szCs w:val="28"/>
          <w:lang w:val="en-US"/>
        </w:rPr>
        <w:t>sciousness and responsibility not only in system of social activities and society in general. To understand these problems – an important task by preparation for a sem</w:t>
      </w:r>
      <w:r w:rsidRPr="00614B8C">
        <w:rPr>
          <w:sz w:val="28"/>
          <w:szCs w:val="28"/>
          <w:lang w:val="en-US"/>
        </w:rPr>
        <w:t>i</w:t>
      </w:r>
      <w:r w:rsidRPr="00614B8C">
        <w:rPr>
          <w:sz w:val="28"/>
          <w:szCs w:val="28"/>
          <w:lang w:val="en-US"/>
        </w:rPr>
        <w:t>nar.</w:t>
      </w:r>
    </w:p>
    <w:p w:rsidR="00614B8C" w:rsidRPr="00614B8C" w:rsidRDefault="00614B8C" w:rsidP="00614B8C">
      <w:pPr>
        <w:ind w:firstLine="567"/>
        <w:rPr>
          <w:sz w:val="28"/>
          <w:szCs w:val="28"/>
          <w:lang w:val="en-US"/>
        </w:rPr>
      </w:pPr>
      <w:r w:rsidRPr="009B39DA">
        <w:rPr>
          <w:sz w:val="28"/>
          <w:szCs w:val="28"/>
          <w:lang w:val="en-US"/>
        </w:rPr>
        <w:t>When studying the third question of a subject,</w:t>
      </w:r>
      <w:r w:rsidRPr="00614B8C">
        <w:rPr>
          <w:sz w:val="28"/>
          <w:szCs w:val="28"/>
          <w:lang w:val="en-US"/>
        </w:rPr>
        <w:t xml:space="preserve"> it is necessary to consider several options of interpretations of a subject of economic sociology, having taken for basic any, at own discretion (N. J. Smelzer, J. Schumpeter, M. Weber, etc.).</w:t>
      </w:r>
    </w:p>
    <w:p w:rsidR="00614B8C" w:rsidRPr="00614B8C" w:rsidRDefault="00614B8C" w:rsidP="00614B8C">
      <w:pPr>
        <w:ind w:firstLine="567"/>
        <w:rPr>
          <w:sz w:val="28"/>
          <w:szCs w:val="28"/>
          <w:lang w:val="en-US"/>
        </w:rPr>
      </w:pPr>
      <w:r w:rsidRPr="00614B8C">
        <w:rPr>
          <w:sz w:val="28"/>
          <w:szCs w:val="28"/>
          <w:lang w:val="en-US"/>
        </w:rPr>
        <w:t>In general, definitions are rather coordinated. Anyway, an object of economic sociology are public processes and the phenomena, a subject – their economic and social parties (aspects) which are often in close interrelation.</w:t>
      </w:r>
    </w:p>
    <w:p w:rsidR="00614B8C" w:rsidRPr="00614B8C" w:rsidRDefault="00614B8C" w:rsidP="00614B8C">
      <w:pPr>
        <w:ind w:firstLine="567"/>
        <w:rPr>
          <w:sz w:val="28"/>
          <w:szCs w:val="28"/>
          <w:lang w:val="en-US"/>
        </w:rPr>
      </w:pPr>
    </w:p>
    <w:p w:rsidR="00614B8C" w:rsidRPr="00614B8C" w:rsidRDefault="00614B8C" w:rsidP="00614B8C">
      <w:pPr>
        <w:ind w:firstLine="567"/>
        <w:rPr>
          <w:b/>
          <w:sz w:val="28"/>
          <w:szCs w:val="28"/>
          <w:lang w:val="en-US"/>
        </w:rPr>
      </w:pPr>
      <w:r w:rsidRPr="00614B8C">
        <w:rPr>
          <w:b/>
          <w:sz w:val="28"/>
          <w:szCs w:val="28"/>
          <w:lang w:val="en-US"/>
        </w:rPr>
        <w:t>Homework:</w:t>
      </w:r>
    </w:p>
    <w:p w:rsidR="00614B8C" w:rsidRPr="00614B8C" w:rsidRDefault="00614B8C" w:rsidP="00614B8C">
      <w:pPr>
        <w:ind w:firstLine="567"/>
        <w:rPr>
          <w:sz w:val="28"/>
          <w:szCs w:val="28"/>
          <w:lang w:val="en-US"/>
        </w:rPr>
      </w:pPr>
      <w:r w:rsidRPr="00614B8C">
        <w:rPr>
          <w:sz w:val="28"/>
          <w:szCs w:val="28"/>
          <w:lang w:val="en-US"/>
        </w:rPr>
        <w:t xml:space="preserve">1. Make the list of the reasons of dismissals from work, and then range them on prevalence degree. Conduct an interview with parents and acquaintances, learn for </w:t>
      </w:r>
      <w:r w:rsidRPr="00614B8C">
        <w:rPr>
          <w:sz w:val="28"/>
          <w:szCs w:val="28"/>
          <w:lang w:val="en-US"/>
        </w:rPr>
        <w:lastRenderedPageBreak/>
        <w:t>what reasons they quitted the job. Make the new list. Whether he will coincide with yours? In what their distinctions?</w:t>
      </w:r>
    </w:p>
    <w:p w:rsidR="00614B8C" w:rsidRPr="00614B8C" w:rsidRDefault="00614B8C" w:rsidP="00614B8C">
      <w:pPr>
        <w:ind w:firstLine="567"/>
        <w:rPr>
          <w:sz w:val="28"/>
          <w:szCs w:val="28"/>
          <w:lang w:val="en-US"/>
        </w:rPr>
      </w:pPr>
      <w:r w:rsidRPr="00614B8C">
        <w:rPr>
          <w:sz w:val="28"/>
          <w:szCs w:val="28"/>
          <w:lang w:val="en-US"/>
        </w:rPr>
        <w:t>2. Call works of art in which social processes in labor collective are opened and give them characteristics.</w:t>
      </w:r>
    </w:p>
    <w:p w:rsidR="00B12BB5" w:rsidRPr="00596A13" w:rsidRDefault="00614B8C" w:rsidP="00614B8C">
      <w:pPr>
        <w:ind w:firstLine="567"/>
        <w:rPr>
          <w:sz w:val="28"/>
          <w:szCs w:val="28"/>
          <w:lang w:val="en-US"/>
        </w:rPr>
      </w:pPr>
      <w:r w:rsidRPr="00614B8C">
        <w:rPr>
          <w:sz w:val="28"/>
          <w:szCs w:val="28"/>
          <w:lang w:val="en-US"/>
        </w:rPr>
        <w:t xml:space="preserve">3. Propose measures of unemployment reduction in the Southern Kazakhstan area now. </w:t>
      </w:r>
      <w:r w:rsidRPr="00596A13">
        <w:rPr>
          <w:sz w:val="28"/>
          <w:szCs w:val="28"/>
          <w:lang w:val="en-US"/>
        </w:rPr>
        <w:t>Prove them.</w:t>
      </w:r>
    </w:p>
    <w:p w:rsidR="00614B8C" w:rsidRPr="00596A13" w:rsidRDefault="00614B8C" w:rsidP="00614B8C">
      <w:pPr>
        <w:ind w:firstLine="567"/>
        <w:rPr>
          <w:sz w:val="28"/>
          <w:szCs w:val="28"/>
          <w:lang w:val="en-US"/>
        </w:rPr>
      </w:pPr>
    </w:p>
    <w:p w:rsidR="00614B8C" w:rsidRPr="00614B8C" w:rsidRDefault="00614B8C" w:rsidP="009B39DA">
      <w:pPr>
        <w:ind w:firstLine="540"/>
        <w:jc w:val="center"/>
        <w:rPr>
          <w:b/>
          <w:sz w:val="28"/>
          <w:szCs w:val="28"/>
          <w:lang w:val="en-US"/>
        </w:rPr>
      </w:pPr>
      <w:r w:rsidRPr="00614B8C">
        <w:rPr>
          <w:b/>
          <w:sz w:val="28"/>
          <w:szCs w:val="28"/>
          <w:lang w:val="en-US"/>
        </w:rPr>
        <w:t>Seminar occupation No. 13 Sociological studying of culture</w:t>
      </w:r>
    </w:p>
    <w:p w:rsidR="00614B8C" w:rsidRPr="00614B8C" w:rsidRDefault="00614B8C" w:rsidP="00614B8C">
      <w:pPr>
        <w:ind w:firstLine="540"/>
        <w:jc w:val="both"/>
        <w:rPr>
          <w:sz w:val="28"/>
          <w:szCs w:val="28"/>
          <w:lang w:val="en-US"/>
        </w:rPr>
      </w:pPr>
      <w:r w:rsidRPr="00614B8C">
        <w:rPr>
          <w:b/>
          <w:sz w:val="28"/>
          <w:szCs w:val="28"/>
          <w:lang w:val="en-US"/>
        </w:rPr>
        <w:t xml:space="preserve">Purposes and problems of occupation: </w:t>
      </w:r>
      <w:r w:rsidRPr="00614B8C">
        <w:rPr>
          <w:sz w:val="28"/>
          <w:szCs w:val="28"/>
          <w:lang w:val="en-US"/>
        </w:rPr>
        <w:t>to create at students of knowledge of culture as the social phenomenon, her place and a role in public life, structure and functions; to define a concept of culture of sociological aspect; to consider types and factors of cultural changes; to show forms and kinds of culture; to analyse culture as the major – a fundamental element of society, to define mechanisms of their interf</w:t>
      </w:r>
      <w:r w:rsidRPr="00614B8C">
        <w:rPr>
          <w:sz w:val="28"/>
          <w:szCs w:val="28"/>
          <w:lang w:val="en-US"/>
        </w:rPr>
        <w:t>e</w:t>
      </w:r>
      <w:r w:rsidRPr="00614B8C">
        <w:rPr>
          <w:sz w:val="28"/>
          <w:szCs w:val="28"/>
          <w:lang w:val="en-US"/>
        </w:rPr>
        <w:t>rence.</w:t>
      </w:r>
    </w:p>
    <w:p w:rsidR="00614B8C" w:rsidRPr="00614B8C" w:rsidRDefault="00614B8C" w:rsidP="00614B8C">
      <w:pPr>
        <w:ind w:firstLine="540"/>
        <w:jc w:val="both"/>
        <w:rPr>
          <w:sz w:val="28"/>
          <w:szCs w:val="28"/>
          <w:lang w:val="en-US"/>
        </w:rPr>
      </w:pPr>
      <w:r w:rsidRPr="00614B8C">
        <w:rPr>
          <w:sz w:val="28"/>
          <w:szCs w:val="28"/>
          <w:lang w:val="en-US"/>
        </w:rPr>
        <w:t>Having studied a subject, the student has to acquire knowledge and abilities within the formed competences, that is:</w:t>
      </w:r>
    </w:p>
    <w:p w:rsidR="00614B8C" w:rsidRPr="00614B8C" w:rsidRDefault="00614B8C" w:rsidP="00614B8C">
      <w:pPr>
        <w:ind w:firstLine="540"/>
        <w:jc w:val="both"/>
        <w:rPr>
          <w:sz w:val="28"/>
          <w:szCs w:val="28"/>
          <w:lang w:val="en-US"/>
        </w:rPr>
      </w:pPr>
      <w:r w:rsidRPr="00614B8C">
        <w:rPr>
          <w:sz w:val="28"/>
          <w:szCs w:val="28"/>
          <w:lang w:val="en-US"/>
        </w:rPr>
        <w:t xml:space="preserve">to be able: </w:t>
      </w:r>
    </w:p>
    <w:p w:rsidR="00614B8C" w:rsidRPr="00614B8C" w:rsidRDefault="00614B8C" w:rsidP="00614B8C">
      <w:pPr>
        <w:ind w:firstLine="540"/>
        <w:jc w:val="both"/>
        <w:rPr>
          <w:sz w:val="28"/>
          <w:szCs w:val="28"/>
          <w:lang w:val="en-US"/>
        </w:rPr>
      </w:pPr>
      <w:r w:rsidRPr="00614B8C">
        <w:rPr>
          <w:sz w:val="28"/>
          <w:szCs w:val="28"/>
          <w:lang w:val="en-US"/>
        </w:rPr>
        <w:t>- to define a concrete type and a form of culture;</w:t>
      </w:r>
    </w:p>
    <w:p w:rsidR="00614B8C" w:rsidRPr="00614B8C" w:rsidRDefault="00614B8C" w:rsidP="00614B8C">
      <w:pPr>
        <w:ind w:firstLine="540"/>
        <w:jc w:val="both"/>
        <w:rPr>
          <w:sz w:val="28"/>
          <w:szCs w:val="28"/>
          <w:lang w:val="en-US"/>
        </w:rPr>
      </w:pPr>
      <w:r w:rsidRPr="00614B8C">
        <w:rPr>
          <w:sz w:val="28"/>
          <w:szCs w:val="28"/>
          <w:lang w:val="en-US"/>
        </w:rPr>
        <w:t>- to distinguish ethnocentrism from a cultural relativism, xenophobia from tole</w:t>
      </w:r>
      <w:r w:rsidRPr="00614B8C">
        <w:rPr>
          <w:sz w:val="28"/>
          <w:szCs w:val="28"/>
          <w:lang w:val="en-US"/>
        </w:rPr>
        <w:t>r</w:t>
      </w:r>
      <w:r w:rsidRPr="00614B8C">
        <w:rPr>
          <w:sz w:val="28"/>
          <w:szCs w:val="28"/>
          <w:lang w:val="en-US"/>
        </w:rPr>
        <w:t>ance;</w:t>
      </w:r>
    </w:p>
    <w:p w:rsidR="00D6585A" w:rsidRPr="00614B8C" w:rsidRDefault="00614B8C" w:rsidP="00614B8C">
      <w:pPr>
        <w:ind w:firstLine="540"/>
        <w:jc w:val="both"/>
        <w:rPr>
          <w:sz w:val="28"/>
          <w:szCs w:val="28"/>
          <w:lang w:val="en-US"/>
        </w:rPr>
      </w:pPr>
      <w:r w:rsidRPr="00614B8C">
        <w:rPr>
          <w:sz w:val="28"/>
          <w:szCs w:val="28"/>
          <w:lang w:val="en-US"/>
        </w:rPr>
        <w:t>- to define a type of the cultural conflict;</w:t>
      </w:r>
    </w:p>
    <w:p w:rsidR="00614B8C" w:rsidRPr="00614B8C" w:rsidRDefault="00614B8C" w:rsidP="00614B8C">
      <w:pPr>
        <w:ind w:firstLine="540"/>
        <w:jc w:val="both"/>
        <w:rPr>
          <w:sz w:val="28"/>
          <w:szCs w:val="28"/>
          <w:lang w:val="en-US"/>
        </w:rPr>
      </w:pPr>
      <w:r w:rsidRPr="00614B8C">
        <w:rPr>
          <w:sz w:val="28"/>
          <w:szCs w:val="28"/>
          <w:lang w:val="en-US"/>
        </w:rPr>
        <w:t>- to distinguish culture from anti-culture;</w:t>
      </w:r>
    </w:p>
    <w:p w:rsidR="00614B8C" w:rsidRPr="00614B8C" w:rsidRDefault="00614B8C" w:rsidP="00614B8C">
      <w:pPr>
        <w:ind w:firstLine="540"/>
        <w:jc w:val="both"/>
        <w:rPr>
          <w:sz w:val="28"/>
          <w:szCs w:val="28"/>
          <w:lang w:val="en-US"/>
        </w:rPr>
      </w:pPr>
      <w:r w:rsidRPr="00614B8C">
        <w:rPr>
          <w:sz w:val="28"/>
          <w:szCs w:val="28"/>
          <w:lang w:val="en-US"/>
        </w:rPr>
        <w:t>- to define the nature, sources and features of forms of culture;</w:t>
      </w:r>
    </w:p>
    <w:p w:rsidR="00614B8C" w:rsidRPr="00614B8C" w:rsidRDefault="00614B8C" w:rsidP="00614B8C">
      <w:pPr>
        <w:ind w:firstLine="540"/>
        <w:jc w:val="both"/>
        <w:rPr>
          <w:sz w:val="28"/>
          <w:szCs w:val="28"/>
          <w:lang w:val="en-US"/>
        </w:rPr>
      </w:pPr>
      <w:r w:rsidRPr="00614B8C">
        <w:rPr>
          <w:sz w:val="28"/>
          <w:szCs w:val="28"/>
          <w:lang w:val="en-US"/>
        </w:rPr>
        <w:t>to have skills:</w:t>
      </w:r>
    </w:p>
    <w:p w:rsidR="00614B8C" w:rsidRPr="00614B8C" w:rsidRDefault="00614B8C" w:rsidP="00614B8C">
      <w:pPr>
        <w:ind w:firstLine="540"/>
        <w:jc w:val="both"/>
        <w:rPr>
          <w:sz w:val="28"/>
          <w:szCs w:val="28"/>
          <w:lang w:val="en-US"/>
        </w:rPr>
      </w:pPr>
      <w:r w:rsidRPr="00614B8C">
        <w:rPr>
          <w:sz w:val="28"/>
          <w:szCs w:val="28"/>
          <w:lang w:val="en-US"/>
        </w:rPr>
        <w:t>- analysis of a concrete cultural phenomenon;</w:t>
      </w:r>
    </w:p>
    <w:p w:rsidR="00614B8C" w:rsidRPr="00614B8C" w:rsidRDefault="00614B8C" w:rsidP="00614B8C">
      <w:pPr>
        <w:ind w:firstLine="540"/>
        <w:jc w:val="both"/>
        <w:rPr>
          <w:sz w:val="28"/>
          <w:szCs w:val="28"/>
          <w:lang w:val="en-US"/>
        </w:rPr>
      </w:pPr>
      <w:r w:rsidRPr="00614B8C">
        <w:rPr>
          <w:sz w:val="28"/>
          <w:szCs w:val="28"/>
          <w:lang w:val="en-US"/>
        </w:rPr>
        <w:t>- classifications of variety of types, forms of culture and subcultures;</w:t>
      </w:r>
    </w:p>
    <w:p w:rsidR="00614B8C" w:rsidRPr="00614B8C" w:rsidRDefault="00614B8C" w:rsidP="00614B8C">
      <w:pPr>
        <w:ind w:firstLine="540"/>
        <w:jc w:val="both"/>
        <w:rPr>
          <w:sz w:val="28"/>
          <w:szCs w:val="28"/>
          <w:lang w:val="en-US"/>
        </w:rPr>
      </w:pPr>
      <w:r w:rsidRPr="00614B8C">
        <w:rPr>
          <w:sz w:val="28"/>
          <w:szCs w:val="28"/>
          <w:lang w:val="en-US"/>
        </w:rPr>
        <w:t>- analysis of concrete public opinion and conditions of his formation.</w:t>
      </w:r>
    </w:p>
    <w:p w:rsidR="00614B8C" w:rsidRPr="00596A13" w:rsidRDefault="00614B8C" w:rsidP="00614B8C">
      <w:pPr>
        <w:ind w:firstLine="540"/>
        <w:jc w:val="center"/>
        <w:rPr>
          <w:b/>
          <w:sz w:val="28"/>
          <w:szCs w:val="28"/>
          <w:lang w:val="en-US"/>
        </w:rPr>
      </w:pPr>
    </w:p>
    <w:p w:rsidR="00614B8C" w:rsidRPr="00614B8C" w:rsidRDefault="00614B8C" w:rsidP="009B39DA">
      <w:pPr>
        <w:ind w:firstLine="540"/>
        <w:rPr>
          <w:b/>
          <w:sz w:val="28"/>
          <w:szCs w:val="28"/>
          <w:lang w:val="en-US"/>
        </w:rPr>
      </w:pPr>
      <w:r w:rsidRPr="00614B8C">
        <w:rPr>
          <w:b/>
          <w:sz w:val="28"/>
          <w:szCs w:val="28"/>
          <w:lang w:val="en-US"/>
        </w:rPr>
        <w:t>Subjects of reports and messages</w:t>
      </w:r>
    </w:p>
    <w:p w:rsidR="00614B8C" w:rsidRPr="00614B8C" w:rsidRDefault="00614B8C" w:rsidP="00614B8C">
      <w:pPr>
        <w:ind w:firstLine="540"/>
        <w:jc w:val="both"/>
        <w:rPr>
          <w:sz w:val="28"/>
          <w:szCs w:val="28"/>
          <w:lang w:val="en-US"/>
        </w:rPr>
      </w:pPr>
      <w:r w:rsidRPr="00614B8C">
        <w:rPr>
          <w:sz w:val="28"/>
          <w:szCs w:val="28"/>
          <w:lang w:val="en-US"/>
        </w:rPr>
        <w:t>1. Social sanctions.</w:t>
      </w:r>
    </w:p>
    <w:p w:rsidR="00614B8C" w:rsidRPr="00614B8C" w:rsidRDefault="00614B8C" w:rsidP="00614B8C">
      <w:pPr>
        <w:ind w:firstLine="540"/>
        <w:jc w:val="both"/>
        <w:rPr>
          <w:sz w:val="28"/>
          <w:szCs w:val="28"/>
          <w:lang w:val="en-US"/>
        </w:rPr>
      </w:pPr>
      <w:r w:rsidRPr="00614B8C">
        <w:rPr>
          <w:sz w:val="28"/>
          <w:szCs w:val="28"/>
          <w:lang w:val="en-US"/>
        </w:rPr>
        <w:t xml:space="preserve">2. Ethnocentrism and cultural relativism. </w:t>
      </w:r>
    </w:p>
    <w:p w:rsidR="00614B8C" w:rsidRPr="00614B8C" w:rsidRDefault="00614B8C" w:rsidP="00614B8C">
      <w:pPr>
        <w:ind w:firstLine="540"/>
        <w:jc w:val="both"/>
        <w:rPr>
          <w:sz w:val="28"/>
          <w:szCs w:val="28"/>
          <w:lang w:val="en-US"/>
        </w:rPr>
      </w:pPr>
      <w:r w:rsidRPr="00614B8C">
        <w:rPr>
          <w:sz w:val="28"/>
          <w:szCs w:val="28"/>
          <w:lang w:val="en-US"/>
        </w:rPr>
        <w:t>3. Mass and elite in culture.</w:t>
      </w:r>
    </w:p>
    <w:p w:rsidR="00614B8C" w:rsidRPr="009B39DA" w:rsidRDefault="00614B8C" w:rsidP="009B39DA">
      <w:pPr>
        <w:ind w:firstLine="540"/>
        <w:rPr>
          <w:b/>
          <w:sz w:val="28"/>
          <w:szCs w:val="28"/>
          <w:lang w:val="en-US"/>
        </w:rPr>
      </w:pPr>
      <w:r w:rsidRPr="009B39DA">
        <w:rPr>
          <w:b/>
          <w:sz w:val="28"/>
          <w:szCs w:val="28"/>
          <w:lang w:val="en-US"/>
        </w:rPr>
        <w:t>Plan:</w:t>
      </w:r>
    </w:p>
    <w:p w:rsidR="00614B8C" w:rsidRPr="00614B8C" w:rsidRDefault="00614B8C" w:rsidP="00614B8C">
      <w:pPr>
        <w:ind w:firstLine="540"/>
        <w:jc w:val="both"/>
        <w:rPr>
          <w:sz w:val="28"/>
          <w:szCs w:val="28"/>
          <w:lang w:val="en-US"/>
        </w:rPr>
      </w:pPr>
      <w:r w:rsidRPr="00614B8C">
        <w:rPr>
          <w:sz w:val="28"/>
          <w:szCs w:val="28"/>
          <w:lang w:val="en-US"/>
        </w:rPr>
        <w:t>1. Concept of culture.</w:t>
      </w:r>
    </w:p>
    <w:p w:rsidR="00614B8C" w:rsidRPr="00614B8C" w:rsidRDefault="00614B8C" w:rsidP="00614B8C">
      <w:pPr>
        <w:ind w:firstLine="540"/>
        <w:jc w:val="both"/>
        <w:rPr>
          <w:sz w:val="28"/>
          <w:szCs w:val="28"/>
          <w:lang w:val="en-US"/>
        </w:rPr>
      </w:pPr>
      <w:r w:rsidRPr="00614B8C">
        <w:rPr>
          <w:sz w:val="28"/>
          <w:szCs w:val="28"/>
          <w:lang w:val="en-US"/>
        </w:rPr>
        <w:t>2. Structure of culture.</w:t>
      </w:r>
    </w:p>
    <w:p w:rsidR="00E93D72" w:rsidRPr="00614B8C" w:rsidRDefault="00614B8C" w:rsidP="00614B8C">
      <w:pPr>
        <w:ind w:firstLine="540"/>
        <w:jc w:val="both"/>
        <w:rPr>
          <w:sz w:val="28"/>
          <w:szCs w:val="28"/>
          <w:lang w:val="en-US"/>
        </w:rPr>
      </w:pPr>
      <w:r w:rsidRPr="00614B8C">
        <w:rPr>
          <w:sz w:val="28"/>
          <w:szCs w:val="28"/>
          <w:lang w:val="en-US"/>
        </w:rPr>
        <w:t>3. Sociological research of different forms of culture.</w:t>
      </w:r>
    </w:p>
    <w:p w:rsidR="009B39DA" w:rsidRDefault="009B39DA" w:rsidP="00614B8C">
      <w:pPr>
        <w:shd w:val="clear" w:color="auto" w:fill="FFFFFF"/>
        <w:ind w:firstLine="567"/>
        <w:jc w:val="both"/>
        <w:rPr>
          <w:sz w:val="28"/>
          <w:szCs w:val="28"/>
          <w:lang w:val="en-US"/>
        </w:rPr>
      </w:pPr>
    </w:p>
    <w:p w:rsidR="00614B8C" w:rsidRPr="00614B8C" w:rsidRDefault="00614B8C" w:rsidP="00614B8C">
      <w:pPr>
        <w:shd w:val="clear" w:color="auto" w:fill="FFFFFF"/>
        <w:ind w:firstLine="567"/>
        <w:jc w:val="both"/>
        <w:rPr>
          <w:sz w:val="28"/>
          <w:szCs w:val="28"/>
          <w:lang w:val="en-US"/>
        </w:rPr>
      </w:pPr>
      <w:r w:rsidRPr="00614B8C">
        <w:rPr>
          <w:sz w:val="28"/>
          <w:szCs w:val="28"/>
          <w:lang w:val="en-US"/>
        </w:rPr>
        <w:t>At development of the first question the student has to recognize that the culture is among superdifficult phenomena of human existence. Therefore analyse variety of approaches to definition of a concept of culture, disclose specifics of the subject analysis of this phenomenon, for example, culture of a civilization, life, an era, the people, etc., and also her main components: values, language, social norms, beliefs, equipment. In the course of a statement of material use as much as possible examples from practice of activity of society and life of students.</w:t>
      </w:r>
    </w:p>
    <w:p w:rsidR="00614B8C" w:rsidRPr="00614B8C" w:rsidRDefault="00614B8C" w:rsidP="00614B8C">
      <w:pPr>
        <w:shd w:val="clear" w:color="auto" w:fill="FFFFFF"/>
        <w:ind w:firstLine="567"/>
        <w:jc w:val="both"/>
        <w:rPr>
          <w:sz w:val="28"/>
          <w:szCs w:val="28"/>
          <w:lang w:val="en-US"/>
        </w:rPr>
      </w:pPr>
      <w:r w:rsidRPr="00614B8C">
        <w:rPr>
          <w:sz w:val="28"/>
          <w:szCs w:val="28"/>
          <w:lang w:val="en-US"/>
        </w:rPr>
        <w:lastRenderedPageBreak/>
        <w:t>Pay attention that in sociology the culture is distinguished in a broad sense this word as the social mechanism of interaction of the personality and a social commun</w:t>
      </w:r>
      <w:r w:rsidRPr="00614B8C">
        <w:rPr>
          <w:sz w:val="28"/>
          <w:szCs w:val="28"/>
          <w:lang w:val="en-US"/>
        </w:rPr>
        <w:t>i</w:t>
      </w:r>
      <w:r w:rsidRPr="00614B8C">
        <w:rPr>
          <w:sz w:val="28"/>
          <w:szCs w:val="28"/>
          <w:lang w:val="en-US"/>
        </w:rPr>
        <w:t>ty with the habitat and in a narrow sense (culture as system of beliefs, values, samples and standards of behavior, inherent certain social group and to society in general).</w:t>
      </w:r>
    </w:p>
    <w:p w:rsidR="00614B8C" w:rsidRPr="00614B8C" w:rsidRDefault="00614B8C" w:rsidP="00614B8C">
      <w:pPr>
        <w:ind w:firstLine="567"/>
        <w:jc w:val="both"/>
        <w:rPr>
          <w:sz w:val="28"/>
          <w:szCs w:val="28"/>
          <w:lang w:val="en-US"/>
        </w:rPr>
      </w:pPr>
      <w:r w:rsidRPr="00614B8C">
        <w:rPr>
          <w:sz w:val="28"/>
          <w:szCs w:val="28"/>
          <w:lang w:val="en-US"/>
        </w:rPr>
        <w:t>In the second question, it is necessary to acquire the main categories of sociol</w:t>
      </w:r>
      <w:r w:rsidRPr="00614B8C">
        <w:rPr>
          <w:sz w:val="28"/>
          <w:szCs w:val="28"/>
          <w:lang w:val="en-US"/>
        </w:rPr>
        <w:t>o</w:t>
      </w:r>
      <w:r w:rsidRPr="00614B8C">
        <w:rPr>
          <w:sz w:val="28"/>
          <w:szCs w:val="28"/>
          <w:lang w:val="en-US"/>
        </w:rPr>
        <w:t>gy of culture, such as values and standards of culture, sociocultural examples of b</w:t>
      </w:r>
      <w:r w:rsidRPr="00614B8C">
        <w:rPr>
          <w:sz w:val="28"/>
          <w:szCs w:val="28"/>
          <w:lang w:val="en-US"/>
        </w:rPr>
        <w:t>e</w:t>
      </w:r>
      <w:r w:rsidRPr="00614B8C">
        <w:rPr>
          <w:sz w:val="28"/>
          <w:szCs w:val="28"/>
          <w:lang w:val="en-US"/>
        </w:rPr>
        <w:t>havior (ceremonies, customs, traditions), language in sense of culture.</w:t>
      </w:r>
    </w:p>
    <w:p w:rsidR="00614B8C" w:rsidRPr="00614B8C" w:rsidRDefault="00614B8C" w:rsidP="00614B8C">
      <w:pPr>
        <w:ind w:firstLine="567"/>
        <w:jc w:val="both"/>
        <w:rPr>
          <w:sz w:val="28"/>
          <w:szCs w:val="28"/>
          <w:lang w:val="en-US"/>
        </w:rPr>
      </w:pPr>
      <w:r w:rsidRPr="00614B8C">
        <w:rPr>
          <w:sz w:val="28"/>
          <w:szCs w:val="28"/>
          <w:lang w:val="en-US"/>
        </w:rPr>
        <w:t>Analyzing functions of cultural values, emphasize their role in regulation of the public relations. Pay special attention to an interiorization (development) of cultural values by subjects in the course of socialization, show discrepancy of this process, explain concepts of value of life, value of the purposes, values of means. Consider the nature of influence of the main components of culture on science, art, ideology, pol</w:t>
      </w:r>
      <w:r w:rsidRPr="00614B8C">
        <w:rPr>
          <w:sz w:val="28"/>
          <w:szCs w:val="28"/>
          <w:lang w:val="en-US"/>
        </w:rPr>
        <w:t>i</w:t>
      </w:r>
      <w:r w:rsidRPr="00614B8C">
        <w:rPr>
          <w:sz w:val="28"/>
          <w:szCs w:val="28"/>
          <w:lang w:val="en-US"/>
        </w:rPr>
        <w:t>cy.</w:t>
      </w:r>
    </w:p>
    <w:p w:rsidR="00554C11" w:rsidRPr="00614B8C" w:rsidRDefault="00614B8C" w:rsidP="00614B8C">
      <w:pPr>
        <w:widowControl w:val="0"/>
        <w:ind w:firstLine="567"/>
        <w:jc w:val="both"/>
        <w:rPr>
          <w:sz w:val="28"/>
          <w:szCs w:val="28"/>
          <w:lang w:val="en-US"/>
        </w:rPr>
      </w:pPr>
      <w:r w:rsidRPr="00614B8C">
        <w:rPr>
          <w:sz w:val="28"/>
          <w:szCs w:val="28"/>
          <w:lang w:val="en-US"/>
        </w:rPr>
        <w:t>In the third question pay special attention to variety of forms of culture. Tell about division of culture into high (elite) and national (folklore). Characterize various forms of culture: universal, superculture, subculture, counterculture, deviant culture, culture of the personality. Explain what is the cultural conflict as it arises and deve</w:t>
      </w:r>
      <w:r w:rsidRPr="00614B8C">
        <w:rPr>
          <w:sz w:val="28"/>
          <w:szCs w:val="28"/>
          <w:lang w:val="en-US"/>
        </w:rPr>
        <w:t>l</w:t>
      </w:r>
      <w:r w:rsidRPr="00614B8C">
        <w:rPr>
          <w:sz w:val="28"/>
          <w:szCs w:val="28"/>
          <w:lang w:val="en-US"/>
        </w:rPr>
        <w:t>ops. Show both negative, and positive available the cultural conflict in modern soci</w:t>
      </w:r>
      <w:r w:rsidRPr="00614B8C">
        <w:rPr>
          <w:sz w:val="28"/>
          <w:szCs w:val="28"/>
          <w:lang w:val="en-US"/>
        </w:rPr>
        <w:t>e</w:t>
      </w:r>
      <w:r w:rsidRPr="00614B8C">
        <w:rPr>
          <w:sz w:val="28"/>
          <w:szCs w:val="28"/>
          <w:lang w:val="en-US"/>
        </w:rPr>
        <w:t>ty.</w:t>
      </w:r>
    </w:p>
    <w:p w:rsidR="00614B8C" w:rsidRPr="00614B8C" w:rsidRDefault="00614B8C" w:rsidP="00614B8C">
      <w:pPr>
        <w:ind w:firstLine="540"/>
        <w:jc w:val="both"/>
        <w:rPr>
          <w:b/>
          <w:sz w:val="28"/>
          <w:szCs w:val="28"/>
          <w:lang w:val="en-US"/>
        </w:rPr>
      </w:pPr>
      <w:r w:rsidRPr="00614B8C">
        <w:rPr>
          <w:b/>
          <w:sz w:val="28"/>
          <w:szCs w:val="28"/>
          <w:lang w:val="en-US"/>
        </w:rPr>
        <w:t>Homework:</w:t>
      </w:r>
    </w:p>
    <w:p w:rsidR="00614B8C" w:rsidRPr="00614B8C" w:rsidRDefault="00614B8C" w:rsidP="00614B8C">
      <w:pPr>
        <w:ind w:firstLine="540"/>
        <w:jc w:val="both"/>
        <w:rPr>
          <w:sz w:val="28"/>
          <w:szCs w:val="28"/>
          <w:lang w:val="en-US"/>
        </w:rPr>
      </w:pPr>
      <w:r w:rsidRPr="00614B8C">
        <w:rPr>
          <w:sz w:val="28"/>
          <w:szCs w:val="28"/>
          <w:lang w:val="en-US"/>
        </w:rPr>
        <w:t>1. The famous Spanish philosopher and the sociologist J. Ortega - and - Gasset noted that interactions of cultures in principle can be: a) neutral (cultures coexist, don't interfere with each other and don't mix up); b) alternative, or countercultural (cultures actively restrict each other as everyone seeks to reach a dominant position and to get the values and standards in a community); c) competitive, competitive (in the course of self-development and fight for involvement of new supporters of culture can be displaced to the area of the conflict relations).</w:t>
      </w:r>
    </w:p>
    <w:p w:rsidR="00614B8C" w:rsidRPr="00614B8C" w:rsidRDefault="00614B8C" w:rsidP="00614B8C">
      <w:pPr>
        <w:ind w:firstLine="540"/>
        <w:jc w:val="both"/>
        <w:rPr>
          <w:sz w:val="28"/>
          <w:szCs w:val="28"/>
          <w:lang w:val="en-US"/>
        </w:rPr>
      </w:pPr>
      <w:r w:rsidRPr="00614B8C">
        <w:rPr>
          <w:sz w:val="28"/>
          <w:szCs w:val="28"/>
          <w:lang w:val="en-US"/>
        </w:rPr>
        <w:t>Using the offered classification, estimate the nature of interaction between and) Kazakhstan with Russia; b) Kazakhstan and USA; c) Western and Muslim world; d) theatrical culture and film culture; e) values of the Soviet generation of the 60th years and generations of the 90th years of the XX century.</w:t>
      </w:r>
    </w:p>
    <w:p w:rsidR="00614B8C" w:rsidRPr="00614B8C" w:rsidRDefault="00614B8C" w:rsidP="00614B8C">
      <w:pPr>
        <w:ind w:left="720" w:right="144"/>
        <w:jc w:val="both"/>
        <w:rPr>
          <w:spacing w:val="10"/>
          <w:sz w:val="28"/>
          <w:szCs w:val="28"/>
          <w:lang w:val="en-US"/>
        </w:rPr>
      </w:pPr>
      <w:r w:rsidRPr="00614B8C">
        <w:rPr>
          <w:spacing w:val="10"/>
          <w:sz w:val="28"/>
          <w:szCs w:val="28"/>
          <w:lang w:val="en-US"/>
        </w:rPr>
        <w:t>2. Fill in the table: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00"/>
        <w:gridCol w:w="7020"/>
      </w:tblGrid>
      <w:tr w:rsidR="00AD3965" w:rsidRPr="002719BF" w:rsidTr="00130AA0">
        <w:trPr>
          <w:trHeight w:val="336"/>
        </w:trPr>
        <w:tc>
          <w:tcPr>
            <w:tcW w:w="2700" w:type="dxa"/>
            <w:shd w:val="clear" w:color="auto" w:fill="auto"/>
          </w:tcPr>
          <w:p w:rsidR="00AD3965" w:rsidRPr="002719BF" w:rsidRDefault="00AD3965" w:rsidP="00134A80">
            <w:pPr>
              <w:ind w:right="144" w:firstLine="540"/>
              <w:jc w:val="both"/>
              <w:rPr>
                <w:spacing w:val="10"/>
              </w:rPr>
            </w:pPr>
            <w:r w:rsidRPr="00163CBA">
              <w:rPr>
                <w:spacing w:val="10"/>
              </w:rPr>
              <w:t>Culture forms</w:t>
            </w:r>
          </w:p>
        </w:tc>
        <w:tc>
          <w:tcPr>
            <w:tcW w:w="7020" w:type="dxa"/>
            <w:shd w:val="clear" w:color="auto" w:fill="auto"/>
          </w:tcPr>
          <w:p w:rsidR="00AD3965" w:rsidRPr="002719BF" w:rsidRDefault="00AD3965" w:rsidP="00134A80">
            <w:pPr>
              <w:ind w:right="144" w:firstLine="540"/>
              <w:jc w:val="both"/>
              <w:rPr>
                <w:spacing w:val="10"/>
              </w:rPr>
            </w:pPr>
            <w:r w:rsidRPr="00163CBA">
              <w:rPr>
                <w:spacing w:val="10"/>
              </w:rPr>
              <w:t>Examples / realization</w:t>
            </w:r>
          </w:p>
        </w:tc>
      </w:tr>
      <w:tr w:rsidR="00AD3965" w:rsidRPr="002719BF" w:rsidTr="00130AA0">
        <w:trPr>
          <w:trHeight w:val="384"/>
        </w:trPr>
        <w:tc>
          <w:tcPr>
            <w:tcW w:w="2700" w:type="dxa"/>
            <w:shd w:val="clear" w:color="auto" w:fill="auto"/>
          </w:tcPr>
          <w:p w:rsidR="00AD3965" w:rsidRPr="002719BF" w:rsidRDefault="00AD3965" w:rsidP="007D3AED">
            <w:pPr>
              <w:ind w:right="144" w:firstLine="540"/>
              <w:jc w:val="both"/>
              <w:rPr>
                <w:spacing w:val="10"/>
              </w:rPr>
            </w:pPr>
          </w:p>
        </w:tc>
        <w:tc>
          <w:tcPr>
            <w:tcW w:w="7020" w:type="dxa"/>
            <w:shd w:val="clear" w:color="auto" w:fill="auto"/>
          </w:tcPr>
          <w:p w:rsidR="00AD3965" w:rsidRPr="002719BF" w:rsidRDefault="00AD3965" w:rsidP="007D3AED">
            <w:pPr>
              <w:ind w:right="144" w:firstLine="540"/>
              <w:jc w:val="both"/>
              <w:rPr>
                <w:spacing w:val="10"/>
              </w:rPr>
            </w:pPr>
          </w:p>
        </w:tc>
      </w:tr>
    </w:tbl>
    <w:p w:rsidR="00B12BB5" w:rsidRDefault="00B12BB5" w:rsidP="007D3AED">
      <w:pPr>
        <w:widowControl w:val="0"/>
        <w:ind w:firstLine="567"/>
        <w:rPr>
          <w:b/>
          <w:sz w:val="28"/>
          <w:szCs w:val="28"/>
        </w:rPr>
      </w:pPr>
    </w:p>
    <w:p w:rsidR="00163CBA" w:rsidRDefault="00163CBA" w:rsidP="007D3AED">
      <w:pPr>
        <w:widowControl w:val="0"/>
        <w:ind w:firstLine="567"/>
        <w:jc w:val="center"/>
        <w:rPr>
          <w:b/>
          <w:sz w:val="28"/>
          <w:szCs w:val="28"/>
          <w:lang w:val="en-US"/>
        </w:rPr>
      </w:pPr>
    </w:p>
    <w:p w:rsidR="00456214" w:rsidRPr="00456214" w:rsidRDefault="00456214" w:rsidP="00456214">
      <w:pPr>
        <w:ind w:firstLine="540"/>
        <w:jc w:val="both"/>
        <w:rPr>
          <w:b/>
          <w:sz w:val="28"/>
          <w:szCs w:val="28"/>
          <w:lang w:val="en-US"/>
        </w:rPr>
      </w:pPr>
      <w:r w:rsidRPr="00456214">
        <w:rPr>
          <w:b/>
          <w:sz w:val="28"/>
          <w:szCs w:val="28"/>
          <w:lang w:val="en-US"/>
        </w:rPr>
        <w:t>Seminar occupation No. 14 Education, means of mass information and communications</w:t>
      </w:r>
    </w:p>
    <w:p w:rsidR="00456214" w:rsidRPr="00456214" w:rsidRDefault="00456214" w:rsidP="00456214">
      <w:pPr>
        <w:ind w:firstLine="540"/>
        <w:jc w:val="both"/>
        <w:rPr>
          <w:sz w:val="28"/>
          <w:szCs w:val="28"/>
          <w:lang w:val="en-US"/>
        </w:rPr>
      </w:pPr>
      <w:r w:rsidRPr="00456214">
        <w:rPr>
          <w:b/>
          <w:sz w:val="28"/>
          <w:szCs w:val="28"/>
          <w:lang w:val="en-US"/>
        </w:rPr>
        <w:t>Purposes and tasks of occupation:</w:t>
      </w:r>
      <w:r w:rsidRPr="00456214">
        <w:rPr>
          <w:sz w:val="28"/>
          <w:szCs w:val="28"/>
          <w:lang w:val="en-US"/>
        </w:rPr>
        <w:t xml:space="preserve"> to open an entity of sociological approach to education and mass media; to analyze models and to define functions of education and mass media.</w:t>
      </w:r>
    </w:p>
    <w:p w:rsidR="00456214" w:rsidRPr="00456214" w:rsidRDefault="00456214" w:rsidP="00456214">
      <w:pPr>
        <w:ind w:firstLine="540"/>
        <w:jc w:val="both"/>
        <w:rPr>
          <w:sz w:val="28"/>
          <w:szCs w:val="28"/>
          <w:lang w:val="en-US"/>
        </w:rPr>
      </w:pPr>
      <w:r w:rsidRPr="00456214">
        <w:rPr>
          <w:sz w:val="28"/>
          <w:szCs w:val="28"/>
          <w:lang w:val="en-US"/>
        </w:rPr>
        <w:t>Having studied a subject, the student shall acquire knowledge and abilities wit</w:t>
      </w:r>
      <w:r w:rsidRPr="00456214">
        <w:rPr>
          <w:sz w:val="28"/>
          <w:szCs w:val="28"/>
          <w:lang w:val="en-US"/>
        </w:rPr>
        <w:t>h</w:t>
      </w:r>
      <w:r w:rsidRPr="00456214">
        <w:rPr>
          <w:sz w:val="28"/>
          <w:szCs w:val="28"/>
          <w:lang w:val="en-US"/>
        </w:rPr>
        <w:t>in the created competences, that is:</w:t>
      </w:r>
    </w:p>
    <w:p w:rsidR="00456214" w:rsidRPr="00456214" w:rsidRDefault="00456214" w:rsidP="00456214">
      <w:pPr>
        <w:ind w:firstLine="540"/>
        <w:jc w:val="both"/>
        <w:rPr>
          <w:i/>
          <w:sz w:val="28"/>
          <w:szCs w:val="28"/>
          <w:lang w:val="en-US"/>
        </w:rPr>
      </w:pPr>
      <w:r w:rsidRPr="00456214">
        <w:rPr>
          <w:i/>
          <w:sz w:val="28"/>
          <w:szCs w:val="28"/>
          <w:lang w:val="en-US"/>
        </w:rPr>
        <w:t xml:space="preserve">to be able: </w:t>
      </w:r>
    </w:p>
    <w:p w:rsidR="00456214" w:rsidRPr="00456214" w:rsidRDefault="00456214" w:rsidP="00456214">
      <w:pPr>
        <w:ind w:firstLine="540"/>
        <w:jc w:val="both"/>
        <w:rPr>
          <w:sz w:val="28"/>
          <w:szCs w:val="28"/>
          <w:lang w:val="en-US"/>
        </w:rPr>
      </w:pPr>
      <w:r w:rsidRPr="00456214">
        <w:rPr>
          <w:sz w:val="28"/>
          <w:szCs w:val="28"/>
          <w:lang w:val="en-US"/>
        </w:rPr>
        <w:lastRenderedPageBreak/>
        <w:t>- to define a role of education and mass media in social development of society;</w:t>
      </w:r>
    </w:p>
    <w:p w:rsidR="00456214" w:rsidRPr="00456214" w:rsidRDefault="00456214" w:rsidP="00456214">
      <w:pPr>
        <w:ind w:firstLine="540"/>
        <w:jc w:val="both"/>
        <w:rPr>
          <w:sz w:val="28"/>
          <w:szCs w:val="28"/>
          <w:lang w:val="en-US"/>
        </w:rPr>
      </w:pPr>
      <w:r w:rsidRPr="00456214">
        <w:rPr>
          <w:sz w:val="28"/>
          <w:szCs w:val="28"/>
          <w:lang w:val="en-US"/>
        </w:rPr>
        <w:t>- to compare education models;</w:t>
      </w:r>
    </w:p>
    <w:p w:rsidR="00456214" w:rsidRPr="00456214" w:rsidRDefault="00456214" w:rsidP="00456214">
      <w:pPr>
        <w:ind w:firstLine="540"/>
        <w:jc w:val="both"/>
        <w:rPr>
          <w:sz w:val="28"/>
          <w:szCs w:val="28"/>
          <w:lang w:val="en-US"/>
        </w:rPr>
      </w:pPr>
      <w:r w:rsidRPr="00456214">
        <w:rPr>
          <w:sz w:val="28"/>
          <w:szCs w:val="28"/>
          <w:lang w:val="en-US"/>
        </w:rPr>
        <w:t>- to analyze a status of education and mass media in the modern world, and in Kazakhstan;</w:t>
      </w:r>
    </w:p>
    <w:p w:rsidR="00456214" w:rsidRPr="00456214" w:rsidRDefault="00456214" w:rsidP="00456214">
      <w:pPr>
        <w:ind w:firstLine="540"/>
        <w:jc w:val="both"/>
        <w:rPr>
          <w:i/>
          <w:sz w:val="28"/>
          <w:szCs w:val="28"/>
          <w:lang w:val="en-US"/>
        </w:rPr>
      </w:pPr>
      <w:r w:rsidRPr="00456214">
        <w:rPr>
          <w:i/>
          <w:sz w:val="28"/>
          <w:szCs w:val="28"/>
          <w:lang w:val="en-US"/>
        </w:rPr>
        <w:t>to have skills:</w:t>
      </w:r>
    </w:p>
    <w:p w:rsidR="00456214" w:rsidRPr="00456214" w:rsidRDefault="00456214" w:rsidP="00456214">
      <w:pPr>
        <w:ind w:firstLine="540"/>
        <w:jc w:val="both"/>
        <w:rPr>
          <w:sz w:val="28"/>
          <w:szCs w:val="28"/>
          <w:lang w:val="en-US"/>
        </w:rPr>
      </w:pPr>
      <w:r w:rsidRPr="00456214">
        <w:rPr>
          <w:sz w:val="28"/>
          <w:szCs w:val="28"/>
          <w:lang w:val="en-US"/>
        </w:rPr>
        <w:t>- detections of the reasons of problems of education and means of mass inform</w:t>
      </w:r>
      <w:r w:rsidRPr="00456214">
        <w:rPr>
          <w:sz w:val="28"/>
          <w:szCs w:val="28"/>
          <w:lang w:val="en-US"/>
        </w:rPr>
        <w:t>a</w:t>
      </w:r>
      <w:r w:rsidRPr="00456214">
        <w:rPr>
          <w:sz w:val="28"/>
          <w:szCs w:val="28"/>
          <w:lang w:val="en-US"/>
        </w:rPr>
        <w:t>tion;</w:t>
      </w:r>
    </w:p>
    <w:p w:rsidR="00456214" w:rsidRPr="00456214" w:rsidRDefault="00456214" w:rsidP="00456214">
      <w:pPr>
        <w:ind w:firstLine="540"/>
        <w:jc w:val="both"/>
        <w:rPr>
          <w:sz w:val="28"/>
          <w:szCs w:val="28"/>
          <w:lang w:val="en-US"/>
        </w:rPr>
      </w:pPr>
      <w:r w:rsidRPr="00456214">
        <w:rPr>
          <w:sz w:val="28"/>
          <w:szCs w:val="28"/>
          <w:lang w:val="en-US"/>
        </w:rPr>
        <w:t>- reasonings and use of the studied material in case of execution of jobs.</w:t>
      </w:r>
    </w:p>
    <w:p w:rsidR="00AD3965" w:rsidRDefault="00AD3965" w:rsidP="00AD3965">
      <w:pPr>
        <w:tabs>
          <w:tab w:val="num" w:pos="1140"/>
        </w:tabs>
        <w:ind w:firstLine="540"/>
        <w:rPr>
          <w:b/>
          <w:sz w:val="28"/>
          <w:szCs w:val="28"/>
          <w:lang w:val="en-US"/>
        </w:rPr>
      </w:pPr>
    </w:p>
    <w:p w:rsidR="00456214" w:rsidRPr="00456214" w:rsidRDefault="00456214" w:rsidP="00AD3965">
      <w:pPr>
        <w:tabs>
          <w:tab w:val="num" w:pos="1140"/>
        </w:tabs>
        <w:ind w:firstLine="540"/>
        <w:rPr>
          <w:b/>
          <w:sz w:val="28"/>
          <w:szCs w:val="28"/>
          <w:lang w:val="en-US"/>
        </w:rPr>
      </w:pPr>
      <w:r w:rsidRPr="00456214">
        <w:rPr>
          <w:b/>
          <w:sz w:val="28"/>
          <w:szCs w:val="28"/>
          <w:lang w:val="en-US"/>
        </w:rPr>
        <w:t>Subjects of reports and messages</w:t>
      </w:r>
    </w:p>
    <w:p w:rsidR="00456214" w:rsidRPr="00456214" w:rsidRDefault="00456214" w:rsidP="00456214">
      <w:pPr>
        <w:tabs>
          <w:tab w:val="num" w:pos="1140"/>
        </w:tabs>
        <w:ind w:firstLine="540"/>
        <w:jc w:val="both"/>
        <w:rPr>
          <w:sz w:val="28"/>
          <w:szCs w:val="28"/>
          <w:lang w:val="en-US"/>
        </w:rPr>
      </w:pPr>
      <w:r w:rsidRPr="00456214">
        <w:rPr>
          <w:sz w:val="28"/>
          <w:szCs w:val="28"/>
          <w:lang w:val="en-US"/>
        </w:rPr>
        <w:t xml:space="preserve">1. Types of media and their feature. </w:t>
      </w:r>
    </w:p>
    <w:p w:rsidR="00456214" w:rsidRPr="00456214" w:rsidRDefault="00456214" w:rsidP="00456214">
      <w:pPr>
        <w:tabs>
          <w:tab w:val="num" w:pos="1140"/>
        </w:tabs>
        <w:ind w:firstLine="540"/>
        <w:jc w:val="both"/>
        <w:rPr>
          <w:sz w:val="28"/>
          <w:szCs w:val="28"/>
          <w:lang w:val="en-US"/>
        </w:rPr>
      </w:pPr>
      <w:r w:rsidRPr="00456214">
        <w:rPr>
          <w:sz w:val="28"/>
          <w:szCs w:val="28"/>
          <w:lang w:val="en-US"/>
        </w:rPr>
        <w:t>2. Social functions of media.</w:t>
      </w:r>
    </w:p>
    <w:p w:rsidR="00AD3965" w:rsidRDefault="00AD3965" w:rsidP="00AD3965">
      <w:pPr>
        <w:tabs>
          <w:tab w:val="num" w:pos="1140"/>
        </w:tabs>
        <w:ind w:firstLine="540"/>
        <w:rPr>
          <w:sz w:val="28"/>
          <w:szCs w:val="28"/>
          <w:lang w:val="en-US"/>
        </w:rPr>
      </w:pPr>
    </w:p>
    <w:p w:rsidR="00456214" w:rsidRPr="00456214" w:rsidRDefault="00456214" w:rsidP="00AD3965">
      <w:pPr>
        <w:tabs>
          <w:tab w:val="num" w:pos="1140"/>
        </w:tabs>
        <w:ind w:firstLine="540"/>
        <w:rPr>
          <w:b/>
          <w:sz w:val="28"/>
          <w:szCs w:val="28"/>
          <w:lang w:val="en-US"/>
        </w:rPr>
      </w:pPr>
      <w:r w:rsidRPr="00456214">
        <w:rPr>
          <w:b/>
          <w:sz w:val="28"/>
          <w:szCs w:val="28"/>
          <w:lang w:val="en-US"/>
        </w:rPr>
        <w:t>Plan:</w:t>
      </w:r>
    </w:p>
    <w:p w:rsidR="00456214" w:rsidRPr="00456214" w:rsidRDefault="00456214" w:rsidP="00456214">
      <w:pPr>
        <w:tabs>
          <w:tab w:val="num" w:pos="1140"/>
        </w:tabs>
        <w:ind w:firstLine="540"/>
        <w:jc w:val="both"/>
        <w:rPr>
          <w:sz w:val="28"/>
          <w:szCs w:val="28"/>
          <w:lang w:val="en-US"/>
        </w:rPr>
      </w:pPr>
      <w:r w:rsidRPr="00456214">
        <w:rPr>
          <w:sz w:val="28"/>
          <w:szCs w:val="28"/>
          <w:lang w:val="en-US"/>
        </w:rPr>
        <w:t>1. Education as social institute.</w:t>
      </w:r>
    </w:p>
    <w:p w:rsidR="00456214" w:rsidRPr="00456214" w:rsidRDefault="00456214" w:rsidP="00456214">
      <w:pPr>
        <w:tabs>
          <w:tab w:val="num" w:pos="1140"/>
        </w:tabs>
        <w:ind w:firstLine="540"/>
        <w:jc w:val="both"/>
        <w:rPr>
          <w:sz w:val="28"/>
          <w:szCs w:val="28"/>
          <w:lang w:val="en-US"/>
        </w:rPr>
      </w:pPr>
      <w:r w:rsidRPr="00456214">
        <w:rPr>
          <w:sz w:val="28"/>
          <w:szCs w:val="28"/>
          <w:lang w:val="en-US"/>
        </w:rPr>
        <w:t>2. Sociological theories of education.</w:t>
      </w:r>
    </w:p>
    <w:p w:rsidR="00CD76B0" w:rsidRPr="00456214" w:rsidRDefault="00456214" w:rsidP="00456214">
      <w:pPr>
        <w:tabs>
          <w:tab w:val="num" w:pos="1140"/>
        </w:tabs>
        <w:ind w:firstLine="540"/>
        <w:jc w:val="both"/>
        <w:rPr>
          <w:sz w:val="28"/>
          <w:szCs w:val="28"/>
          <w:lang w:val="en-US"/>
        </w:rPr>
      </w:pPr>
      <w:r w:rsidRPr="00456214">
        <w:rPr>
          <w:sz w:val="28"/>
          <w:szCs w:val="28"/>
          <w:lang w:val="en-US"/>
        </w:rPr>
        <w:t>3. Sociological researches of development of the Kazakhstan education and its social problems.</w:t>
      </w:r>
    </w:p>
    <w:p w:rsidR="00456214" w:rsidRDefault="00456214" w:rsidP="007D3AED">
      <w:pPr>
        <w:ind w:firstLine="567"/>
        <w:jc w:val="both"/>
        <w:rPr>
          <w:b/>
          <w:i/>
          <w:sz w:val="28"/>
          <w:szCs w:val="28"/>
          <w:lang w:val="en-US"/>
        </w:rPr>
      </w:pPr>
    </w:p>
    <w:p w:rsidR="00F9101B" w:rsidRPr="00F9101B" w:rsidRDefault="00F9101B" w:rsidP="00F9101B">
      <w:pPr>
        <w:tabs>
          <w:tab w:val="left" w:pos="1050"/>
        </w:tabs>
        <w:ind w:firstLine="567"/>
        <w:jc w:val="both"/>
        <w:rPr>
          <w:sz w:val="28"/>
          <w:szCs w:val="28"/>
          <w:lang w:val="en-US"/>
        </w:rPr>
      </w:pPr>
      <w:r w:rsidRPr="00F9101B">
        <w:rPr>
          <w:sz w:val="28"/>
          <w:szCs w:val="28"/>
          <w:lang w:val="en-US"/>
        </w:rPr>
        <w:t>In the first question of a subject such extremely important social institute in the modern world as education is considered. Stop on the concept "education" which is very many-sided. Consider education in several aspects: culturological, activity, technological. Tell about an education institutionalization from antiquity before mo</w:t>
      </w:r>
      <w:r w:rsidRPr="00F9101B">
        <w:rPr>
          <w:sz w:val="28"/>
          <w:szCs w:val="28"/>
          <w:lang w:val="en-US"/>
        </w:rPr>
        <w:t>d</w:t>
      </w:r>
      <w:r w:rsidRPr="00F9101B">
        <w:rPr>
          <w:sz w:val="28"/>
          <w:szCs w:val="28"/>
          <w:lang w:val="en-US"/>
        </w:rPr>
        <w:t xml:space="preserve">ern reforms in Kazakhstan. </w:t>
      </w:r>
    </w:p>
    <w:p w:rsidR="00F9101B" w:rsidRPr="00596A13" w:rsidRDefault="00F9101B" w:rsidP="00F9101B">
      <w:pPr>
        <w:tabs>
          <w:tab w:val="left" w:pos="1050"/>
        </w:tabs>
        <w:ind w:firstLine="567"/>
        <w:jc w:val="both"/>
        <w:rPr>
          <w:sz w:val="28"/>
          <w:szCs w:val="28"/>
          <w:lang w:val="en-US"/>
        </w:rPr>
      </w:pPr>
      <w:r w:rsidRPr="00F9101B">
        <w:rPr>
          <w:sz w:val="28"/>
          <w:szCs w:val="28"/>
          <w:lang w:val="en-US"/>
        </w:rPr>
        <w:t>Show communication of education with other spheres of public life (economy, policy, culture, etc.). Characterize</w:t>
      </w:r>
      <w:r w:rsidRPr="00596A13">
        <w:rPr>
          <w:sz w:val="28"/>
          <w:szCs w:val="28"/>
          <w:lang w:val="en-US"/>
        </w:rPr>
        <w:t xml:space="preserve"> </w:t>
      </w:r>
      <w:r w:rsidRPr="00F9101B">
        <w:rPr>
          <w:sz w:val="28"/>
          <w:szCs w:val="28"/>
          <w:lang w:val="en-US"/>
        </w:rPr>
        <w:t>functions</w:t>
      </w:r>
      <w:r w:rsidRPr="00596A13">
        <w:rPr>
          <w:sz w:val="28"/>
          <w:szCs w:val="28"/>
          <w:lang w:val="en-US"/>
        </w:rPr>
        <w:t xml:space="preserve"> </w:t>
      </w:r>
      <w:r w:rsidRPr="00F9101B">
        <w:rPr>
          <w:sz w:val="28"/>
          <w:szCs w:val="28"/>
          <w:lang w:val="en-US"/>
        </w:rPr>
        <w:t>of</w:t>
      </w:r>
      <w:r w:rsidRPr="00596A13">
        <w:rPr>
          <w:sz w:val="28"/>
          <w:szCs w:val="28"/>
          <w:lang w:val="en-US"/>
        </w:rPr>
        <w:t xml:space="preserve"> </w:t>
      </w:r>
      <w:r w:rsidRPr="00F9101B">
        <w:rPr>
          <w:sz w:val="28"/>
          <w:szCs w:val="28"/>
          <w:lang w:val="en-US"/>
        </w:rPr>
        <w:t>modern</w:t>
      </w:r>
      <w:r w:rsidRPr="00596A13">
        <w:rPr>
          <w:sz w:val="28"/>
          <w:szCs w:val="28"/>
          <w:lang w:val="en-US"/>
        </w:rPr>
        <w:t xml:space="preserve"> </w:t>
      </w:r>
      <w:r w:rsidRPr="00F9101B">
        <w:rPr>
          <w:sz w:val="28"/>
          <w:szCs w:val="28"/>
          <w:lang w:val="en-US"/>
        </w:rPr>
        <w:t>education</w:t>
      </w:r>
      <w:r w:rsidRPr="00596A13">
        <w:rPr>
          <w:sz w:val="28"/>
          <w:szCs w:val="28"/>
          <w:lang w:val="en-US"/>
        </w:rPr>
        <w:t>.</w:t>
      </w:r>
    </w:p>
    <w:p w:rsidR="00F9101B" w:rsidRPr="00F9101B" w:rsidRDefault="00F9101B" w:rsidP="007D3AED">
      <w:pPr>
        <w:shd w:val="clear" w:color="auto" w:fill="FFFFFF"/>
        <w:ind w:firstLine="567"/>
        <w:jc w:val="both"/>
        <w:rPr>
          <w:sz w:val="28"/>
          <w:szCs w:val="28"/>
          <w:lang w:val="en-US"/>
        </w:rPr>
      </w:pPr>
      <w:r w:rsidRPr="00F9101B">
        <w:rPr>
          <w:sz w:val="28"/>
          <w:szCs w:val="28"/>
          <w:lang w:val="en-US"/>
        </w:rPr>
        <w:t>On the second question, first of all, give sociological definition of education. Pay attention that most often education is defined as the formal process on the basis of which society transfers values, skills and knowledge from one person or group to others. It is important to pay also attention that, having arisen at the beginning of the 20th century, in sociology of education different approaches to an entity and fun</w:t>
      </w:r>
      <w:r w:rsidRPr="00F9101B">
        <w:rPr>
          <w:sz w:val="28"/>
          <w:szCs w:val="28"/>
          <w:lang w:val="en-US"/>
        </w:rPr>
        <w:t>c</w:t>
      </w:r>
      <w:r w:rsidRPr="00F9101B">
        <w:rPr>
          <w:sz w:val="28"/>
          <w:szCs w:val="28"/>
          <w:lang w:val="en-US"/>
        </w:rPr>
        <w:t>tions of education were at once designated. First of all the functionalistic point of view attaching special significance to positive function of education in society, and first of all transmission of values of the dominating culture is of interest. Education is considered and as means of social monitoring. Also such interpretation of education is curious: it is a reasonable method of distribution of people according to their a</w:t>
      </w:r>
      <w:r w:rsidRPr="00F9101B">
        <w:rPr>
          <w:sz w:val="28"/>
          <w:szCs w:val="28"/>
          <w:lang w:val="en-US"/>
        </w:rPr>
        <w:t>d</w:t>
      </w:r>
      <w:r w:rsidRPr="00F9101B">
        <w:rPr>
          <w:sz w:val="28"/>
          <w:szCs w:val="28"/>
          <w:lang w:val="en-US"/>
        </w:rPr>
        <w:t>vantages, that is education is the filter allowing to define what people will do, having become adults. Funktsionalist consider education and as capital investment in the f</w:t>
      </w:r>
      <w:r w:rsidRPr="00F9101B">
        <w:rPr>
          <w:sz w:val="28"/>
          <w:szCs w:val="28"/>
          <w:lang w:val="en-US"/>
        </w:rPr>
        <w:t>u</w:t>
      </w:r>
      <w:r w:rsidRPr="00F9101B">
        <w:rPr>
          <w:sz w:val="28"/>
          <w:szCs w:val="28"/>
          <w:lang w:val="en-US"/>
        </w:rPr>
        <w:t>ture. Compare approach to formation of funktsiona-sheets to konfliktologichesky a</w:t>
      </w:r>
      <w:r w:rsidRPr="00F9101B">
        <w:rPr>
          <w:sz w:val="28"/>
          <w:szCs w:val="28"/>
          <w:lang w:val="en-US"/>
        </w:rPr>
        <w:t>p</w:t>
      </w:r>
      <w:r w:rsidRPr="00F9101B">
        <w:rPr>
          <w:sz w:val="28"/>
          <w:szCs w:val="28"/>
          <w:lang w:val="en-US"/>
        </w:rPr>
        <w:t>proach. Pay attention that supporters of konfliktologichesky approach consider that education is fraught with danger of the conflict. Explain this point of view. Sum up different approaches and draw conclusions on an entity and functions of education in the modern society.</w:t>
      </w:r>
    </w:p>
    <w:p w:rsidR="00F9101B" w:rsidRPr="00F9101B" w:rsidRDefault="00F9101B" w:rsidP="00F9101B">
      <w:pPr>
        <w:widowControl w:val="0"/>
        <w:ind w:firstLine="567"/>
        <w:jc w:val="both"/>
        <w:rPr>
          <w:sz w:val="28"/>
          <w:szCs w:val="28"/>
          <w:lang w:val="en-US"/>
        </w:rPr>
      </w:pPr>
      <w:r w:rsidRPr="00F9101B">
        <w:rPr>
          <w:sz w:val="28"/>
          <w:szCs w:val="28"/>
          <w:lang w:val="en-US"/>
        </w:rPr>
        <w:t>Answering the third question of a subject, call the main directions of sociolog</w:t>
      </w:r>
      <w:r w:rsidRPr="00F9101B">
        <w:rPr>
          <w:sz w:val="28"/>
          <w:szCs w:val="28"/>
          <w:lang w:val="en-US"/>
        </w:rPr>
        <w:t>i</w:t>
      </w:r>
      <w:r w:rsidRPr="00F9101B">
        <w:rPr>
          <w:sz w:val="28"/>
          <w:szCs w:val="28"/>
          <w:lang w:val="en-US"/>
        </w:rPr>
        <w:t>cal researches of problems of education. For this purpose give the answer to a que</w:t>
      </w:r>
      <w:r w:rsidRPr="00F9101B">
        <w:rPr>
          <w:sz w:val="28"/>
          <w:szCs w:val="28"/>
          <w:lang w:val="en-US"/>
        </w:rPr>
        <w:t>s</w:t>
      </w:r>
      <w:r w:rsidRPr="00F9101B">
        <w:rPr>
          <w:sz w:val="28"/>
          <w:szCs w:val="28"/>
          <w:lang w:val="en-US"/>
        </w:rPr>
        <w:lastRenderedPageBreak/>
        <w:t>tion: what is studied by the sociologist in education?</w:t>
      </w:r>
    </w:p>
    <w:p w:rsidR="00F9101B" w:rsidRPr="00F9101B" w:rsidRDefault="00F9101B" w:rsidP="00F9101B">
      <w:pPr>
        <w:widowControl w:val="0"/>
        <w:ind w:firstLine="567"/>
        <w:jc w:val="both"/>
        <w:rPr>
          <w:sz w:val="28"/>
          <w:szCs w:val="28"/>
          <w:lang w:val="en-US"/>
        </w:rPr>
      </w:pPr>
      <w:r w:rsidRPr="00F9101B">
        <w:rPr>
          <w:sz w:val="28"/>
          <w:szCs w:val="28"/>
          <w:lang w:val="en-US"/>
        </w:rPr>
        <w:t>It, first of all, contradictions: between a condition of education and requirements of society and production; between a condition of education and vital plans of social groups; between links of system of education. Show ways of overcoming these co</w:t>
      </w:r>
      <w:r w:rsidRPr="00F9101B">
        <w:rPr>
          <w:sz w:val="28"/>
          <w:szCs w:val="28"/>
          <w:lang w:val="en-US"/>
        </w:rPr>
        <w:t>n</w:t>
      </w:r>
      <w:r w:rsidRPr="00F9101B">
        <w:rPr>
          <w:sz w:val="28"/>
          <w:szCs w:val="28"/>
          <w:lang w:val="en-US"/>
        </w:rPr>
        <w:t>tradictions.</w:t>
      </w:r>
    </w:p>
    <w:p w:rsidR="00F9101B" w:rsidRPr="00BE7966" w:rsidRDefault="00F9101B" w:rsidP="00F9101B">
      <w:pPr>
        <w:widowControl w:val="0"/>
        <w:ind w:firstLine="567"/>
        <w:jc w:val="both"/>
        <w:rPr>
          <w:sz w:val="28"/>
          <w:szCs w:val="28"/>
          <w:lang w:val="en-US"/>
        </w:rPr>
      </w:pPr>
      <w:r w:rsidRPr="00F9101B">
        <w:rPr>
          <w:sz w:val="28"/>
          <w:szCs w:val="28"/>
          <w:lang w:val="en-US"/>
        </w:rPr>
        <w:t>Sociologists study questions of efficiency of training of specialists, an education role in development of the personality, increase in her culture. They are interested in problems of continuous education, various forms of professional development. They analyze world tendencies in education, merits and demerits of various models of ed</w:t>
      </w:r>
      <w:r w:rsidRPr="00F9101B">
        <w:rPr>
          <w:sz w:val="28"/>
          <w:szCs w:val="28"/>
          <w:lang w:val="en-US"/>
        </w:rPr>
        <w:t>u</w:t>
      </w:r>
      <w:r w:rsidRPr="00F9101B">
        <w:rPr>
          <w:sz w:val="28"/>
          <w:szCs w:val="28"/>
          <w:lang w:val="en-US"/>
        </w:rPr>
        <w:t xml:space="preserve">cation, and also a way of improvement of an education system in Kazakhstan. </w:t>
      </w:r>
      <w:r w:rsidRPr="00BE7966">
        <w:rPr>
          <w:sz w:val="28"/>
          <w:szCs w:val="28"/>
          <w:lang w:val="en-US"/>
        </w:rPr>
        <w:t>Open these problems.</w:t>
      </w:r>
    </w:p>
    <w:p w:rsidR="00554C11" w:rsidRPr="00F9101B" w:rsidRDefault="00F9101B" w:rsidP="00F9101B">
      <w:pPr>
        <w:widowControl w:val="0"/>
        <w:ind w:firstLine="567"/>
        <w:jc w:val="both"/>
        <w:rPr>
          <w:sz w:val="28"/>
          <w:szCs w:val="28"/>
          <w:lang w:val="en-US"/>
        </w:rPr>
      </w:pPr>
      <w:r w:rsidRPr="00F9101B">
        <w:rPr>
          <w:sz w:val="28"/>
          <w:szCs w:val="28"/>
          <w:lang w:val="en-US"/>
        </w:rPr>
        <w:t>Call and describe other directions of sociological researches of problems of ed</w:t>
      </w:r>
      <w:r w:rsidRPr="00F9101B">
        <w:rPr>
          <w:sz w:val="28"/>
          <w:szCs w:val="28"/>
          <w:lang w:val="en-US"/>
        </w:rPr>
        <w:t>u</w:t>
      </w:r>
      <w:r w:rsidRPr="00F9101B">
        <w:rPr>
          <w:sz w:val="28"/>
          <w:szCs w:val="28"/>
          <w:lang w:val="en-US"/>
        </w:rPr>
        <w:t>cation in Kazakhstan.</w:t>
      </w:r>
    </w:p>
    <w:p w:rsidR="00F9101B" w:rsidRPr="00F9101B" w:rsidRDefault="00F9101B" w:rsidP="00AD3965">
      <w:pPr>
        <w:widowControl w:val="0"/>
        <w:ind w:firstLine="709"/>
        <w:rPr>
          <w:b/>
          <w:sz w:val="28"/>
          <w:szCs w:val="28"/>
          <w:lang w:val="en-US"/>
        </w:rPr>
      </w:pPr>
      <w:r w:rsidRPr="00F9101B">
        <w:rPr>
          <w:b/>
          <w:sz w:val="28"/>
          <w:szCs w:val="28"/>
          <w:lang w:val="en-US"/>
        </w:rPr>
        <w:t>Homework:</w:t>
      </w:r>
    </w:p>
    <w:p w:rsidR="00F9101B" w:rsidRPr="00F9101B" w:rsidRDefault="00F9101B" w:rsidP="00AD3965">
      <w:pPr>
        <w:widowControl w:val="0"/>
        <w:ind w:firstLine="709"/>
        <w:rPr>
          <w:sz w:val="28"/>
          <w:szCs w:val="28"/>
          <w:lang w:val="en-US"/>
        </w:rPr>
      </w:pPr>
      <w:r w:rsidRPr="00F9101B">
        <w:rPr>
          <w:sz w:val="28"/>
          <w:szCs w:val="28"/>
          <w:lang w:val="en-US"/>
        </w:rPr>
        <w:t>1. Analyse value education for socialization of the personality.</w:t>
      </w:r>
    </w:p>
    <w:p w:rsidR="00F9101B" w:rsidRPr="00F9101B" w:rsidRDefault="00F9101B" w:rsidP="00AD3965">
      <w:pPr>
        <w:widowControl w:val="0"/>
        <w:ind w:firstLine="709"/>
        <w:rPr>
          <w:sz w:val="28"/>
          <w:szCs w:val="28"/>
          <w:lang w:val="en-US"/>
        </w:rPr>
      </w:pPr>
      <w:r w:rsidRPr="00F9101B">
        <w:rPr>
          <w:sz w:val="28"/>
          <w:szCs w:val="28"/>
          <w:lang w:val="en-US"/>
        </w:rPr>
        <w:t>2. List factors which influence (positively and negatively) quality of the higher education.</w:t>
      </w:r>
    </w:p>
    <w:p w:rsidR="00DE7561" w:rsidRPr="00F9101B" w:rsidRDefault="00F9101B" w:rsidP="00AD3965">
      <w:pPr>
        <w:widowControl w:val="0"/>
        <w:ind w:firstLine="709"/>
        <w:rPr>
          <w:sz w:val="28"/>
          <w:szCs w:val="28"/>
          <w:lang w:val="en-US"/>
        </w:rPr>
      </w:pPr>
      <w:r w:rsidRPr="00F9101B">
        <w:rPr>
          <w:sz w:val="28"/>
          <w:szCs w:val="28"/>
          <w:lang w:val="en-US"/>
        </w:rPr>
        <w:t>3. Adduce arguments, knowledge confirming a thought of increase of a role in the 21st century. What qualities (abilities) of the person will be defining in the future?</w:t>
      </w:r>
    </w:p>
    <w:p w:rsidR="00AD3965" w:rsidRDefault="00AD3965" w:rsidP="007D3AED">
      <w:pPr>
        <w:widowControl w:val="0"/>
        <w:ind w:firstLine="567"/>
        <w:jc w:val="center"/>
        <w:rPr>
          <w:b/>
          <w:sz w:val="28"/>
          <w:szCs w:val="28"/>
          <w:lang w:val="en-US"/>
        </w:rPr>
      </w:pPr>
    </w:p>
    <w:p w:rsidR="00F9101B" w:rsidRPr="00F9101B" w:rsidRDefault="00F9101B" w:rsidP="00AD3965">
      <w:pPr>
        <w:ind w:firstLine="540"/>
        <w:jc w:val="center"/>
        <w:rPr>
          <w:b/>
          <w:sz w:val="28"/>
          <w:szCs w:val="28"/>
          <w:lang w:val="en-US"/>
        </w:rPr>
      </w:pPr>
      <w:r w:rsidRPr="00F9101B">
        <w:rPr>
          <w:b/>
          <w:sz w:val="28"/>
          <w:szCs w:val="28"/>
          <w:lang w:val="en-US"/>
        </w:rPr>
        <w:t>Seminar occupation No. 15 Family and gender roles</w:t>
      </w:r>
    </w:p>
    <w:p w:rsidR="00F9101B" w:rsidRPr="00F9101B" w:rsidRDefault="00F9101B" w:rsidP="00F9101B">
      <w:pPr>
        <w:ind w:firstLine="540"/>
        <w:jc w:val="both"/>
        <w:rPr>
          <w:sz w:val="28"/>
          <w:szCs w:val="28"/>
          <w:lang w:val="en-US"/>
        </w:rPr>
      </w:pPr>
      <w:r w:rsidRPr="00F9101B">
        <w:rPr>
          <w:b/>
          <w:sz w:val="28"/>
          <w:szCs w:val="28"/>
          <w:lang w:val="en-US"/>
        </w:rPr>
        <w:t xml:space="preserve">Purposes and tasks of occupation: </w:t>
      </w:r>
      <w:r w:rsidRPr="00F9101B">
        <w:rPr>
          <w:sz w:val="28"/>
          <w:szCs w:val="28"/>
          <w:lang w:val="en-US"/>
        </w:rPr>
        <w:t>to create at students of knowledge of a su</w:t>
      </w:r>
      <w:r w:rsidRPr="00F9101B">
        <w:rPr>
          <w:sz w:val="28"/>
          <w:szCs w:val="28"/>
          <w:lang w:val="en-US"/>
        </w:rPr>
        <w:t>b</w:t>
      </w:r>
      <w:r w:rsidRPr="00F9101B">
        <w:rPr>
          <w:sz w:val="28"/>
          <w:szCs w:val="28"/>
          <w:lang w:val="en-US"/>
        </w:rPr>
        <w:t>ject of sociology of the family and marriage relations and sociological understanding of the family and role relations, types and functions of a family; fixing of the co</w:t>
      </w:r>
      <w:r w:rsidRPr="00F9101B">
        <w:rPr>
          <w:sz w:val="28"/>
          <w:szCs w:val="28"/>
          <w:lang w:val="en-US"/>
        </w:rPr>
        <w:t>n</w:t>
      </w:r>
      <w:r w:rsidRPr="00F9101B">
        <w:rPr>
          <w:sz w:val="28"/>
          <w:szCs w:val="28"/>
          <w:lang w:val="en-US"/>
        </w:rPr>
        <w:t>cepts "family", "spoilage", study of features of a family as social institute and small group; formation of ideas of tendencies in development of the modern family.</w:t>
      </w:r>
    </w:p>
    <w:p w:rsidR="00F9101B" w:rsidRPr="00F9101B" w:rsidRDefault="00F9101B" w:rsidP="00F9101B">
      <w:pPr>
        <w:ind w:firstLine="540"/>
        <w:jc w:val="both"/>
        <w:rPr>
          <w:sz w:val="28"/>
          <w:szCs w:val="28"/>
          <w:lang w:val="en-US"/>
        </w:rPr>
      </w:pPr>
      <w:r w:rsidRPr="00F9101B">
        <w:rPr>
          <w:sz w:val="28"/>
          <w:szCs w:val="28"/>
          <w:lang w:val="en-US"/>
        </w:rPr>
        <w:t>Having studied a subject, the student shall acquire knowledge and abilities wit</w:t>
      </w:r>
      <w:r w:rsidRPr="00F9101B">
        <w:rPr>
          <w:sz w:val="28"/>
          <w:szCs w:val="28"/>
          <w:lang w:val="en-US"/>
        </w:rPr>
        <w:t>h</w:t>
      </w:r>
      <w:r w:rsidRPr="00F9101B">
        <w:rPr>
          <w:sz w:val="28"/>
          <w:szCs w:val="28"/>
          <w:lang w:val="en-US"/>
        </w:rPr>
        <w:t>in the created competences, that is:</w:t>
      </w:r>
    </w:p>
    <w:p w:rsidR="00F9101B" w:rsidRPr="00F9101B" w:rsidRDefault="00F9101B" w:rsidP="00F9101B">
      <w:pPr>
        <w:ind w:firstLine="540"/>
        <w:jc w:val="both"/>
        <w:rPr>
          <w:sz w:val="28"/>
          <w:szCs w:val="28"/>
          <w:lang w:val="en-US"/>
        </w:rPr>
      </w:pPr>
      <w:r w:rsidRPr="00F9101B">
        <w:rPr>
          <w:sz w:val="28"/>
          <w:szCs w:val="28"/>
          <w:lang w:val="en-US"/>
        </w:rPr>
        <w:t xml:space="preserve">to be able: </w:t>
      </w:r>
    </w:p>
    <w:p w:rsidR="00F9101B" w:rsidRPr="00F9101B" w:rsidRDefault="00F9101B" w:rsidP="00F9101B">
      <w:pPr>
        <w:ind w:firstLine="540"/>
        <w:jc w:val="both"/>
        <w:rPr>
          <w:sz w:val="28"/>
          <w:szCs w:val="28"/>
          <w:lang w:val="en-US"/>
        </w:rPr>
      </w:pPr>
      <w:r w:rsidRPr="00F9101B">
        <w:rPr>
          <w:sz w:val="28"/>
          <w:szCs w:val="28"/>
          <w:lang w:val="en-US"/>
        </w:rPr>
        <w:t>- to recognize a family as social group and social institute on the main signs;</w:t>
      </w:r>
    </w:p>
    <w:p w:rsidR="00F9101B" w:rsidRPr="00F9101B" w:rsidRDefault="00F9101B" w:rsidP="00F9101B">
      <w:pPr>
        <w:ind w:firstLine="540"/>
        <w:jc w:val="both"/>
        <w:rPr>
          <w:sz w:val="28"/>
          <w:szCs w:val="28"/>
          <w:lang w:val="en-US"/>
        </w:rPr>
      </w:pPr>
      <w:r w:rsidRPr="00F9101B">
        <w:rPr>
          <w:sz w:val="28"/>
          <w:szCs w:val="28"/>
          <w:lang w:val="en-US"/>
        </w:rPr>
        <w:t>- to tipologizirovat a family on different bases;</w:t>
      </w:r>
    </w:p>
    <w:p w:rsidR="00F9101B" w:rsidRPr="00F9101B" w:rsidRDefault="00F9101B" w:rsidP="00F9101B">
      <w:pPr>
        <w:ind w:firstLine="540"/>
        <w:jc w:val="both"/>
        <w:rPr>
          <w:sz w:val="28"/>
          <w:szCs w:val="28"/>
          <w:lang w:val="en-US"/>
        </w:rPr>
      </w:pPr>
      <w:r w:rsidRPr="00F9101B">
        <w:rPr>
          <w:sz w:val="28"/>
          <w:szCs w:val="28"/>
          <w:lang w:val="en-US"/>
        </w:rPr>
        <w:t>- to explain a spoilage entity as social institute;</w:t>
      </w:r>
    </w:p>
    <w:p w:rsidR="00F9101B" w:rsidRPr="00F9101B" w:rsidRDefault="00F9101B" w:rsidP="00F9101B">
      <w:pPr>
        <w:ind w:firstLine="540"/>
        <w:jc w:val="both"/>
        <w:rPr>
          <w:sz w:val="28"/>
          <w:szCs w:val="28"/>
          <w:lang w:val="en-US"/>
        </w:rPr>
      </w:pPr>
      <w:r w:rsidRPr="00F9101B">
        <w:rPr>
          <w:sz w:val="28"/>
          <w:szCs w:val="28"/>
          <w:lang w:val="en-US"/>
        </w:rPr>
        <w:t>- to define motives of marriage and the reason of stains;</w:t>
      </w:r>
    </w:p>
    <w:p w:rsidR="00F9101B" w:rsidRPr="00BE7966" w:rsidRDefault="00F9101B" w:rsidP="00F9101B">
      <w:pPr>
        <w:ind w:firstLine="540"/>
        <w:jc w:val="both"/>
        <w:rPr>
          <w:sz w:val="28"/>
          <w:szCs w:val="28"/>
          <w:lang w:val="en-US"/>
        </w:rPr>
      </w:pPr>
      <w:r w:rsidRPr="00BE7966">
        <w:rPr>
          <w:sz w:val="28"/>
          <w:szCs w:val="28"/>
          <w:lang w:val="en-US"/>
        </w:rPr>
        <w:t>to have skills:</w:t>
      </w:r>
    </w:p>
    <w:p w:rsidR="00D6585A" w:rsidRPr="00F9101B" w:rsidRDefault="00F9101B" w:rsidP="00F9101B">
      <w:pPr>
        <w:ind w:firstLine="540"/>
        <w:jc w:val="both"/>
        <w:rPr>
          <w:sz w:val="28"/>
          <w:szCs w:val="28"/>
          <w:lang w:val="en-US"/>
        </w:rPr>
      </w:pPr>
      <w:r w:rsidRPr="00F9101B">
        <w:rPr>
          <w:sz w:val="28"/>
          <w:szCs w:val="28"/>
          <w:lang w:val="en-US"/>
        </w:rPr>
        <w:t>- analysis of the modern family and marriage institutes.</w:t>
      </w:r>
    </w:p>
    <w:p w:rsidR="00AD3965" w:rsidRDefault="00AD3965" w:rsidP="00F9101B">
      <w:pPr>
        <w:widowControl w:val="0"/>
        <w:ind w:firstLine="567"/>
        <w:jc w:val="both"/>
        <w:rPr>
          <w:b/>
          <w:sz w:val="28"/>
          <w:szCs w:val="28"/>
          <w:lang w:val="en-US"/>
        </w:rPr>
      </w:pPr>
    </w:p>
    <w:p w:rsidR="00F9101B" w:rsidRPr="00F9101B" w:rsidRDefault="00F9101B" w:rsidP="00F9101B">
      <w:pPr>
        <w:widowControl w:val="0"/>
        <w:ind w:firstLine="567"/>
        <w:jc w:val="both"/>
        <w:rPr>
          <w:b/>
          <w:sz w:val="28"/>
          <w:szCs w:val="28"/>
          <w:lang w:val="en-US"/>
        </w:rPr>
      </w:pPr>
      <w:r w:rsidRPr="00F9101B">
        <w:rPr>
          <w:b/>
          <w:sz w:val="28"/>
          <w:szCs w:val="28"/>
          <w:lang w:val="en-US"/>
        </w:rPr>
        <w:t>Subjects of reports and messages</w:t>
      </w:r>
    </w:p>
    <w:p w:rsidR="00F9101B" w:rsidRPr="00F9101B" w:rsidRDefault="00F9101B" w:rsidP="00F9101B">
      <w:pPr>
        <w:widowControl w:val="0"/>
        <w:ind w:firstLine="567"/>
        <w:jc w:val="both"/>
        <w:rPr>
          <w:sz w:val="28"/>
          <w:szCs w:val="28"/>
          <w:lang w:val="en-US"/>
        </w:rPr>
      </w:pPr>
      <w:r w:rsidRPr="00F9101B">
        <w:rPr>
          <w:sz w:val="28"/>
          <w:szCs w:val="28"/>
          <w:lang w:val="en-US"/>
        </w:rPr>
        <w:t>1. Family as social organization.</w:t>
      </w:r>
    </w:p>
    <w:p w:rsidR="00F9101B" w:rsidRPr="00F9101B" w:rsidRDefault="00F9101B" w:rsidP="00F9101B">
      <w:pPr>
        <w:widowControl w:val="0"/>
        <w:ind w:firstLine="567"/>
        <w:jc w:val="both"/>
        <w:rPr>
          <w:sz w:val="28"/>
          <w:szCs w:val="28"/>
          <w:lang w:val="en-US"/>
        </w:rPr>
      </w:pPr>
      <w:r w:rsidRPr="00F9101B">
        <w:rPr>
          <w:sz w:val="28"/>
          <w:szCs w:val="28"/>
          <w:lang w:val="en-US"/>
        </w:rPr>
        <w:t xml:space="preserve">2. Concepts "floor" and "gender". </w:t>
      </w:r>
    </w:p>
    <w:p w:rsidR="00F9101B" w:rsidRPr="00F9101B" w:rsidRDefault="00F9101B" w:rsidP="00F9101B">
      <w:pPr>
        <w:widowControl w:val="0"/>
        <w:ind w:firstLine="567"/>
        <w:jc w:val="both"/>
        <w:rPr>
          <w:sz w:val="28"/>
          <w:szCs w:val="28"/>
          <w:lang w:val="en-US"/>
        </w:rPr>
      </w:pPr>
      <w:r w:rsidRPr="00F9101B">
        <w:rPr>
          <w:sz w:val="28"/>
          <w:szCs w:val="28"/>
          <w:lang w:val="en-US"/>
        </w:rPr>
        <w:t xml:space="preserve">3. Sociological theory of a gender. </w:t>
      </w:r>
    </w:p>
    <w:p w:rsidR="00F9101B" w:rsidRPr="00F9101B" w:rsidRDefault="00F9101B" w:rsidP="00F9101B">
      <w:pPr>
        <w:widowControl w:val="0"/>
        <w:ind w:firstLine="567"/>
        <w:jc w:val="both"/>
        <w:rPr>
          <w:sz w:val="28"/>
          <w:szCs w:val="28"/>
          <w:lang w:val="en-US"/>
        </w:rPr>
      </w:pPr>
      <w:r w:rsidRPr="00F9101B">
        <w:rPr>
          <w:sz w:val="28"/>
          <w:szCs w:val="28"/>
          <w:lang w:val="en-US"/>
        </w:rPr>
        <w:t>4. Sociological research of marriage and divorce and their problems.</w:t>
      </w:r>
    </w:p>
    <w:p w:rsidR="00F9101B" w:rsidRPr="00F9101B" w:rsidRDefault="00F9101B" w:rsidP="00F9101B">
      <w:pPr>
        <w:widowControl w:val="0"/>
        <w:ind w:firstLine="567"/>
        <w:jc w:val="both"/>
        <w:rPr>
          <w:b/>
          <w:sz w:val="28"/>
          <w:szCs w:val="28"/>
          <w:lang w:val="en-US"/>
        </w:rPr>
      </w:pPr>
      <w:r w:rsidRPr="00F9101B">
        <w:rPr>
          <w:b/>
          <w:sz w:val="28"/>
          <w:szCs w:val="28"/>
          <w:lang w:val="en-US"/>
        </w:rPr>
        <w:t>Plan:</w:t>
      </w:r>
    </w:p>
    <w:p w:rsidR="00F9101B" w:rsidRPr="00F9101B" w:rsidRDefault="00F9101B" w:rsidP="00F9101B">
      <w:pPr>
        <w:widowControl w:val="0"/>
        <w:ind w:firstLine="567"/>
        <w:jc w:val="both"/>
        <w:rPr>
          <w:sz w:val="28"/>
          <w:szCs w:val="28"/>
          <w:lang w:val="en-US"/>
        </w:rPr>
      </w:pPr>
      <w:r w:rsidRPr="00F9101B">
        <w:rPr>
          <w:sz w:val="28"/>
          <w:szCs w:val="28"/>
          <w:lang w:val="en-US"/>
        </w:rPr>
        <w:t>1. Features of a family as social group and as social institute.</w:t>
      </w:r>
    </w:p>
    <w:p w:rsidR="00F9101B" w:rsidRPr="00F9101B" w:rsidRDefault="00F9101B" w:rsidP="00F9101B">
      <w:pPr>
        <w:widowControl w:val="0"/>
        <w:ind w:firstLine="567"/>
        <w:jc w:val="both"/>
        <w:rPr>
          <w:sz w:val="28"/>
          <w:szCs w:val="28"/>
          <w:lang w:val="en-US"/>
        </w:rPr>
      </w:pPr>
      <w:r w:rsidRPr="00F9101B">
        <w:rPr>
          <w:sz w:val="28"/>
          <w:szCs w:val="28"/>
          <w:lang w:val="en-US"/>
        </w:rPr>
        <w:t>2. Main functions of a family.</w:t>
      </w:r>
    </w:p>
    <w:p w:rsidR="00CD76B0" w:rsidRPr="00F9101B" w:rsidRDefault="00F9101B" w:rsidP="00F9101B">
      <w:pPr>
        <w:widowControl w:val="0"/>
        <w:ind w:firstLine="567"/>
        <w:jc w:val="both"/>
        <w:rPr>
          <w:sz w:val="28"/>
          <w:szCs w:val="28"/>
          <w:lang w:val="en-US"/>
        </w:rPr>
      </w:pPr>
      <w:r w:rsidRPr="00F9101B">
        <w:rPr>
          <w:sz w:val="28"/>
          <w:szCs w:val="28"/>
          <w:lang w:val="en-US"/>
        </w:rPr>
        <w:t xml:space="preserve">3. Social and psychological aspects of planning of family life and decision of the </w:t>
      </w:r>
      <w:r w:rsidRPr="00F9101B">
        <w:rPr>
          <w:sz w:val="28"/>
          <w:szCs w:val="28"/>
          <w:lang w:val="en-US"/>
        </w:rPr>
        <w:lastRenderedPageBreak/>
        <w:t>intra family conflicts.</w:t>
      </w:r>
    </w:p>
    <w:p w:rsidR="00F9101B" w:rsidRPr="00F9101B" w:rsidRDefault="00F9101B" w:rsidP="00F9101B">
      <w:pPr>
        <w:shd w:val="clear" w:color="auto" w:fill="FFFFFF"/>
        <w:ind w:firstLine="567"/>
        <w:jc w:val="both"/>
        <w:rPr>
          <w:sz w:val="28"/>
          <w:szCs w:val="28"/>
          <w:lang w:val="en-US"/>
        </w:rPr>
      </w:pPr>
      <w:r w:rsidRPr="00F9101B">
        <w:rPr>
          <w:sz w:val="28"/>
          <w:szCs w:val="28"/>
          <w:lang w:val="en-US"/>
        </w:rPr>
        <w:t>Explaining the first question it is expedient to mark the place of this subject in structure of sociological knowledge, specifics of sociological approach to a family study. Give definition of the concepts "family". What need of saving a family is e</w:t>
      </w:r>
      <w:r w:rsidRPr="00F9101B">
        <w:rPr>
          <w:sz w:val="28"/>
          <w:szCs w:val="28"/>
          <w:lang w:val="en-US"/>
        </w:rPr>
        <w:t>x</w:t>
      </w:r>
      <w:r w:rsidRPr="00F9101B">
        <w:rPr>
          <w:sz w:val="28"/>
          <w:szCs w:val="28"/>
          <w:lang w:val="en-US"/>
        </w:rPr>
        <w:t>plained by. Describe "a family as social institute" and "a family as social group".</w:t>
      </w:r>
    </w:p>
    <w:p w:rsidR="00F9101B" w:rsidRPr="00F9101B" w:rsidRDefault="00F9101B" w:rsidP="00F9101B">
      <w:pPr>
        <w:shd w:val="clear" w:color="auto" w:fill="FFFFFF"/>
        <w:ind w:firstLine="567"/>
        <w:jc w:val="both"/>
        <w:rPr>
          <w:sz w:val="28"/>
          <w:szCs w:val="28"/>
          <w:lang w:val="en-US"/>
        </w:rPr>
      </w:pPr>
      <w:r w:rsidRPr="00F9101B">
        <w:rPr>
          <w:sz w:val="28"/>
          <w:szCs w:val="28"/>
          <w:lang w:val="en-US"/>
        </w:rPr>
        <w:t>Speaking about a family, it is necessary to emphasize, its basis – spoilage. Give definition of the concept "spoilage" in what an entity and specifics of spoilage. Social content of spoilage is non-uniform in character, it includes the economic, psycholog</w:t>
      </w:r>
      <w:r w:rsidRPr="00F9101B">
        <w:rPr>
          <w:sz w:val="28"/>
          <w:szCs w:val="28"/>
          <w:lang w:val="en-US"/>
        </w:rPr>
        <w:t>i</w:t>
      </w:r>
      <w:r w:rsidRPr="00F9101B">
        <w:rPr>
          <w:sz w:val="28"/>
          <w:szCs w:val="28"/>
          <w:lang w:val="en-US"/>
        </w:rPr>
        <w:t>cal and legal sides. In what it is shown?</w:t>
      </w:r>
    </w:p>
    <w:p w:rsidR="00F9101B" w:rsidRPr="00F9101B" w:rsidRDefault="00F9101B" w:rsidP="00F9101B">
      <w:pPr>
        <w:shd w:val="clear" w:color="auto" w:fill="FFFFFF"/>
        <w:ind w:firstLine="567"/>
        <w:jc w:val="both"/>
        <w:rPr>
          <w:sz w:val="28"/>
          <w:szCs w:val="28"/>
          <w:lang w:val="en-US"/>
        </w:rPr>
      </w:pPr>
      <w:r w:rsidRPr="00F9101B">
        <w:rPr>
          <w:sz w:val="28"/>
          <w:szCs w:val="28"/>
          <w:lang w:val="en-US"/>
        </w:rPr>
        <w:t>In the second question tell about what tasks face a family, having opened its s</w:t>
      </w:r>
      <w:r w:rsidRPr="00F9101B">
        <w:rPr>
          <w:sz w:val="28"/>
          <w:szCs w:val="28"/>
          <w:lang w:val="en-US"/>
        </w:rPr>
        <w:t>o</w:t>
      </w:r>
      <w:r w:rsidRPr="00F9101B">
        <w:rPr>
          <w:sz w:val="28"/>
          <w:szCs w:val="28"/>
          <w:lang w:val="en-US"/>
        </w:rPr>
        <w:t>cial functions. Especially pay attention that in sociological literature there is no un</w:t>
      </w:r>
      <w:r w:rsidRPr="00F9101B">
        <w:rPr>
          <w:sz w:val="28"/>
          <w:szCs w:val="28"/>
          <w:lang w:val="en-US"/>
        </w:rPr>
        <w:t>i</w:t>
      </w:r>
      <w:r w:rsidRPr="00F9101B">
        <w:rPr>
          <w:sz w:val="28"/>
          <w:szCs w:val="28"/>
          <w:lang w:val="en-US"/>
        </w:rPr>
        <w:t>form point of view about the number of functions which are performed by the mo</w:t>
      </w:r>
      <w:r w:rsidRPr="00F9101B">
        <w:rPr>
          <w:sz w:val="28"/>
          <w:szCs w:val="28"/>
          <w:lang w:val="en-US"/>
        </w:rPr>
        <w:t>d</w:t>
      </w:r>
      <w:r w:rsidRPr="00F9101B">
        <w:rPr>
          <w:sz w:val="28"/>
          <w:szCs w:val="28"/>
          <w:lang w:val="en-US"/>
        </w:rPr>
        <w:t>ern family. Therefore call and describe the mains: function of sexual regulation, r</w:t>
      </w:r>
      <w:r w:rsidRPr="00F9101B">
        <w:rPr>
          <w:sz w:val="28"/>
          <w:szCs w:val="28"/>
          <w:lang w:val="en-US"/>
        </w:rPr>
        <w:t>e</w:t>
      </w:r>
      <w:r w:rsidRPr="00F9101B">
        <w:rPr>
          <w:sz w:val="28"/>
          <w:szCs w:val="28"/>
          <w:lang w:val="en-US"/>
        </w:rPr>
        <w:t>productive, economic, function of socialization, emotional satisfaction, etc. Show public and individukalny value of functions of the modern family.</w:t>
      </w:r>
    </w:p>
    <w:p w:rsidR="00F9101B" w:rsidRPr="00F9101B" w:rsidRDefault="00F9101B" w:rsidP="00F9101B">
      <w:pPr>
        <w:ind w:firstLine="540"/>
        <w:jc w:val="both"/>
        <w:rPr>
          <w:sz w:val="28"/>
          <w:szCs w:val="28"/>
          <w:lang w:val="en-US"/>
        </w:rPr>
      </w:pPr>
      <w:r w:rsidRPr="00F9101B">
        <w:rPr>
          <w:sz w:val="28"/>
          <w:szCs w:val="28"/>
          <w:lang w:val="en-US"/>
        </w:rPr>
        <w:t>Considering the third question, note as economic, social difficulties, political conflicts and the general instability is reflected in the solution of the problems facing a family. The reasons of family trouble are caused by the reasons of macrosocial and microsocial character, open them. Call the factors exerting the destabilizing impact on a modern family. Influence crisis situations not only external factors, but also such which accelerate creation of a crisis situation, aggravate it, call them. What means the concept "marriage crisis". Call the crisis periods in marriage and the factors promo</w:t>
      </w:r>
      <w:r w:rsidRPr="00F9101B">
        <w:rPr>
          <w:sz w:val="28"/>
          <w:szCs w:val="28"/>
          <w:lang w:val="en-US"/>
        </w:rPr>
        <w:t>t</w:t>
      </w:r>
      <w:r w:rsidRPr="00F9101B">
        <w:rPr>
          <w:sz w:val="28"/>
          <w:szCs w:val="28"/>
          <w:lang w:val="en-US"/>
        </w:rPr>
        <w:t>ing their emergence.</w:t>
      </w:r>
    </w:p>
    <w:p w:rsidR="00F9101B" w:rsidRPr="00F9101B" w:rsidRDefault="00F9101B" w:rsidP="00F9101B">
      <w:pPr>
        <w:ind w:firstLine="540"/>
        <w:jc w:val="both"/>
        <w:rPr>
          <w:sz w:val="28"/>
          <w:szCs w:val="28"/>
          <w:lang w:val="en-US"/>
        </w:rPr>
      </w:pPr>
      <w:r w:rsidRPr="00F9101B">
        <w:rPr>
          <w:sz w:val="28"/>
          <w:szCs w:val="28"/>
          <w:lang w:val="en-US"/>
        </w:rPr>
        <w:t>Give definition of the concepts "conflict situation in marriage", "family co</w:t>
      </w:r>
      <w:r w:rsidRPr="00F9101B">
        <w:rPr>
          <w:sz w:val="28"/>
          <w:szCs w:val="28"/>
          <w:lang w:val="en-US"/>
        </w:rPr>
        <w:t>n</w:t>
      </w:r>
      <w:r w:rsidRPr="00F9101B">
        <w:rPr>
          <w:sz w:val="28"/>
          <w:szCs w:val="28"/>
          <w:lang w:val="en-US"/>
        </w:rPr>
        <w:t>flict". Call the main reasons for the conflicts in a modern family, in a young family (provide data of sociological researches).</w:t>
      </w:r>
    </w:p>
    <w:p w:rsidR="00903115" w:rsidRPr="00F9101B" w:rsidRDefault="00F9101B" w:rsidP="00F9101B">
      <w:pPr>
        <w:ind w:firstLine="540"/>
        <w:jc w:val="both"/>
        <w:rPr>
          <w:sz w:val="28"/>
          <w:szCs w:val="28"/>
          <w:lang w:val="en-US"/>
        </w:rPr>
      </w:pPr>
      <w:r w:rsidRPr="00F9101B">
        <w:rPr>
          <w:sz w:val="28"/>
          <w:szCs w:val="28"/>
          <w:lang w:val="en-US"/>
        </w:rPr>
        <w:t>The conflict in a family can have several outcomes, call.</w:t>
      </w:r>
    </w:p>
    <w:p w:rsidR="00AD3965" w:rsidRDefault="00AD3965" w:rsidP="00F9101B">
      <w:pPr>
        <w:widowControl w:val="0"/>
        <w:ind w:firstLine="567"/>
        <w:jc w:val="both"/>
        <w:rPr>
          <w:b/>
          <w:sz w:val="28"/>
          <w:szCs w:val="28"/>
          <w:lang w:val="en-US"/>
        </w:rPr>
      </w:pPr>
    </w:p>
    <w:p w:rsidR="00F9101B" w:rsidRPr="00F9101B" w:rsidRDefault="00F9101B" w:rsidP="00F9101B">
      <w:pPr>
        <w:widowControl w:val="0"/>
        <w:ind w:firstLine="567"/>
        <w:jc w:val="both"/>
        <w:rPr>
          <w:b/>
          <w:sz w:val="28"/>
          <w:szCs w:val="28"/>
          <w:lang w:val="en-US"/>
        </w:rPr>
      </w:pPr>
      <w:r w:rsidRPr="00F9101B">
        <w:rPr>
          <w:b/>
          <w:sz w:val="28"/>
          <w:szCs w:val="28"/>
          <w:lang w:val="en-US"/>
        </w:rPr>
        <w:t>Homework:</w:t>
      </w:r>
    </w:p>
    <w:p w:rsidR="00F9101B" w:rsidRPr="00F9101B" w:rsidRDefault="00F9101B" w:rsidP="00F9101B">
      <w:pPr>
        <w:widowControl w:val="0"/>
        <w:ind w:firstLine="567"/>
        <w:jc w:val="both"/>
        <w:rPr>
          <w:sz w:val="28"/>
          <w:szCs w:val="28"/>
          <w:lang w:val="en-US"/>
        </w:rPr>
      </w:pPr>
      <w:r w:rsidRPr="00F9101B">
        <w:rPr>
          <w:sz w:val="28"/>
          <w:szCs w:val="28"/>
          <w:lang w:val="en-US"/>
        </w:rPr>
        <w:t>1. Analyse the family conflicts in the famous literary works from the point of view of functions of a family as social institute.</w:t>
      </w:r>
    </w:p>
    <w:p w:rsidR="00F9101B" w:rsidRPr="00F9101B" w:rsidRDefault="00F9101B" w:rsidP="00F9101B">
      <w:pPr>
        <w:widowControl w:val="0"/>
        <w:ind w:firstLine="567"/>
        <w:jc w:val="both"/>
        <w:rPr>
          <w:sz w:val="28"/>
          <w:szCs w:val="28"/>
          <w:lang w:val="en-US"/>
        </w:rPr>
      </w:pPr>
      <w:r w:rsidRPr="00F9101B">
        <w:rPr>
          <w:sz w:val="28"/>
          <w:szCs w:val="28"/>
          <w:lang w:val="en-US"/>
        </w:rPr>
        <w:t>2. Describe the family rights and duties of men and women in the countries</w:t>
      </w:r>
      <w:r w:rsidRPr="00F9101B">
        <w:rPr>
          <w:b/>
          <w:sz w:val="28"/>
          <w:szCs w:val="28"/>
          <w:lang w:val="en-US"/>
        </w:rPr>
        <w:t xml:space="preserve"> </w:t>
      </w:r>
      <w:r w:rsidRPr="00F9101B">
        <w:rPr>
          <w:sz w:val="28"/>
          <w:szCs w:val="28"/>
          <w:lang w:val="en-US"/>
        </w:rPr>
        <w:t>with traditional east culture and in modern western society.</w:t>
      </w:r>
    </w:p>
    <w:p w:rsidR="00A7057E" w:rsidRPr="00F9101B" w:rsidRDefault="00F9101B" w:rsidP="00F9101B">
      <w:pPr>
        <w:widowControl w:val="0"/>
        <w:ind w:firstLine="567"/>
        <w:jc w:val="both"/>
        <w:rPr>
          <w:sz w:val="28"/>
          <w:szCs w:val="28"/>
          <w:lang w:val="en-US"/>
        </w:rPr>
      </w:pPr>
      <w:r w:rsidRPr="00F9101B">
        <w:rPr>
          <w:sz w:val="28"/>
          <w:szCs w:val="28"/>
          <w:lang w:val="en-US"/>
        </w:rPr>
        <w:t>3. How you estimate statements of feminists about the gender inequality existing in all modern societies? How, in your opinion, in what social equality of floors has to be expressed? To properly estimate requirements "to return the woman to a family"? Really, whether the woman needs, in your opinion, social and material indepe</w:t>
      </w:r>
      <w:r w:rsidRPr="00F9101B">
        <w:rPr>
          <w:sz w:val="28"/>
          <w:szCs w:val="28"/>
          <w:lang w:val="en-US"/>
        </w:rPr>
        <w:t>n</w:t>
      </w:r>
      <w:r w:rsidRPr="00F9101B">
        <w:rPr>
          <w:sz w:val="28"/>
          <w:szCs w:val="28"/>
          <w:lang w:val="en-US"/>
        </w:rPr>
        <w:t>dence?</w:t>
      </w:r>
    </w:p>
    <w:p w:rsidR="00AD3965" w:rsidRDefault="00AD3965" w:rsidP="00F9101B">
      <w:pPr>
        <w:ind w:firstLine="540"/>
        <w:jc w:val="both"/>
        <w:rPr>
          <w:b/>
          <w:sz w:val="28"/>
          <w:szCs w:val="28"/>
          <w:lang w:val="en-US"/>
        </w:rPr>
      </w:pPr>
    </w:p>
    <w:p w:rsidR="00F9101B" w:rsidRPr="00F9101B" w:rsidRDefault="00F9101B" w:rsidP="00F9101B">
      <w:pPr>
        <w:ind w:firstLine="540"/>
        <w:jc w:val="both"/>
        <w:rPr>
          <w:b/>
          <w:sz w:val="28"/>
          <w:szCs w:val="28"/>
          <w:lang w:val="en-US"/>
        </w:rPr>
      </w:pPr>
      <w:r w:rsidRPr="00F9101B">
        <w:rPr>
          <w:b/>
          <w:sz w:val="28"/>
          <w:szCs w:val="28"/>
          <w:lang w:val="en-US"/>
        </w:rPr>
        <w:t>Seminar occupation No. 16 Youth and youth policy as subject of sociological studying</w:t>
      </w:r>
    </w:p>
    <w:p w:rsidR="00F9101B" w:rsidRPr="00582267" w:rsidRDefault="00F9101B" w:rsidP="00F9101B">
      <w:pPr>
        <w:ind w:firstLine="540"/>
        <w:jc w:val="both"/>
        <w:rPr>
          <w:sz w:val="28"/>
          <w:szCs w:val="28"/>
          <w:lang w:val="en-US"/>
        </w:rPr>
      </w:pPr>
      <w:r w:rsidRPr="00F9101B">
        <w:rPr>
          <w:b/>
          <w:sz w:val="28"/>
          <w:szCs w:val="28"/>
          <w:lang w:val="en-US"/>
        </w:rPr>
        <w:t xml:space="preserve">Purposes and problems of occupation: </w:t>
      </w:r>
      <w:r w:rsidRPr="00582267">
        <w:rPr>
          <w:sz w:val="28"/>
          <w:szCs w:val="28"/>
          <w:lang w:val="en-US"/>
        </w:rPr>
        <w:t xml:space="preserve">formation of system of knowledge of theories and methodical approaches to studying of youth within branch sociology; to state the main social problems arising in connection with position of youth in social structure of society with features of her consciousness and behavior; to give an idea </w:t>
      </w:r>
      <w:r w:rsidRPr="00582267">
        <w:rPr>
          <w:sz w:val="28"/>
          <w:szCs w:val="28"/>
          <w:lang w:val="en-US"/>
        </w:rPr>
        <w:lastRenderedPageBreak/>
        <w:t>of the main directions and forms of realization of youth policy of the state and a role of sociological information for adoption of long-term projects and programs.</w:t>
      </w:r>
    </w:p>
    <w:p w:rsidR="00F9101B" w:rsidRPr="00582267" w:rsidRDefault="00F9101B" w:rsidP="00F9101B">
      <w:pPr>
        <w:ind w:firstLine="540"/>
        <w:jc w:val="both"/>
        <w:rPr>
          <w:sz w:val="28"/>
          <w:szCs w:val="28"/>
          <w:lang w:val="en-US"/>
        </w:rPr>
      </w:pPr>
      <w:r w:rsidRPr="00582267">
        <w:rPr>
          <w:sz w:val="28"/>
          <w:szCs w:val="28"/>
          <w:lang w:val="en-US"/>
        </w:rPr>
        <w:t>Having studied a subject, the student has to acquire knowledge and abilities within the formed competences, that is:</w:t>
      </w:r>
    </w:p>
    <w:p w:rsidR="00F9101B" w:rsidRPr="00582267" w:rsidRDefault="00F9101B" w:rsidP="00F9101B">
      <w:pPr>
        <w:ind w:firstLine="540"/>
        <w:jc w:val="both"/>
        <w:rPr>
          <w:sz w:val="28"/>
          <w:szCs w:val="28"/>
          <w:lang w:val="en-US"/>
        </w:rPr>
      </w:pPr>
      <w:r w:rsidRPr="00582267">
        <w:rPr>
          <w:sz w:val="28"/>
          <w:szCs w:val="28"/>
          <w:lang w:val="en-US"/>
        </w:rPr>
        <w:t xml:space="preserve">to be able: </w:t>
      </w:r>
    </w:p>
    <w:p w:rsidR="00F9101B" w:rsidRPr="00582267" w:rsidRDefault="00F9101B" w:rsidP="00F9101B">
      <w:pPr>
        <w:ind w:firstLine="540"/>
        <w:jc w:val="both"/>
        <w:rPr>
          <w:sz w:val="28"/>
          <w:szCs w:val="28"/>
          <w:lang w:val="en-US"/>
        </w:rPr>
      </w:pPr>
      <w:r w:rsidRPr="00582267">
        <w:rPr>
          <w:sz w:val="28"/>
          <w:szCs w:val="28"/>
          <w:lang w:val="en-US"/>
        </w:rPr>
        <w:t>- to see a role of youth public associations in realization of social interests of youth;</w:t>
      </w:r>
    </w:p>
    <w:p w:rsidR="00F9101B" w:rsidRPr="00582267" w:rsidRDefault="00F9101B" w:rsidP="00F9101B">
      <w:pPr>
        <w:ind w:firstLine="540"/>
        <w:jc w:val="both"/>
        <w:rPr>
          <w:sz w:val="28"/>
          <w:szCs w:val="28"/>
          <w:lang w:val="en-US"/>
        </w:rPr>
      </w:pPr>
      <w:r w:rsidRPr="00582267">
        <w:rPr>
          <w:sz w:val="28"/>
          <w:szCs w:val="28"/>
          <w:lang w:val="en-US"/>
        </w:rPr>
        <w:t>- to competently estimate features and mechanisms of interaction of youth with other social groups and institutes;</w:t>
      </w:r>
    </w:p>
    <w:p w:rsidR="00F9101B" w:rsidRPr="00582267" w:rsidRDefault="00F9101B" w:rsidP="00F9101B">
      <w:pPr>
        <w:ind w:firstLine="540"/>
        <w:jc w:val="both"/>
        <w:rPr>
          <w:sz w:val="28"/>
          <w:szCs w:val="28"/>
          <w:lang w:val="en-US"/>
        </w:rPr>
      </w:pPr>
      <w:r w:rsidRPr="00582267">
        <w:rPr>
          <w:sz w:val="28"/>
          <w:szCs w:val="28"/>
          <w:lang w:val="en-US"/>
        </w:rPr>
        <w:t xml:space="preserve">- to characterize social problems of youth; </w:t>
      </w:r>
    </w:p>
    <w:p w:rsidR="00F9101B" w:rsidRPr="00582267" w:rsidRDefault="00F9101B" w:rsidP="00F9101B">
      <w:pPr>
        <w:ind w:firstLine="540"/>
        <w:jc w:val="both"/>
        <w:rPr>
          <w:sz w:val="28"/>
          <w:szCs w:val="28"/>
          <w:lang w:val="en-US"/>
        </w:rPr>
      </w:pPr>
      <w:r w:rsidRPr="00582267">
        <w:rPr>
          <w:sz w:val="28"/>
          <w:szCs w:val="28"/>
          <w:lang w:val="en-US"/>
        </w:rPr>
        <w:t>- to use the gained knowledge and abilities in relation to a youth sociology per</w:t>
      </w:r>
      <w:r w:rsidRPr="00582267">
        <w:rPr>
          <w:sz w:val="28"/>
          <w:szCs w:val="28"/>
          <w:lang w:val="en-US"/>
        </w:rPr>
        <w:t>s</w:t>
      </w:r>
      <w:r w:rsidRPr="00582267">
        <w:rPr>
          <w:sz w:val="28"/>
          <w:szCs w:val="28"/>
          <w:lang w:val="en-US"/>
        </w:rPr>
        <w:t>pective;</w:t>
      </w:r>
    </w:p>
    <w:p w:rsidR="00F9101B" w:rsidRPr="00582267" w:rsidRDefault="00F9101B" w:rsidP="00F9101B">
      <w:pPr>
        <w:ind w:firstLine="540"/>
        <w:jc w:val="both"/>
        <w:rPr>
          <w:sz w:val="28"/>
          <w:szCs w:val="28"/>
          <w:lang w:val="en-US"/>
        </w:rPr>
      </w:pPr>
      <w:r w:rsidRPr="00582267">
        <w:rPr>
          <w:sz w:val="28"/>
          <w:szCs w:val="28"/>
          <w:lang w:val="en-US"/>
        </w:rPr>
        <w:t>to have skills:</w:t>
      </w:r>
    </w:p>
    <w:p w:rsidR="00F9101B" w:rsidRPr="00582267" w:rsidRDefault="00F9101B" w:rsidP="00F9101B">
      <w:pPr>
        <w:ind w:firstLine="540"/>
        <w:jc w:val="both"/>
        <w:rPr>
          <w:sz w:val="28"/>
          <w:szCs w:val="28"/>
          <w:lang w:val="en-US"/>
        </w:rPr>
      </w:pPr>
      <w:r w:rsidRPr="00582267">
        <w:rPr>
          <w:sz w:val="28"/>
          <w:szCs w:val="28"/>
          <w:lang w:val="en-US"/>
        </w:rPr>
        <w:t>- the organizations of a sociological research in the subject field of sociology of youth;</w:t>
      </w:r>
    </w:p>
    <w:p w:rsidR="00F9101B" w:rsidRPr="00582267" w:rsidRDefault="00F9101B" w:rsidP="00F9101B">
      <w:pPr>
        <w:ind w:firstLine="540"/>
        <w:jc w:val="both"/>
        <w:rPr>
          <w:sz w:val="28"/>
          <w:szCs w:val="28"/>
          <w:lang w:val="en-US"/>
        </w:rPr>
      </w:pPr>
      <w:r w:rsidRPr="00582267">
        <w:rPr>
          <w:sz w:val="28"/>
          <w:szCs w:val="28"/>
          <w:lang w:val="en-US"/>
        </w:rPr>
        <w:t>- obtaining information from various juvenile groups;</w:t>
      </w:r>
    </w:p>
    <w:p w:rsidR="00722424" w:rsidRPr="00582267" w:rsidRDefault="00F9101B" w:rsidP="00F9101B">
      <w:pPr>
        <w:ind w:firstLine="540"/>
        <w:jc w:val="both"/>
        <w:rPr>
          <w:sz w:val="28"/>
          <w:szCs w:val="28"/>
          <w:lang w:val="en-US"/>
        </w:rPr>
      </w:pPr>
      <w:r w:rsidRPr="00582267">
        <w:rPr>
          <w:sz w:val="28"/>
          <w:szCs w:val="28"/>
          <w:lang w:val="en-US"/>
        </w:rPr>
        <w:t>- sociological analysis of problems of youth.</w:t>
      </w:r>
    </w:p>
    <w:p w:rsidR="00AD3965" w:rsidRDefault="00AD3965" w:rsidP="00582267">
      <w:pPr>
        <w:pStyle w:val="a5"/>
        <w:tabs>
          <w:tab w:val="num" w:pos="567"/>
        </w:tabs>
        <w:ind w:firstLine="540"/>
        <w:jc w:val="both"/>
        <w:rPr>
          <w:b/>
          <w:szCs w:val="28"/>
          <w:lang w:val="en-US"/>
        </w:rPr>
      </w:pPr>
    </w:p>
    <w:p w:rsidR="00582267" w:rsidRPr="00AD3965" w:rsidRDefault="00582267" w:rsidP="00582267">
      <w:pPr>
        <w:pStyle w:val="a5"/>
        <w:tabs>
          <w:tab w:val="num" w:pos="567"/>
        </w:tabs>
        <w:ind w:firstLine="540"/>
        <w:jc w:val="both"/>
        <w:rPr>
          <w:b/>
          <w:szCs w:val="28"/>
          <w:lang w:val="en-US"/>
        </w:rPr>
      </w:pPr>
      <w:r w:rsidRPr="00AD3965">
        <w:rPr>
          <w:b/>
          <w:szCs w:val="28"/>
          <w:lang w:val="en-US"/>
        </w:rPr>
        <w:t>Subjects of reports and messages</w:t>
      </w:r>
    </w:p>
    <w:p w:rsidR="00582267" w:rsidRPr="00582267" w:rsidRDefault="00582267" w:rsidP="00582267">
      <w:pPr>
        <w:pStyle w:val="a5"/>
        <w:tabs>
          <w:tab w:val="num" w:pos="567"/>
        </w:tabs>
        <w:ind w:firstLine="540"/>
        <w:jc w:val="both"/>
        <w:rPr>
          <w:szCs w:val="28"/>
          <w:lang w:val="en-US"/>
        </w:rPr>
      </w:pPr>
      <w:r w:rsidRPr="00582267">
        <w:rPr>
          <w:szCs w:val="28"/>
          <w:lang w:val="en-US"/>
        </w:rPr>
        <w:t xml:space="preserve">1. World market of education and new opportunities of training of youth for work and life. </w:t>
      </w:r>
    </w:p>
    <w:p w:rsidR="00582267" w:rsidRPr="00582267" w:rsidRDefault="00582267" w:rsidP="00582267">
      <w:pPr>
        <w:pStyle w:val="a5"/>
        <w:tabs>
          <w:tab w:val="num" w:pos="567"/>
        </w:tabs>
        <w:ind w:firstLine="540"/>
        <w:jc w:val="both"/>
        <w:rPr>
          <w:szCs w:val="28"/>
          <w:lang w:val="en-US"/>
        </w:rPr>
      </w:pPr>
      <w:r w:rsidRPr="00582267">
        <w:rPr>
          <w:szCs w:val="28"/>
          <w:lang w:val="en-US"/>
        </w:rPr>
        <w:t xml:space="preserve">2. Youth culture. </w:t>
      </w:r>
    </w:p>
    <w:p w:rsidR="00582267" w:rsidRPr="00582267" w:rsidRDefault="00582267" w:rsidP="00582267">
      <w:pPr>
        <w:pStyle w:val="a5"/>
        <w:tabs>
          <w:tab w:val="num" w:pos="567"/>
        </w:tabs>
        <w:ind w:firstLine="540"/>
        <w:jc w:val="both"/>
        <w:rPr>
          <w:szCs w:val="28"/>
          <w:lang w:val="en-US"/>
        </w:rPr>
      </w:pPr>
      <w:r w:rsidRPr="00582267">
        <w:rPr>
          <w:szCs w:val="28"/>
          <w:lang w:val="en-US"/>
        </w:rPr>
        <w:t xml:space="preserve">3. Youth in the political sphere of society. </w:t>
      </w:r>
    </w:p>
    <w:p w:rsidR="00582267" w:rsidRPr="00582267" w:rsidRDefault="00582267" w:rsidP="00582267">
      <w:pPr>
        <w:pStyle w:val="a5"/>
        <w:tabs>
          <w:tab w:val="num" w:pos="567"/>
        </w:tabs>
        <w:ind w:firstLine="540"/>
        <w:jc w:val="both"/>
        <w:rPr>
          <w:szCs w:val="28"/>
          <w:lang w:val="en-US"/>
        </w:rPr>
      </w:pPr>
      <w:r w:rsidRPr="00582267">
        <w:rPr>
          <w:szCs w:val="28"/>
          <w:lang w:val="en-US"/>
        </w:rPr>
        <w:t xml:space="preserve">4. Valuable orientations of modern youth. </w:t>
      </w:r>
    </w:p>
    <w:p w:rsidR="00582267" w:rsidRPr="00582267" w:rsidRDefault="00582267" w:rsidP="00582267">
      <w:pPr>
        <w:pStyle w:val="a5"/>
        <w:tabs>
          <w:tab w:val="num" w:pos="567"/>
        </w:tabs>
        <w:ind w:firstLine="540"/>
        <w:jc w:val="both"/>
        <w:rPr>
          <w:szCs w:val="28"/>
          <w:lang w:val="en-US"/>
        </w:rPr>
      </w:pPr>
    </w:p>
    <w:p w:rsidR="00582267" w:rsidRPr="00582267" w:rsidRDefault="00582267" w:rsidP="00582267">
      <w:pPr>
        <w:pStyle w:val="a5"/>
        <w:tabs>
          <w:tab w:val="num" w:pos="567"/>
        </w:tabs>
        <w:ind w:firstLine="540"/>
        <w:jc w:val="both"/>
        <w:rPr>
          <w:b/>
          <w:szCs w:val="28"/>
          <w:lang w:val="en-US"/>
        </w:rPr>
      </w:pPr>
      <w:r w:rsidRPr="00582267">
        <w:rPr>
          <w:b/>
          <w:szCs w:val="28"/>
          <w:lang w:val="en-US"/>
        </w:rPr>
        <w:t>Plan:</w:t>
      </w:r>
    </w:p>
    <w:p w:rsidR="00582267" w:rsidRPr="00582267" w:rsidRDefault="00582267" w:rsidP="00582267">
      <w:pPr>
        <w:pStyle w:val="a5"/>
        <w:tabs>
          <w:tab w:val="num" w:pos="567"/>
        </w:tabs>
        <w:ind w:firstLine="540"/>
        <w:jc w:val="both"/>
        <w:rPr>
          <w:szCs w:val="28"/>
          <w:lang w:val="en-US"/>
        </w:rPr>
      </w:pPr>
      <w:r w:rsidRPr="00582267">
        <w:rPr>
          <w:szCs w:val="28"/>
          <w:lang w:val="en-US"/>
        </w:rPr>
        <w:t xml:space="preserve">1. Definition of a concept of youth. </w:t>
      </w:r>
    </w:p>
    <w:p w:rsidR="00582267" w:rsidRPr="00BE7966" w:rsidRDefault="00582267" w:rsidP="00582267">
      <w:pPr>
        <w:pStyle w:val="a5"/>
        <w:tabs>
          <w:tab w:val="num" w:pos="567"/>
        </w:tabs>
        <w:ind w:firstLine="540"/>
        <w:jc w:val="both"/>
        <w:rPr>
          <w:szCs w:val="28"/>
          <w:lang w:val="en-US"/>
        </w:rPr>
      </w:pPr>
      <w:r w:rsidRPr="00BE7966">
        <w:rPr>
          <w:szCs w:val="28"/>
          <w:lang w:val="en-US"/>
        </w:rPr>
        <w:t>2. Youth sociology subject.</w:t>
      </w:r>
    </w:p>
    <w:p w:rsidR="00CD76B0" w:rsidRPr="00BE7966" w:rsidRDefault="00582267" w:rsidP="00582267">
      <w:pPr>
        <w:pStyle w:val="a5"/>
        <w:tabs>
          <w:tab w:val="num" w:pos="567"/>
        </w:tabs>
        <w:ind w:firstLine="540"/>
        <w:jc w:val="both"/>
        <w:rPr>
          <w:szCs w:val="28"/>
          <w:lang w:val="en-US"/>
        </w:rPr>
      </w:pPr>
      <w:r w:rsidRPr="00BE7966">
        <w:rPr>
          <w:szCs w:val="28"/>
          <w:lang w:val="en-US"/>
        </w:rPr>
        <w:t>3. Generation: continuity mechanisms.</w:t>
      </w:r>
    </w:p>
    <w:p w:rsidR="00AD3965" w:rsidRDefault="00AD3965" w:rsidP="00582267">
      <w:pPr>
        <w:ind w:firstLine="567"/>
        <w:jc w:val="both"/>
        <w:rPr>
          <w:sz w:val="28"/>
          <w:szCs w:val="28"/>
          <w:lang w:val="en-US"/>
        </w:rPr>
      </w:pPr>
    </w:p>
    <w:p w:rsidR="00582267" w:rsidRPr="00582267" w:rsidRDefault="00582267" w:rsidP="00582267">
      <w:pPr>
        <w:ind w:firstLine="567"/>
        <w:jc w:val="both"/>
        <w:rPr>
          <w:sz w:val="28"/>
          <w:szCs w:val="28"/>
          <w:lang w:val="en-US"/>
        </w:rPr>
      </w:pPr>
      <w:r w:rsidRPr="00582267">
        <w:rPr>
          <w:sz w:val="28"/>
          <w:szCs w:val="28"/>
          <w:lang w:val="en-US"/>
        </w:rPr>
        <w:t>The first question takes the important place when studying a subject as during her studying it is necessary to understand the main methodological approaches to a youth research as specific social and demographic group. The main of them are: the psychoanalytic direction within which the interrelation and interference social and psychological in development of youth is studied; the structurally functional direction from the point of view of which the youth group is considered as system of the pos</w:t>
      </w:r>
      <w:r w:rsidRPr="00582267">
        <w:rPr>
          <w:sz w:val="28"/>
          <w:szCs w:val="28"/>
          <w:lang w:val="en-US"/>
        </w:rPr>
        <w:t>i</w:t>
      </w:r>
      <w:r w:rsidRPr="00582267">
        <w:rPr>
          <w:sz w:val="28"/>
          <w:szCs w:val="28"/>
          <w:lang w:val="en-US"/>
        </w:rPr>
        <w:t>tions filled by individuals for the purpose of acquisition of the corresponding social status and execution of a certain social role; the culturological direction of which consideration of the social phenomena from this point of view of phenomenology of human culture is characteristic.</w:t>
      </w:r>
    </w:p>
    <w:p w:rsidR="00582267" w:rsidRPr="00582267" w:rsidRDefault="00582267" w:rsidP="00582267">
      <w:pPr>
        <w:ind w:firstLine="567"/>
        <w:jc w:val="both"/>
        <w:rPr>
          <w:sz w:val="28"/>
          <w:szCs w:val="28"/>
          <w:lang w:val="en-US"/>
        </w:rPr>
      </w:pPr>
      <w:r w:rsidRPr="00582267">
        <w:rPr>
          <w:sz w:val="28"/>
          <w:szCs w:val="28"/>
          <w:lang w:val="en-US"/>
        </w:rPr>
        <w:t>During studying of a subject it is necessary to get acquainted with approaches to determination of category "youth".</w:t>
      </w:r>
    </w:p>
    <w:p w:rsidR="00582267" w:rsidRPr="00582267" w:rsidRDefault="00582267" w:rsidP="00582267">
      <w:pPr>
        <w:ind w:firstLine="567"/>
        <w:jc w:val="both"/>
        <w:rPr>
          <w:sz w:val="28"/>
          <w:szCs w:val="28"/>
          <w:lang w:val="en-US"/>
        </w:rPr>
      </w:pPr>
      <w:r w:rsidRPr="00582267">
        <w:rPr>
          <w:sz w:val="28"/>
          <w:szCs w:val="28"/>
          <w:lang w:val="en-US"/>
        </w:rPr>
        <w:t xml:space="preserve">In the second question it is necessary to understand accurately that the sociology of youth studies youth as special social group, her role and the place in reproduction of society, age brackets, requirements and ways of activity, process of socialization of </w:t>
      </w:r>
      <w:r w:rsidRPr="00582267">
        <w:rPr>
          <w:sz w:val="28"/>
          <w:szCs w:val="28"/>
          <w:lang w:val="en-US"/>
        </w:rPr>
        <w:lastRenderedPageBreak/>
        <w:t>young people, social vocational guidance and adaptation in collective, informal youth associations and the movements taking into account class, gender, ethnic, state and regional features. The sociology of youth is interested in those problems of social life which are all-sociological and at the same time affect youth (education, a family, marriage, policy, leisure), or find a peculiar refraction in young people (features of education, efficiency of his forms, means and methods, development of social and political activity).</w:t>
      </w:r>
    </w:p>
    <w:p w:rsidR="00582267" w:rsidRPr="00582267" w:rsidRDefault="00582267" w:rsidP="00582267">
      <w:pPr>
        <w:ind w:firstLine="567"/>
        <w:jc w:val="both"/>
        <w:rPr>
          <w:sz w:val="28"/>
          <w:szCs w:val="28"/>
          <w:lang w:val="en-US"/>
        </w:rPr>
      </w:pPr>
      <w:r w:rsidRPr="00582267">
        <w:rPr>
          <w:sz w:val="28"/>
          <w:szCs w:val="28"/>
          <w:lang w:val="en-US"/>
        </w:rPr>
        <w:t>It is important to show that an object of sociology of youth is the youth as a phenomenon of social life and the subject of the social relations.</w:t>
      </w:r>
    </w:p>
    <w:p w:rsidR="00466AD1" w:rsidRPr="00466AD1" w:rsidRDefault="00466AD1" w:rsidP="00466AD1">
      <w:pPr>
        <w:ind w:firstLine="540"/>
        <w:jc w:val="both"/>
        <w:rPr>
          <w:sz w:val="28"/>
          <w:szCs w:val="28"/>
          <w:lang w:val="en-US"/>
        </w:rPr>
      </w:pPr>
      <w:r w:rsidRPr="00466AD1">
        <w:rPr>
          <w:sz w:val="28"/>
          <w:szCs w:val="28"/>
          <w:lang w:val="en-US"/>
        </w:rPr>
        <w:t>Starting a study of the third question, define an entity of a concept of generation, call criterion of delimitation of generations. Show what distinguishes generations from other social communities. What age criterion exist for determination of gener</w:t>
      </w:r>
      <w:r w:rsidRPr="00466AD1">
        <w:rPr>
          <w:sz w:val="28"/>
          <w:szCs w:val="28"/>
          <w:lang w:val="en-US"/>
        </w:rPr>
        <w:t>a</w:t>
      </w:r>
      <w:r w:rsidRPr="00466AD1">
        <w:rPr>
          <w:sz w:val="28"/>
          <w:szCs w:val="28"/>
          <w:lang w:val="en-US"/>
        </w:rPr>
        <w:t>tions in Kazakhstan whether they differ from the western criteria. Understand that "history is no other than sequential alternation of generations …" that the principal function of generations – transmission (transmission) of cultural values from gener</w:t>
      </w:r>
      <w:r w:rsidRPr="00466AD1">
        <w:rPr>
          <w:sz w:val="28"/>
          <w:szCs w:val="28"/>
          <w:lang w:val="en-US"/>
        </w:rPr>
        <w:t>a</w:t>
      </w:r>
      <w:r w:rsidRPr="00466AD1">
        <w:rPr>
          <w:sz w:val="28"/>
          <w:szCs w:val="28"/>
          <w:lang w:val="en-US"/>
        </w:rPr>
        <w:t>tion to generation.</w:t>
      </w:r>
    </w:p>
    <w:p w:rsidR="00903115" w:rsidRPr="00466AD1" w:rsidRDefault="00466AD1" w:rsidP="00466AD1">
      <w:pPr>
        <w:ind w:firstLine="540"/>
        <w:jc w:val="both"/>
        <w:rPr>
          <w:sz w:val="28"/>
          <w:szCs w:val="28"/>
          <w:lang w:val="en-US"/>
        </w:rPr>
      </w:pPr>
      <w:r w:rsidRPr="00466AD1">
        <w:rPr>
          <w:sz w:val="28"/>
          <w:szCs w:val="28"/>
          <w:lang w:val="en-US"/>
        </w:rPr>
        <w:t>Describe position of different generations of the country in the conditions of u</w:t>
      </w:r>
      <w:r w:rsidRPr="00466AD1">
        <w:rPr>
          <w:sz w:val="28"/>
          <w:szCs w:val="28"/>
          <w:lang w:val="en-US"/>
        </w:rPr>
        <w:t>p</w:t>
      </w:r>
      <w:r w:rsidRPr="00466AD1">
        <w:rPr>
          <w:sz w:val="28"/>
          <w:szCs w:val="28"/>
          <w:lang w:val="en-US"/>
        </w:rPr>
        <w:t>grade of the Kazakhstan society. Whether there is nowadays "a conflict of gener</w:t>
      </w:r>
      <w:r w:rsidRPr="00466AD1">
        <w:rPr>
          <w:sz w:val="28"/>
          <w:szCs w:val="28"/>
          <w:lang w:val="en-US"/>
        </w:rPr>
        <w:t>a</w:t>
      </w:r>
      <w:r w:rsidRPr="00466AD1">
        <w:rPr>
          <w:sz w:val="28"/>
          <w:szCs w:val="28"/>
          <w:lang w:val="en-US"/>
        </w:rPr>
        <w:t>tions", "a break-up of generations" what is the Oedipus complex, Electra's complex? Tell about other generations, having paid special attention to the characteristic of work forces and position of pensioners.</w:t>
      </w:r>
    </w:p>
    <w:p w:rsidR="00AD3965" w:rsidRDefault="00AD3965" w:rsidP="006164DB">
      <w:pPr>
        <w:widowControl w:val="0"/>
        <w:ind w:firstLine="567"/>
        <w:jc w:val="both"/>
        <w:rPr>
          <w:b/>
          <w:sz w:val="28"/>
          <w:szCs w:val="28"/>
          <w:lang w:val="en-US"/>
        </w:rPr>
      </w:pPr>
    </w:p>
    <w:p w:rsidR="006164DB" w:rsidRDefault="006164DB" w:rsidP="006164DB">
      <w:pPr>
        <w:widowControl w:val="0"/>
        <w:ind w:firstLine="567"/>
        <w:jc w:val="both"/>
        <w:rPr>
          <w:b/>
          <w:sz w:val="28"/>
          <w:szCs w:val="28"/>
          <w:lang w:val="en-US"/>
        </w:rPr>
      </w:pPr>
      <w:r w:rsidRPr="006164DB">
        <w:rPr>
          <w:b/>
          <w:sz w:val="28"/>
          <w:szCs w:val="28"/>
          <w:lang w:val="en-US"/>
        </w:rPr>
        <w:t>Homework:</w:t>
      </w:r>
    </w:p>
    <w:p w:rsidR="006164DB" w:rsidRPr="006164DB" w:rsidRDefault="006164DB" w:rsidP="006164DB">
      <w:pPr>
        <w:widowControl w:val="0"/>
        <w:ind w:firstLine="567"/>
        <w:jc w:val="both"/>
        <w:rPr>
          <w:sz w:val="28"/>
          <w:szCs w:val="28"/>
          <w:lang w:val="en-US"/>
        </w:rPr>
      </w:pPr>
      <w:r w:rsidRPr="006164DB">
        <w:rPr>
          <w:sz w:val="28"/>
          <w:szCs w:val="28"/>
          <w:lang w:val="en-US"/>
        </w:rPr>
        <w:t>1. As if you have characterized the relation of young and elderly people in mo</w:t>
      </w:r>
      <w:r w:rsidRPr="006164DB">
        <w:rPr>
          <w:sz w:val="28"/>
          <w:szCs w:val="28"/>
          <w:lang w:val="en-US"/>
        </w:rPr>
        <w:t>d</w:t>
      </w:r>
      <w:r w:rsidRPr="006164DB">
        <w:rPr>
          <w:sz w:val="28"/>
          <w:szCs w:val="28"/>
          <w:lang w:val="en-US"/>
        </w:rPr>
        <w:t>ern Kazakhstan to the following social phenomena:</w:t>
      </w:r>
    </w:p>
    <w:p w:rsidR="006164DB" w:rsidRPr="006164DB" w:rsidRDefault="006164DB" w:rsidP="006164DB">
      <w:pPr>
        <w:widowControl w:val="0"/>
        <w:ind w:firstLine="567"/>
        <w:jc w:val="both"/>
        <w:rPr>
          <w:sz w:val="28"/>
          <w:szCs w:val="28"/>
          <w:lang w:val="en-US"/>
        </w:rPr>
      </w:pPr>
      <w:r w:rsidRPr="006164DB">
        <w:rPr>
          <w:sz w:val="28"/>
          <w:szCs w:val="28"/>
          <w:lang w:val="en-US"/>
        </w:rPr>
        <w:t xml:space="preserve">• to education of children </w:t>
      </w:r>
    </w:p>
    <w:p w:rsidR="006164DB" w:rsidRPr="006164DB" w:rsidRDefault="006164DB" w:rsidP="006164DB">
      <w:pPr>
        <w:widowControl w:val="0"/>
        <w:ind w:firstLine="567"/>
        <w:jc w:val="both"/>
        <w:rPr>
          <w:sz w:val="28"/>
          <w:szCs w:val="28"/>
          <w:lang w:val="en-US"/>
        </w:rPr>
      </w:pPr>
      <w:r w:rsidRPr="006164DB">
        <w:rPr>
          <w:sz w:val="28"/>
          <w:szCs w:val="28"/>
          <w:lang w:val="en-US"/>
        </w:rPr>
        <w:t xml:space="preserve">• to money </w:t>
      </w:r>
    </w:p>
    <w:p w:rsidR="006164DB" w:rsidRPr="006164DB" w:rsidRDefault="006164DB" w:rsidP="006164DB">
      <w:pPr>
        <w:widowControl w:val="0"/>
        <w:ind w:firstLine="567"/>
        <w:jc w:val="both"/>
        <w:rPr>
          <w:sz w:val="28"/>
          <w:szCs w:val="28"/>
          <w:lang w:val="en-US"/>
        </w:rPr>
      </w:pPr>
      <w:r w:rsidRPr="006164DB">
        <w:rPr>
          <w:sz w:val="28"/>
          <w:szCs w:val="28"/>
          <w:lang w:val="en-US"/>
        </w:rPr>
        <w:t xml:space="preserve">• to education </w:t>
      </w:r>
    </w:p>
    <w:p w:rsidR="006164DB" w:rsidRPr="006164DB" w:rsidRDefault="006164DB" w:rsidP="006164DB">
      <w:pPr>
        <w:widowControl w:val="0"/>
        <w:ind w:firstLine="567"/>
        <w:jc w:val="both"/>
        <w:rPr>
          <w:sz w:val="28"/>
          <w:szCs w:val="28"/>
          <w:lang w:val="en-US"/>
        </w:rPr>
      </w:pPr>
      <w:r w:rsidRPr="006164DB">
        <w:rPr>
          <w:sz w:val="28"/>
          <w:szCs w:val="28"/>
          <w:lang w:val="en-US"/>
        </w:rPr>
        <w:t xml:space="preserve">• to seasonal (garden) dachas </w:t>
      </w:r>
    </w:p>
    <w:p w:rsidR="00AD3965" w:rsidRDefault="00AD3965" w:rsidP="006164DB">
      <w:pPr>
        <w:widowControl w:val="0"/>
        <w:ind w:firstLine="567"/>
        <w:jc w:val="both"/>
        <w:rPr>
          <w:sz w:val="28"/>
          <w:szCs w:val="28"/>
          <w:lang w:val="en-US"/>
        </w:rPr>
      </w:pPr>
    </w:p>
    <w:p w:rsidR="00A7057E" w:rsidRPr="006164DB" w:rsidRDefault="006164DB" w:rsidP="006164DB">
      <w:pPr>
        <w:widowControl w:val="0"/>
        <w:ind w:firstLine="567"/>
        <w:jc w:val="both"/>
        <w:rPr>
          <w:sz w:val="28"/>
          <w:szCs w:val="28"/>
          <w:lang w:val="en-US"/>
        </w:rPr>
      </w:pPr>
      <w:r w:rsidRPr="006164DB">
        <w:rPr>
          <w:sz w:val="28"/>
          <w:szCs w:val="28"/>
          <w:lang w:val="en-US"/>
        </w:rPr>
        <w:t>2. The famous writer E. Hemingway has entered the term "the lost generation" into use. Under what circumstances it was born? What did it designate? How you consider whether it is lawful to do such generalizations? What is reflected by chara</w:t>
      </w:r>
      <w:r w:rsidRPr="006164DB">
        <w:rPr>
          <w:sz w:val="28"/>
          <w:szCs w:val="28"/>
          <w:lang w:val="en-US"/>
        </w:rPr>
        <w:t>c</w:t>
      </w:r>
      <w:r w:rsidRPr="006164DB">
        <w:rPr>
          <w:sz w:val="28"/>
          <w:szCs w:val="28"/>
          <w:lang w:val="en-US"/>
        </w:rPr>
        <w:t>teristics of this sort? What estimates are given to present generation? What lines of present generation are noticed in such estimates? Add the provided characteristics with the definitions. Give them justification.</w:t>
      </w:r>
    </w:p>
    <w:p w:rsidR="006164DB" w:rsidRDefault="006164DB" w:rsidP="007D3AED">
      <w:pPr>
        <w:widowControl w:val="0"/>
        <w:ind w:firstLine="567"/>
        <w:jc w:val="center"/>
        <w:rPr>
          <w:b/>
          <w:sz w:val="28"/>
          <w:szCs w:val="28"/>
          <w:lang w:val="en-US"/>
        </w:rPr>
      </w:pPr>
    </w:p>
    <w:p w:rsidR="00DE7561" w:rsidRPr="00596A13" w:rsidRDefault="00DE7561" w:rsidP="007D3AED">
      <w:pPr>
        <w:ind w:firstLine="567"/>
        <w:jc w:val="center"/>
        <w:rPr>
          <w:b/>
          <w:sz w:val="28"/>
          <w:szCs w:val="28"/>
          <w:lang w:val="en-US"/>
        </w:rPr>
      </w:pPr>
    </w:p>
    <w:p w:rsidR="00192608" w:rsidRPr="00192608" w:rsidRDefault="00192608" w:rsidP="00192608">
      <w:pPr>
        <w:ind w:firstLine="567"/>
        <w:jc w:val="both"/>
        <w:rPr>
          <w:b/>
          <w:sz w:val="28"/>
          <w:szCs w:val="28"/>
          <w:lang w:val="en-US"/>
        </w:rPr>
      </w:pPr>
      <w:r w:rsidRPr="00192608">
        <w:rPr>
          <w:b/>
          <w:sz w:val="28"/>
          <w:szCs w:val="28"/>
          <w:lang w:val="en-US"/>
        </w:rPr>
        <w:t>Seminar occupation No. 17 the Main stages of development of political knowledge in the history of a civilization</w:t>
      </w:r>
    </w:p>
    <w:p w:rsidR="00AD3965" w:rsidRDefault="00AD3965" w:rsidP="00192608">
      <w:pPr>
        <w:ind w:firstLine="567"/>
        <w:jc w:val="both"/>
        <w:rPr>
          <w:b/>
          <w:sz w:val="28"/>
          <w:szCs w:val="28"/>
          <w:lang w:val="en-US"/>
        </w:rPr>
      </w:pPr>
    </w:p>
    <w:p w:rsidR="00192608" w:rsidRPr="00192608" w:rsidRDefault="00192608" w:rsidP="00192608">
      <w:pPr>
        <w:ind w:firstLine="567"/>
        <w:jc w:val="both"/>
        <w:rPr>
          <w:sz w:val="28"/>
          <w:szCs w:val="28"/>
          <w:lang w:val="en-US"/>
        </w:rPr>
      </w:pPr>
      <w:r w:rsidRPr="00192608">
        <w:rPr>
          <w:b/>
          <w:sz w:val="28"/>
          <w:szCs w:val="28"/>
          <w:lang w:val="en-US"/>
        </w:rPr>
        <w:t xml:space="preserve">Purposes and problems of occupation: </w:t>
      </w:r>
      <w:r w:rsidRPr="00192608">
        <w:rPr>
          <w:sz w:val="28"/>
          <w:szCs w:val="28"/>
          <w:lang w:val="en-US"/>
        </w:rPr>
        <w:t>to study history of a political thought in Kazakhstan and to define the place of the Kazakhstan political science in the ge</w:t>
      </w:r>
      <w:r w:rsidRPr="00192608">
        <w:rPr>
          <w:sz w:val="28"/>
          <w:szCs w:val="28"/>
          <w:lang w:val="en-US"/>
        </w:rPr>
        <w:t>n</w:t>
      </w:r>
      <w:r w:rsidRPr="00192608">
        <w:rPr>
          <w:sz w:val="28"/>
          <w:szCs w:val="28"/>
          <w:lang w:val="en-US"/>
        </w:rPr>
        <w:t xml:space="preserve">eral system of political knowledge. </w:t>
      </w:r>
    </w:p>
    <w:p w:rsidR="00192608" w:rsidRPr="00192608" w:rsidRDefault="00192608" w:rsidP="00192608">
      <w:pPr>
        <w:ind w:firstLine="567"/>
        <w:jc w:val="both"/>
        <w:rPr>
          <w:sz w:val="28"/>
          <w:szCs w:val="28"/>
          <w:lang w:val="en-US"/>
        </w:rPr>
      </w:pPr>
      <w:r w:rsidRPr="00192608">
        <w:rPr>
          <w:sz w:val="28"/>
          <w:szCs w:val="28"/>
          <w:lang w:val="en-US"/>
        </w:rPr>
        <w:lastRenderedPageBreak/>
        <w:t>Having studied a subject, the student has to acquire knowledge and abilities within the formed competences, that is:</w:t>
      </w:r>
    </w:p>
    <w:p w:rsidR="00192608" w:rsidRPr="00192608" w:rsidRDefault="00192608" w:rsidP="00192608">
      <w:pPr>
        <w:ind w:firstLine="567"/>
        <w:jc w:val="both"/>
        <w:rPr>
          <w:i/>
          <w:sz w:val="28"/>
          <w:szCs w:val="28"/>
          <w:lang w:val="en-US"/>
        </w:rPr>
      </w:pPr>
      <w:r w:rsidRPr="00192608">
        <w:rPr>
          <w:i/>
          <w:sz w:val="28"/>
          <w:szCs w:val="28"/>
          <w:lang w:val="en-US"/>
        </w:rPr>
        <w:t>to be able:</w:t>
      </w:r>
    </w:p>
    <w:p w:rsidR="00192608" w:rsidRPr="00192608" w:rsidRDefault="00192608" w:rsidP="00192608">
      <w:pPr>
        <w:ind w:firstLine="567"/>
        <w:jc w:val="both"/>
        <w:rPr>
          <w:sz w:val="28"/>
          <w:szCs w:val="28"/>
          <w:lang w:val="en-US"/>
        </w:rPr>
      </w:pPr>
      <w:r w:rsidRPr="00192608">
        <w:rPr>
          <w:sz w:val="28"/>
          <w:szCs w:val="28"/>
          <w:lang w:val="en-US"/>
        </w:rPr>
        <w:t>- using views and theories of great thinkers of the past, to understand modern political theories and problems;</w:t>
      </w:r>
    </w:p>
    <w:p w:rsidR="00192608" w:rsidRPr="00192608" w:rsidRDefault="00192608" w:rsidP="00192608">
      <w:pPr>
        <w:ind w:firstLine="567"/>
        <w:jc w:val="both"/>
        <w:rPr>
          <w:sz w:val="28"/>
          <w:szCs w:val="28"/>
          <w:lang w:val="en-US"/>
        </w:rPr>
      </w:pPr>
      <w:r w:rsidRPr="00192608">
        <w:rPr>
          <w:sz w:val="28"/>
          <w:szCs w:val="28"/>
          <w:lang w:val="en-US"/>
        </w:rPr>
        <w:t>- to prove a periodization of development of a social and political thought in K</w:t>
      </w:r>
      <w:r w:rsidRPr="00192608">
        <w:rPr>
          <w:sz w:val="28"/>
          <w:szCs w:val="28"/>
          <w:lang w:val="en-US"/>
        </w:rPr>
        <w:t>a</w:t>
      </w:r>
      <w:r w:rsidRPr="00192608">
        <w:rPr>
          <w:sz w:val="28"/>
          <w:szCs w:val="28"/>
          <w:lang w:val="en-US"/>
        </w:rPr>
        <w:t xml:space="preserve">zakhstan; </w:t>
      </w:r>
    </w:p>
    <w:p w:rsidR="00192608" w:rsidRPr="00192608" w:rsidRDefault="00192608" w:rsidP="00192608">
      <w:pPr>
        <w:ind w:firstLine="567"/>
        <w:jc w:val="both"/>
        <w:rPr>
          <w:sz w:val="28"/>
          <w:szCs w:val="28"/>
          <w:lang w:val="en-US"/>
        </w:rPr>
      </w:pPr>
      <w:r w:rsidRPr="00192608">
        <w:rPr>
          <w:sz w:val="28"/>
          <w:szCs w:val="28"/>
          <w:lang w:val="en-US"/>
        </w:rPr>
        <w:t>- to prove the main problems of modern ideological and political doctrines.</w:t>
      </w:r>
    </w:p>
    <w:p w:rsidR="00192608" w:rsidRPr="00192608" w:rsidRDefault="00192608" w:rsidP="00192608">
      <w:pPr>
        <w:ind w:firstLine="567"/>
        <w:jc w:val="both"/>
        <w:rPr>
          <w:sz w:val="28"/>
          <w:szCs w:val="28"/>
          <w:lang w:val="en-US"/>
        </w:rPr>
      </w:pPr>
      <w:r w:rsidRPr="00192608">
        <w:rPr>
          <w:sz w:val="28"/>
          <w:szCs w:val="28"/>
          <w:lang w:val="en-US"/>
        </w:rPr>
        <w:t>to have skills of the analysis of interrelation of theories and doctrines of the past and modern political processes in Kazakhstan.</w:t>
      </w:r>
    </w:p>
    <w:p w:rsidR="00AD3965" w:rsidRDefault="00AD3965" w:rsidP="00192608">
      <w:pPr>
        <w:widowControl w:val="0"/>
        <w:ind w:firstLine="567"/>
        <w:jc w:val="both"/>
        <w:rPr>
          <w:rFonts w:eastAsia="Calibri"/>
          <w:b/>
          <w:sz w:val="28"/>
          <w:szCs w:val="28"/>
          <w:lang w:val="en-US" w:eastAsia="en-US"/>
        </w:rPr>
      </w:pPr>
    </w:p>
    <w:p w:rsidR="00192608" w:rsidRPr="00192608" w:rsidRDefault="00192608" w:rsidP="00AD3965">
      <w:pPr>
        <w:widowControl w:val="0"/>
        <w:ind w:firstLine="567"/>
        <w:jc w:val="center"/>
        <w:rPr>
          <w:rFonts w:eastAsia="Calibri"/>
          <w:b/>
          <w:sz w:val="28"/>
          <w:szCs w:val="28"/>
          <w:lang w:val="en-US" w:eastAsia="en-US"/>
        </w:rPr>
      </w:pPr>
      <w:r w:rsidRPr="00192608">
        <w:rPr>
          <w:rFonts w:eastAsia="Calibri"/>
          <w:b/>
          <w:sz w:val="28"/>
          <w:szCs w:val="28"/>
          <w:lang w:val="en-US" w:eastAsia="en-US"/>
        </w:rPr>
        <w:t>Subjects of reports and messages</w:t>
      </w:r>
    </w:p>
    <w:p w:rsidR="00192608" w:rsidRPr="00192608" w:rsidRDefault="00192608" w:rsidP="00192608">
      <w:pPr>
        <w:widowControl w:val="0"/>
        <w:ind w:firstLine="567"/>
        <w:jc w:val="both"/>
        <w:rPr>
          <w:rFonts w:eastAsia="Calibri"/>
          <w:sz w:val="28"/>
          <w:szCs w:val="28"/>
          <w:lang w:val="en-US" w:eastAsia="en-US"/>
        </w:rPr>
      </w:pPr>
      <w:r w:rsidRPr="00192608">
        <w:rPr>
          <w:rFonts w:eastAsia="Calibri"/>
          <w:sz w:val="28"/>
          <w:szCs w:val="28"/>
          <w:lang w:val="en-US" w:eastAsia="en-US"/>
        </w:rPr>
        <w:t xml:space="preserve">1. Code of laws of Tauke Khan of "Zhetyzhargy". </w:t>
      </w:r>
    </w:p>
    <w:p w:rsidR="00192608" w:rsidRPr="00192608" w:rsidRDefault="00192608" w:rsidP="00192608">
      <w:pPr>
        <w:widowControl w:val="0"/>
        <w:ind w:firstLine="567"/>
        <w:jc w:val="both"/>
        <w:rPr>
          <w:rFonts w:eastAsia="Calibri"/>
          <w:sz w:val="28"/>
          <w:szCs w:val="28"/>
          <w:lang w:val="en-US" w:eastAsia="en-US"/>
        </w:rPr>
      </w:pPr>
      <w:r w:rsidRPr="00192608">
        <w:rPr>
          <w:rFonts w:eastAsia="Calibri"/>
          <w:sz w:val="28"/>
          <w:szCs w:val="28"/>
          <w:lang w:val="en-US" w:eastAsia="en-US"/>
        </w:rPr>
        <w:t>2. Creative development of ideology of education and a political thought of K</w:t>
      </w:r>
      <w:r w:rsidRPr="00192608">
        <w:rPr>
          <w:rFonts w:eastAsia="Calibri"/>
          <w:sz w:val="28"/>
          <w:szCs w:val="28"/>
          <w:lang w:val="en-US" w:eastAsia="en-US"/>
        </w:rPr>
        <w:t>a</w:t>
      </w:r>
      <w:r w:rsidRPr="00192608">
        <w:rPr>
          <w:rFonts w:eastAsia="Calibri"/>
          <w:sz w:val="28"/>
          <w:szCs w:val="28"/>
          <w:lang w:val="en-US" w:eastAsia="en-US"/>
        </w:rPr>
        <w:t>zakhstan in the 20th century.</w:t>
      </w:r>
    </w:p>
    <w:p w:rsidR="00192608" w:rsidRPr="00192608" w:rsidRDefault="00192608" w:rsidP="00192608">
      <w:pPr>
        <w:widowControl w:val="0"/>
        <w:ind w:firstLine="567"/>
        <w:jc w:val="both"/>
        <w:rPr>
          <w:rFonts w:eastAsia="Calibri"/>
          <w:sz w:val="28"/>
          <w:szCs w:val="28"/>
          <w:lang w:val="en-US" w:eastAsia="en-US"/>
        </w:rPr>
      </w:pPr>
      <w:r w:rsidRPr="00192608">
        <w:rPr>
          <w:rFonts w:eastAsia="Calibri"/>
          <w:sz w:val="28"/>
          <w:szCs w:val="28"/>
          <w:lang w:val="en-US" w:eastAsia="en-US"/>
        </w:rPr>
        <w:t>3. Main directions of a political thought of XIX-of the 21st centuries.</w:t>
      </w:r>
    </w:p>
    <w:p w:rsidR="00AD3965" w:rsidRDefault="00AD3965" w:rsidP="00AD3965">
      <w:pPr>
        <w:widowControl w:val="0"/>
        <w:ind w:firstLine="567"/>
        <w:jc w:val="center"/>
        <w:rPr>
          <w:rFonts w:eastAsia="Calibri"/>
          <w:b/>
          <w:sz w:val="28"/>
          <w:szCs w:val="28"/>
          <w:lang w:val="en-US" w:eastAsia="en-US"/>
        </w:rPr>
      </w:pPr>
    </w:p>
    <w:p w:rsidR="00192608" w:rsidRPr="00192608" w:rsidRDefault="00192608" w:rsidP="00AD3965">
      <w:pPr>
        <w:widowControl w:val="0"/>
        <w:ind w:firstLine="567"/>
        <w:jc w:val="center"/>
        <w:rPr>
          <w:rFonts w:eastAsia="Calibri"/>
          <w:b/>
          <w:sz w:val="28"/>
          <w:szCs w:val="28"/>
          <w:lang w:val="en-US" w:eastAsia="en-US"/>
        </w:rPr>
      </w:pPr>
      <w:r w:rsidRPr="00192608">
        <w:rPr>
          <w:rFonts w:eastAsia="Calibri"/>
          <w:b/>
          <w:sz w:val="28"/>
          <w:szCs w:val="28"/>
          <w:lang w:val="en-US" w:eastAsia="en-US"/>
        </w:rPr>
        <w:t>Plan:</w:t>
      </w:r>
    </w:p>
    <w:p w:rsidR="00192608" w:rsidRPr="00192608" w:rsidRDefault="00192608" w:rsidP="00192608">
      <w:pPr>
        <w:widowControl w:val="0"/>
        <w:ind w:firstLine="567"/>
        <w:jc w:val="both"/>
        <w:rPr>
          <w:rFonts w:eastAsia="Calibri"/>
          <w:sz w:val="28"/>
          <w:szCs w:val="28"/>
          <w:lang w:val="en-US" w:eastAsia="en-US"/>
        </w:rPr>
      </w:pPr>
      <w:r w:rsidRPr="00192608">
        <w:rPr>
          <w:rFonts w:eastAsia="Calibri"/>
          <w:sz w:val="28"/>
          <w:szCs w:val="28"/>
          <w:lang w:val="en-US" w:eastAsia="en-US"/>
        </w:rPr>
        <w:t>1. Origin and development of a political thought in the territory of Kazakhstan.</w:t>
      </w:r>
    </w:p>
    <w:p w:rsidR="00192608" w:rsidRPr="00192608" w:rsidRDefault="00192608" w:rsidP="00192608">
      <w:pPr>
        <w:widowControl w:val="0"/>
        <w:ind w:firstLine="567"/>
        <w:jc w:val="both"/>
        <w:rPr>
          <w:rFonts w:eastAsia="Calibri"/>
          <w:sz w:val="28"/>
          <w:szCs w:val="28"/>
          <w:lang w:val="en-US" w:eastAsia="en-US"/>
        </w:rPr>
      </w:pPr>
      <w:r w:rsidRPr="00192608">
        <w:rPr>
          <w:rFonts w:eastAsia="Calibri"/>
          <w:sz w:val="28"/>
          <w:szCs w:val="28"/>
          <w:lang w:val="en-US" w:eastAsia="en-US"/>
        </w:rPr>
        <w:t xml:space="preserve">2. Folklore as source of political doctrines of the Kazakh people. </w:t>
      </w:r>
    </w:p>
    <w:p w:rsidR="00CD76B0" w:rsidRPr="00192608" w:rsidRDefault="00192608" w:rsidP="00192608">
      <w:pPr>
        <w:widowControl w:val="0"/>
        <w:ind w:firstLine="567"/>
        <w:jc w:val="both"/>
        <w:rPr>
          <w:rFonts w:eastAsia="Calibri"/>
          <w:sz w:val="28"/>
          <w:szCs w:val="28"/>
          <w:lang w:val="en-US" w:eastAsia="en-US"/>
        </w:rPr>
      </w:pPr>
      <w:r w:rsidRPr="00192608">
        <w:rPr>
          <w:rFonts w:eastAsia="Calibri"/>
          <w:sz w:val="28"/>
          <w:szCs w:val="28"/>
          <w:lang w:val="en-US" w:eastAsia="en-US"/>
        </w:rPr>
        <w:t>3. Political views of the Kazakh educators of the 19th century.</w:t>
      </w:r>
    </w:p>
    <w:p w:rsidR="00331E27" w:rsidRPr="00596A13" w:rsidRDefault="00331E27" w:rsidP="007D3AED">
      <w:pPr>
        <w:rPr>
          <w:b/>
          <w:sz w:val="28"/>
          <w:szCs w:val="28"/>
          <w:lang w:val="en-US"/>
        </w:rPr>
      </w:pPr>
    </w:p>
    <w:p w:rsidR="00192608" w:rsidRPr="00EC2D23" w:rsidRDefault="00192608" w:rsidP="00EC2D23">
      <w:pPr>
        <w:widowControl w:val="0"/>
        <w:ind w:firstLine="567"/>
        <w:jc w:val="both"/>
        <w:rPr>
          <w:sz w:val="28"/>
          <w:szCs w:val="28"/>
          <w:lang w:val="en-US"/>
        </w:rPr>
      </w:pPr>
      <w:r w:rsidRPr="00EC2D23">
        <w:rPr>
          <w:b/>
          <w:sz w:val="28"/>
          <w:szCs w:val="28"/>
          <w:lang w:val="en-US"/>
        </w:rPr>
        <w:t>By consideration</w:t>
      </w:r>
      <w:r w:rsidRPr="00EC2D23">
        <w:rPr>
          <w:sz w:val="28"/>
          <w:szCs w:val="28"/>
          <w:lang w:val="en-US"/>
        </w:rPr>
        <w:t xml:space="preserve"> of the first question pay attention to the main subject of a p</w:t>
      </w:r>
      <w:r w:rsidRPr="00EC2D23">
        <w:rPr>
          <w:sz w:val="28"/>
          <w:szCs w:val="28"/>
          <w:lang w:val="en-US"/>
        </w:rPr>
        <w:t>o</w:t>
      </w:r>
      <w:r w:rsidRPr="00EC2D23">
        <w:rPr>
          <w:sz w:val="28"/>
          <w:szCs w:val="28"/>
          <w:lang w:val="en-US"/>
        </w:rPr>
        <w:t xml:space="preserve">litical and legal thought of the Muslim East - a problem of the virtuous city and an adab (the perfect person) which has gained development in Al-Farabi and Yu.Balasuguni's works. It is necessary to pay attention that the ideas of spiritual and moral perfection have gained development and in philosophical views of Yassaui who is the largest representative of Sufism. </w:t>
      </w:r>
    </w:p>
    <w:p w:rsidR="00192608" w:rsidRPr="00EC2D23" w:rsidRDefault="00192608" w:rsidP="00EC2D23">
      <w:pPr>
        <w:widowControl w:val="0"/>
        <w:ind w:firstLine="567"/>
        <w:jc w:val="both"/>
        <w:rPr>
          <w:sz w:val="28"/>
          <w:szCs w:val="28"/>
          <w:lang w:val="en-US"/>
        </w:rPr>
      </w:pPr>
      <w:r w:rsidRPr="00EC2D23">
        <w:rPr>
          <w:b/>
          <w:sz w:val="28"/>
          <w:szCs w:val="28"/>
          <w:lang w:val="en-US"/>
        </w:rPr>
        <w:t>In the second question</w:t>
      </w:r>
      <w:r w:rsidRPr="00EC2D23">
        <w:rPr>
          <w:sz w:val="28"/>
          <w:szCs w:val="28"/>
          <w:lang w:val="en-US"/>
        </w:rPr>
        <w:t xml:space="preserve"> it is necessary to consider various and rich spiritual cu</w:t>
      </w:r>
      <w:r w:rsidRPr="00EC2D23">
        <w:rPr>
          <w:sz w:val="28"/>
          <w:szCs w:val="28"/>
          <w:lang w:val="en-US"/>
        </w:rPr>
        <w:t>l</w:t>
      </w:r>
      <w:r w:rsidRPr="00EC2D23">
        <w:rPr>
          <w:sz w:val="28"/>
          <w:szCs w:val="28"/>
          <w:lang w:val="en-US"/>
        </w:rPr>
        <w:t>ture of the Kazakh people which component are diverse forms of folk poetic art - fo</w:t>
      </w:r>
      <w:r w:rsidRPr="00EC2D23">
        <w:rPr>
          <w:sz w:val="28"/>
          <w:szCs w:val="28"/>
          <w:lang w:val="en-US"/>
        </w:rPr>
        <w:t>l</w:t>
      </w:r>
      <w:r w:rsidRPr="00EC2D23">
        <w:rPr>
          <w:sz w:val="28"/>
          <w:szCs w:val="28"/>
          <w:lang w:val="en-US"/>
        </w:rPr>
        <w:t>klore including fairy tales, legends, legends, songs, sayings, riddles, etc. Show how in folklore questions of fight against foreigners for the freedom are displayed, the rel</w:t>
      </w:r>
      <w:r w:rsidRPr="00EC2D23">
        <w:rPr>
          <w:sz w:val="28"/>
          <w:szCs w:val="28"/>
          <w:lang w:val="en-US"/>
        </w:rPr>
        <w:t>a</w:t>
      </w:r>
      <w:r w:rsidRPr="00EC2D23">
        <w:rPr>
          <w:sz w:val="28"/>
          <w:szCs w:val="28"/>
          <w:lang w:val="en-US"/>
        </w:rPr>
        <w:t xml:space="preserve">tions to the power, to governors, etc. </w:t>
      </w:r>
    </w:p>
    <w:p w:rsidR="00192608" w:rsidRPr="00EC2D23" w:rsidRDefault="00192608" w:rsidP="00EC2D23">
      <w:pPr>
        <w:widowControl w:val="0"/>
        <w:ind w:firstLine="567"/>
        <w:jc w:val="both"/>
        <w:rPr>
          <w:sz w:val="28"/>
          <w:szCs w:val="28"/>
          <w:lang w:val="en-US"/>
        </w:rPr>
      </w:pPr>
      <w:r w:rsidRPr="00EC2D23">
        <w:rPr>
          <w:b/>
          <w:sz w:val="28"/>
          <w:szCs w:val="28"/>
          <w:lang w:val="en-US"/>
        </w:rPr>
        <w:t>In the third question,</w:t>
      </w:r>
      <w:r w:rsidRPr="00EC2D23">
        <w:rPr>
          <w:sz w:val="28"/>
          <w:szCs w:val="28"/>
          <w:lang w:val="en-US"/>
        </w:rPr>
        <w:t xml:space="preserve"> show what Russian scientists, exiled revolutionaries what creativity of great people have exerted serious impact on formation of outlook of the Kazakh educators? </w:t>
      </w:r>
    </w:p>
    <w:p w:rsidR="00192608" w:rsidRPr="00EC2D23" w:rsidRDefault="00192608" w:rsidP="00EC2D23">
      <w:pPr>
        <w:widowControl w:val="0"/>
        <w:ind w:firstLine="567"/>
        <w:jc w:val="both"/>
        <w:rPr>
          <w:sz w:val="28"/>
          <w:szCs w:val="28"/>
          <w:lang w:val="en-US"/>
        </w:rPr>
      </w:pPr>
      <w:r w:rsidRPr="00EC2D23">
        <w:rPr>
          <w:sz w:val="28"/>
          <w:szCs w:val="28"/>
          <w:lang w:val="en-US"/>
        </w:rPr>
        <w:t xml:space="preserve">The new direction in the history of a social and political thought of Kazakhstan, turn in consciousness of people to realistic development of the world is connected with educational activity of the Kazakh intellectuals. </w:t>
      </w:r>
    </w:p>
    <w:p w:rsidR="00C97FC2" w:rsidRPr="00EC2D23" w:rsidRDefault="00192608" w:rsidP="00EC2D23">
      <w:pPr>
        <w:widowControl w:val="0"/>
        <w:jc w:val="both"/>
        <w:rPr>
          <w:sz w:val="28"/>
          <w:szCs w:val="28"/>
          <w:lang w:val="en-US"/>
        </w:rPr>
      </w:pPr>
      <w:r w:rsidRPr="00EC2D23">
        <w:rPr>
          <w:sz w:val="28"/>
          <w:szCs w:val="28"/>
          <w:lang w:val="en-US"/>
        </w:rPr>
        <w:t>The Kazakh educators criticized "hypocritical" actions of imperial officials concer</w:t>
      </w:r>
      <w:r w:rsidRPr="00EC2D23">
        <w:rPr>
          <w:sz w:val="28"/>
          <w:szCs w:val="28"/>
          <w:lang w:val="en-US"/>
        </w:rPr>
        <w:t>n</w:t>
      </w:r>
      <w:r w:rsidRPr="00EC2D23">
        <w:rPr>
          <w:sz w:val="28"/>
          <w:szCs w:val="28"/>
          <w:lang w:val="en-US"/>
        </w:rPr>
        <w:t>ing ethnic minorities and their "demoralizing" influence on society.</w:t>
      </w:r>
    </w:p>
    <w:p w:rsidR="00EC2D23" w:rsidRPr="00EC2D23" w:rsidRDefault="00EC2D23" w:rsidP="00EC2D23">
      <w:pPr>
        <w:ind w:firstLine="567"/>
        <w:jc w:val="both"/>
        <w:rPr>
          <w:b/>
          <w:sz w:val="28"/>
          <w:szCs w:val="28"/>
          <w:lang w:val="en-US"/>
        </w:rPr>
      </w:pPr>
      <w:r w:rsidRPr="00EC2D23">
        <w:rPr>
          <w:b/>
          <w:sz w:val="28"/>
          <w:szCs w:val="28"/>
          <w:lang w:val="en-US"/>
        </w:rPr>
        <w:t>Homework:</w:t>
      </w:r>
    </w:p>
    <w:p w:rsidR="00EC2D23" w:rsidRPr="00EC2D23" w:rsidRDefault="00EC2D23" w:rsidP="00EC2D23">
      <w:pPr>
        <w:ind w:firstLine="567"/>
        <w:jc w:val="both"/>
        <w:rPr>
          <w:sz w:val="28"/>
          <w:szCs w:val="28"/>
          <w:lang w:val="en-US"/>
        </w:rPr>
      </w:pPr>
      <w:r w:rsidRPr="00EC2D23">
        <w:rPr>
          <w:sz w:val="28"/>
          <w:szCs w:val="28"/>
          <w:lang w:val="en-US"/>
        </w:rPr>
        <w:t>1. Allocate the general and distinction in political philosophy of al - Farabi and Aristotle.</w:t>
      </w:r>
    </w:p>
    <w:p w:rsidR="00EC2D23" w:rsidRPr="00EC2D23" w:rsidRDefault="00EC2D23" w:rsidP="00EC2D23">
      <w:pPr>
        <w:ind w:firstLine="567"/>
        <w:jc w:val="both"/>
        <w:rPr>
          <w:sz w:val="28"/>
          <w:szCs w:val="28"/>
          <w:lang w:val="en-US"/>
        </w:rPr>
      </w:pPr>
      <w:r w:rsidRPr="00EC2D23">
        <w:rPr>
          <w:sz w:val="28"/>
          <w:szCs w:val="28"/>
          <w:lang w:val="en-US"/>
        </w:rPr>
        <w:lastRenderedPageBreak/>
        <w:t>2. Allocate the general and distinction in Zh. Balasaguni and N. Machiavelli's political philosophy.</w:t>
      </w:r>
    </w:p>
    <w:p w:rsidR="00EC2D23" w:rsidRPr="00EC2D23" w:rsidRDefault="00EC2D23" w:rsidP="00EC2D23">
      <w:pPr>
        <w:ind w:firstLine="567"/>
        <w:jc w:val="both"/>
        <w:rPr>
          <w:sz w:val="28"/>
          <w:szCs w:val="28"/>
          <w:lang w:val="en-US"/>
        </w:rPr>
      </w:pPr>
      <w:r w:rsidRPr="00EC2D23">
        <w:rPr>
          <w:sz w:val="28"/>
          <w:szCs w:val="28"/>
          <w:lang w:val="en-US"/>
        </w:rPr>
        <w:t>3. Establish compliance of names of political thinkers and their 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4076"/>
      </w:tblGrid>
      <w:tr w:rsidR="007F0653" w:rsidRPr="00BD4A15" w:rsidTr="002F5A90">
        <w:trPr>
          <w:trHeight w:val="289"/>
        </w:trPr>
        <w:tc>
          <w:tcPr>
            <w:tcW w:w="5778" w:type="dxa"/>
            <w:shd w:val="clear" w:color="auto" w:fill="auto"/>
          </w:tcPr>
          <w:p w:rsidR="00EC2D23" w:rsidRPr="00EC2D23" w:rsidRDefault="00EC2D23" w:rsidP="007D3AED">
            <w:pPr>
              <w:jc w:val="center"/>
              <w:rPr>
                <w:rFonts w:eastAsia="Calibri"/>
                <w:b/>
                <w:lang w:val="en-US"/>
              </w:rPr>
            </w:pPr>
            <w:r>
              <w:t>Works</w:t>
            </w:r>
          </w:p>
        </w:tc>
        <w:tc>
          <w:tcPr>
            <w:tcW w:w="4076" w:type="dxa"/>
            <w:shd w:val="clear" w:color="auto" w:fill="auto"/>
          </w:tcPr>
          <w:p w:rsidR="00EC2D23" w:rsidRPr="00EC2D23" w:rsidRDefault="00EC2D23" w:rsidP="007D3AED">
            <w:pPr>
              <w:jc w:val="center"/>
              <w:rPr>
                <w:rFonts w:eastAsia="Calibri"/>
                <w:b/>
                <w:lang w:val="en-US"/>
              </w:rPr>
            </w:pPr>
            <w:r>
              <w:t>Thinkers</w:t>
            </w:r>
          </w:p>
        </w:tc>
      </w:tr>
      <w:tr w:rsidR="007F0653" w:rsidRPr="00D035B4" w:rsidTr="002F5A90">
        <w:trPr>
          <w:trHeight w:val="1697"/>
        </w:trPr>
        <w:tc>
          <w:tcPr>
            <w:tcW w:w="5778" w:type="dxa"/>
            <w:shd w:val="clear" w:color="auto" w:fill="auto"/>
          </w:tcPr>
          <w:p w:rsidR="00EC2D23" w:rsidRPr="00EC2D23" w:rsidRDefault="00EC2D23" w:rsidP="00EC2D23">
            <w:pPr>
              <w:jc w:val="both"/>
              <w:rPr>
                <w:rFonts w:eastAsia="Calibri"/>
                <w:lang w:val="kk-KZ"/>
              </w:rPr>
            </w:pPr>
            <w:r w:rsidRPr="00EC2D23">
              <w:rPr>
                <w:rFonts w:eastAsia="Calibri"/>
                <w:lang w:val="kk-KZ"/>
              </w:rPr>
              <w:t>1) "State"; 2) "Treatise about views of residents of the virtuous city"; 3) "Diuani hikmt"; 4) "Sovereign"; 5) "Misfortune of Kyrgyz"; 6) "Leviathan"; 7) "Notes about judicial reform"; 8) "Policy"; 9) "Kutadgu билиг"; 10) "About the public contract"; 11) "Words of edification"; 12) "About spirit of laws"</w:t>
            </w:r>
          </w:p>
        </w:tc>
        <w:tc>
          <w:tcPr>
            <w:tcW w:w="4076" w:type="dxa"/>
            <w:shd w:val="clear" w:color="auto" w:fill="auto"/>
          </w:tcPr>
          <w:p w:rsidR="00EC2D23" w:rsidRPr="00EC2D23" w:rsidRDefault="00EC2D23" w:rsidP="007D3AED">
            <w:pPr>
              <w:jc w:val="both"/>
              <w:rPr>
                <w:rFonts w:eastAsia="Calibri"/>
                <w:lang w:val="kk-KZ"/>
              </w:rPr>
            </w:pPr>
            <w:r w:rsidRPr="00EC2D23">
              <w:rPr>
                <w:rFonts w:eastAsia="Calibri"/>
                <w:lang w:val="kk-KZ"/>
              </w:rPr>
              <w:t>a) Ch. Valikhanov; b) Aristotle; c) Y.Altynsarin; d) Platon; e) Ch. L. Montesquieu; e) Yu.Balasaguni; g) T. Hobbes; h) Ahmed Yassavi; i) Zh. Zh. Russo; j) Al-Farabi; k) N. Makia-velli; l) Abay Kunanbayev.</w:t>
            </w:r>
          </w:p>
        </w:tc>
      </w:tr>
    </w:tbl>
    <w:p w:rsidR="007F0653" w:rsidRPr="00EC2D23" w:rsidRDefault="007F0653" w:rsidP="007D3AED">
      <w:pPr>
        <w:widowControl w:val="0"/>
        <w:rPr>
          <w:b/>
          <w:sz w:val="28"/>
          <w:szCs w:val="28"/>
          <w:lang w:val="kk-KZ"/>
        </w:rPr>
      </w:pPr>
    </w:p>
    <w:p w:rsidR="00E328DE" w:rsidRPr="00E328DE" w:rsidRDefault="00E328DE" w:rsidP="00AD3965">
      <w:pPr>
        <w:widowControl w:val="0"/>
        <w:ind w:firstLine="567"/>
        <w:jc w:val="center"/>
        <w:rPr>
          <w:b/>
          <w:bCs/>
          <w:sz w:val="28"/>
          <w:szCs w:val="28"/>
          <w:lang w:val="en-US"/>
        </w:rPr>
      </w:pPr>
      <w:r w:rsidRPr="00E328DE">
        <w:rPr>
          <w:b/>
          <w:bCs/>
          <w:sz w:val="28"/>
          <w:szCs w:val="28"/>
          <w:lang w:val="en-US"/>
        </w:rPr>
        <w:t>Seminar occupation No. 18 of the Politician as public phenomenon, its n</w:t>
      </w:r>
      <w:r w:rsidRPr="00E328DE">
        <w:rPr>
          <w:b/>
          <w:bCs/>
          <w:sz w:val="28"/>
          <w:szCs w:val="28"/>
          <w:lang w:val="en-US"/>
        </w:rPr>
        <w:t>a</w:t>
      </w:r>
      <w:r w:rsidRPr="00E328DE">
        <w:rPr>
          <w:b/>
          <w:bCs/>
          <w:sz w:val="28"/>
          <w:szCs w:val="28"/>
          <w:lang w:val="en-US"/>
        </w:rPr>
        <w:t>ture, opportunities, boundaries and perspectives.</w:t>
      </w:r>
    </w:p>
    <w:p w:rsidR="00E328DE" w:rsidRPr="00E328DE" w:rsidRDefault="00E328DE" w:rsidP="00E328DE">
      <w:pPr>
        <w:widowControl w:val="0"/>
        <w:ind w:firstLine="567"/>
        <w:rPr>
          <w:bCs/>
          <w:sz w:val="28"/>
          <w:szCs w:val="28"/>
          <w:lang w:val="en-US"/>
        </w:rPr>
      </w:pPr>
      <w:r w:rsidRPr="00E328DE">
        <w:rPr>
          <w:b/>
          <w:bCs/>
          <w:sz w:val="28"/>
          <w:szCs w:val="28"/>
          <w:lang w:val="en-US"/>
        </w:rPr>
        <w:t>Purposes and tasks of occupation:</w:t>
      </w:r>
      <w:r w:rsidRPr="00E328DE">
        <w:rPr>
          <w:bCs/>
          <w:sz w:val="28"/>
          <w:szCs w:val="28"/>
          <w:lang w:val="en-US"/>
        </w:rPr>
        <w:t xml:space="preserve"> to give answers to a question of why wit</w:t>
      </w:r>
      <w:r w:rsidRPr="00E328DE">
        <w:rPr>
          <w:bCs/>
          <w:sz w:val="28"/>
          <w:szCs w:val="28"/>
          <w:lang w:val="en-US"/>
        </w:rPr>
        <w:t>h</w:t>
      </w:r>
      <w:r w:rsidRPr="00E328DE">
        <w:rPr>
          <w:bCs/>
          <w:sz w:val="28"/>
          <w:szCs w:val="28"/>
          <w:lang w:val="en-US"/>
        </w:rPr>
        <w:t xml:space="preserve">out policy and out of a policy society can't exist. </w:t>
      </w:r>
    </w:p>
    <w:p w:rsidR="00E328DE" w:rsidRPr="00E328DE" w:rsidRDefault="00E328DE" w:rsidP="00E328DE">
      <w:pPr>
        <w:widowControl w:val="0"/>
        <w:ind w:firstLine="567"/>
        <w:rPr>
          <w:bCs/>
          <w:sz w:val="28"/>
          <w:szCs w:val="28"/>
          <w:lang w:val="en-US"/>
        </w:rPr>
      </w:pPr>
      <w:r w:rsidRPr="00E328DE">
        <w:rPr>
          <w:bCs/>
          <w:sz w:val="28"/>
          <w:szCs w:val="28"/>
          <w:lang w:val="en-US"/>
        </w:rPr>
        <w:t>Having studied a subject, the student shall acquire knowledge and abilities wit</w:t>
      </w:r>
      <w:r w:rsidRPr="00E328DE">
        <w:rPr>
          <w:bCs/>
          <w:sz w:val="28"/>
          <w:szCs w:val="28"/>
          <w:lang w:val="en-US"/>
        </w:rPr>
        <w:t>h</w:t>
      </w:r>
      <w:r w:rsidRPr="00E328DE">
        <w:rPr>
          <w:bCs/>
          <w:sz w:val="28"/>
          <w:szCs w:val="28"/>
          <w:lang w:val="en-US"/>
        </w:rPr>
        <w:t>in the created competences, that is:</w:t>
      </w:r>
    </w:p>
    <w:p w:rsidR="00E328DE" w:rsidRPr="00E328DE" w:rsidRDefault="00E328DE" w:rsidP="00E328DE">
      <w:pPr>
        <w:widowControl w:val="0"/>
        <w:ind w:firstLine="567"/>
        <w:rPr>
          <w:bCs/>
          <w:i/>
          <w:sz w:val="28"/>
          <w:szCs w:val="28"/>
          <w:lang w:val="en-US"/>
        </w:rPr>
      </w:pPr>
      <w:r w:rsidRPr="00E328DE">
        <w:rPr>
          <w:bCs/>
          <w:i/>
          <w:sz w:val="28"/>
          <w:szCs w:val="28"/>
          <w:lang w:val="en-US"/>
        </w:rPr>
        <w:t xml:space="preserve">to be able: </w:t>
      </w:r>
    </w:p>
    <w:p w:rsidR="00E328DE" w:rsidRPr="00E328DE" w:rsidRDefault="00E328DE" w:rsidP="00E328DE">
      <w:pPr>
        <w:widowControl w:val="0"/>
        <w:ind w:firstLine="567"/>
        <w:rPr>
          <w:bCs/>
          <w:sz w:val="28"/>
          <w:szCs w:val="28"/>
          <w:lang w:val="en-US"/>
        </w:rPr>
      </w:pPr>
      <w:r w:rsidRPr="00E328DE">
        <w:rPr>
          <w:bCs/>
          <w:sz w:val="28"/>
          <w:szCs w:val="28"/>
          <w:lang w:val="en-US"/>
        </w:rPr>
        <w:t xml:space="preserve">- to distinguish a policy as the special state and imperious sphere of public life, and to a politician as the any kind of human activities connected to an independent manual of people; </w:t>
      </w:r>
    </w:p>
    <w:p w:rsidR="00E328DE" w:rsidRPr="00E328DE" w:rsidRDefault="00E328DE" w:rsidP="00E328DE">
      <w:pPr>
        <w:widowControl w:val="0"/>
        <w:ind w:firstLine="567"/>
        <w:rPr>
          <w:bCs/>
          <w:sz w:val="28"/>
          <w:szCs w:val="28"/>
          <w:lang w:val="en-US"/>
        </w:rPr>
      </w:pPr>
      <w:r w:rsidRPr="00E328DE">
        <w:rPr>
          <w:bCs/>
          <w:sz w:val="28"/>
          <w:szCs w:val="28"/>
          <w:lang w:val="en-US"/>
        </w:rPr>
        <w:t>- to tipologizirovat policy on such bases as spheres of public life, object of infl</w:t>
      </w:r>
      <w:r w:rsidRPr="00E328DE">
        <w:rPr>
          <w:bCs/>
          <w:sz w:val="28"/>
          <w:szCs w:val="28"/>
          <w:lang w:val="en-US"/>
        </w:rPr>
        <w:t>u</w:t>
      </w:r>
      <w:r w:rsidRPr="00E328DE">
        <w:rPr>
          <w:bCs/>
          <w:sz w:val="28"/>
          <w:szCs w:val="28"/>
          <w:lang w:val="en-US"/>
        </w:rPr>
        <w:t xml:space="preserve">ence, the subject of a policy, an activities priority, etc.; </w:t>
      </w:r>
    </w:p>
    <w:p w:rsidR="00E328DE" w:rsidRPr="00E328DE" w:rsidRDefault="00E328DE" w:rsidP="00E328DE">
      <w:pPr>
        <w:widowControl w:val="0"/>
        <w:ind w:firstLine="567"/>
        <w:rPr>
          <w:bCs/>
          <w:sz w:val="28"/>
          <w:szCs w:val="28"/>
          <w:lang w:val="en-US"/>
        </w:rPr>
      </w:pPr>
      <w:r w:rsidRPr="00E328DE">
        <w:rPr>
          <w:bCs/>
          <w:sz w:val="28"/>
          <w:szCs w:val="28"/>
          <w:lang w:val="en-US"/>
        </w:rPr>
        <w:t>- to classify the main signs and sources of the government as the most conce</w:t>
      </w:r>
      <w:r w:rsidRPr="00E328DE">
        <w:rPr>
          <w:bCs/>
          <w:sz w:val="28"/>
          <w:szCs w:val="28"/>
          <w:lang w:val="en-US"/>
        </w:rPr>
        <w:t>n</w:t>
      </w:r>
      <w:r w:rsidRPr="00E328DE">
        <w:rPr>
          <w:bCs/>
          <w:sz w:val="28"/>
          <w:szCs w:val="28"/>
          <w:lang w:val="en-US"/>
        </w:rPr>
        <w:t xml:space="preserve">trated expression of a policy </w:t>
      </w:r>
    </w:p>
    <w:p w:rsidR="00E328DE" w:rsidRPr="00E328DE" w:rsidRDefault="00E328DE" w:rsidP="00E328DE">
      <w:pPr>
        <w:widowControl w:val="0"/>
        <w:ind w:firstLine="567"/>
        <w:rPr>
          <w:bCs/>
          <w:i/>
          <w:sz w:val="28"/>
          <w:szCs w:val="28"/>
          <w:lang w:val="en-US"/>
        </w:rPr>
      </w:pPr>
      <w:r w:rsidRPr="00E328DE">
        <w:rPr>
          <w:bCs/>
          <w:i/>
          <w:sz w:val="28"/>
          <w:szCs w:val="28"/>
          <w:lang w:val="en-US"/>
        </w:rPr>
        <w:t xml:space="preserve">to have skills:    </w:t>
      </w:r>
    </w:p>
    <w:p w:rsidR="00E328DE" w:rsidRPr="00E328DE" w:rsidRDefault="00E328DE" w:rsidP="00E328DE">
      <w:pPr>
        <w:widowControl w:val="0"/>
        <w:ind w:firstLine="567"/>
        <w:rPr>
          <w:bCs/>
          <w:sz w:val="28"/>
          <w:szCs w:val="28"/>
          <w:lang w:val="en-US"/>
        </w:rPr>
      </w:pPr>
      <w:r w:rsidRPr="00E328DE">
        <w:rPr>
          <w:bCs/>
          <w:sz w:val="28"/>
          <w:szCs w:val="28"/>
          <w:lang w:val="en-US"/>
        </w:rPr>
        <w:t xml:space="preserve">- rational critically to analyze and evaluate the political phenomena and processes, relying on knowledge of the social nature and an entity of a policy and the political power and those diversiform objective and subjective factors which them </w:t>
      </w:r>
    </w:p>
    <w:p w:rsidR="00C64DD8" w:rsidRPr="00E328DE" w:rsidRDefault="00E328DE" w:rsidP="00E328DE">
      <w:pPr>
        <w:widowControl w:val="0"/>
        <w:ind w:firstLine="567"/>
        <w:rPr>
          <w:bCs/>
          <w:sz w:val="28"/>
          <w:szCs w:val="28"/>
          <w:lang w:val="en-US"/>
        </w:rPr>
      </w:pPr>
      <w:r w:rsidRPr="00E328DE">
        <w:rPr>
          <w:bCs/>
          <w:sz w:val="28"/>
          <w:szCs w:val="28"/>
          <w:lang w:val="en-US"/>
        </w:rPr>
        <w:t>structure and functionally determine at different stages of public evolution.</w:t>
      </w:r>
    </w:p>
    <w:p w:rsidR="00AD3965" w:rsidRDefault="00AD3965" w:rsidP="00AD3965">
      <w:pPr>
        <w:ind w:firstLine="567"/>
        <w:jc w:val="center"/>
        <w:rPr>
          <w:b/>
          <w:sz w:val="28"/>
          <w:szCs w:val="28"/>
          <w:lang w:val="en-US"/>
        </w:rPr>
      </w:pPr>
    </w:p>
    <w:p w:rsidR="00E328DE" w:rsidRPr="00E328DE" w:rsidRDefault="00E328DE" w:rsidP="00AD3965">
      <w:pPr>
        <w:ind w:firstLine="567"/>
        <w:jc w:val="center"/>
        <w:rPr>
          <w:b/>
          <w:sz w:val="28"/>
          <w:szCs w:val="28"/>
          <w:lang w:val="en-US"/>
        </w:rPr>
      </w:pPr>
      <w:r w:rsidRPr="00E328DE">
        <w:rPr>
          <w:b/>
          <w:sz w:val="28"/>
          <w:szCs w:val="28"/>
          <w:lang w:val="en-US"/>
        </w:rPr>
        <w:t>Subjects of reports and messages</w:t>
      </w:r>
    </w:p>
    <w:p w:rsidR="00E328DE" w:rsidRPr="00E328DE" w:rsidRDefault="00E328DE" w:rsidP="00E328DE">
      <w:pPr>
        <w:ind w:firstLine="567"/>
        <w:jc w:val="both"/>
        <w:rPr>
          <w:sz w:val="28"/>
          <w:szCs w:val="28"/>
          <w:lang w:val="en-US"/>
        </w:rPr>
      </w:pPr>
      <w:r w:rsidRPr="00E328DE">
        <w:rPr>
          <w:sz w:val="28"/>
          <w:szCs w:val="28"/>
          <w:lang w:val="en-US"/>
        </w:rPr>
        <w:t xml:space="preserve">1. The general, special, universal, national in a policy. </w:t>
      </w:r>
    </w:p>
    <w:p w:rsidR="00E328DE" w:rsidRPr="00E328DE" w:rsidRDefault="00E328DE" w:rsidP="00E328DE">
      <w:pPr>
        <w:ind w:firstLine="567"/>
        <w:jc w:val="both"/>
        <w:rPr>
          <w:sz w:val="28"/>
          <w:szCs w:val="28"/>
          <w:lang w:val="en-US"/>
        </w:rPr>
      </w:pPr>
      <w:r w:rsidRPr="00E328DE">
        <w:rPr>
          <w:sz w:val="28"/>
          <w:szCs w:val="28"/>
          <w:lang w:val="en-US"/>
        </w:rPr>
        <w:t>2. Humanitarian entity, democratic contents and moral character of a policy.</w:t>
      </w:r>
    </w:p>
    <w:p w:rsidR="00E328DE" w:rsidRPr="00E328DE" w:rsidRDefault="00E328DE" w:rsidP="00AD3965">
      <w:pPr>
        <w:ind w:firstLine="567"/>
        <w:jc w:val="center"/>
        <w:rPr>
          <w:b/>
          <w:sz w:val="28"/>
          <w:szCs w:val="28"/>
          <w:lang w:val="en-US"/>
        </w:rPr>
      </w:pPr>
      <w:r w:rsidRPr="00E328DE">
        <w:rPr>
          <w:b/>
          <w:sz w:val="28"/>
          <w:szCs w:val="28"/>
          <w:lang w:val="en-US"/>
        </w:rPr>
        <w:t>Plan:</w:t>
      </w:r>
    </w:p>
    <w:p w:rsidR="00E328DE" w:rsidRPr="00E328DE" w:rsidRDefault="00E328DE" w:rsidP="00E328DE">
      <w:pPr>
        <w:ind w:firstLine="567"/>
        <w:jc w:val="both"/>
        <w:rPr>
          <w:sz w:val="28"/>
          <w:szCs w:val="28"/>
          <w:lang w:val="en-US"/>
        </w:rPr>
      </w:pPr>
      <w:r w:rsidRPr="00E328DE">
        <w:rPr>
          <w:sz w:val="28"/>
          <w:szCs w:val="28"/>
          <w:lang w:val="en-US"/>
        </w:rPr>
        <w:t>1. Historical and social fundamentals of policy.</w:t>
      </w:r>
    </w:p>
    <w:p w:rsidR="00E328DE" w:rsidRPr="00E328DE" w:rsidRDefault="00E328DE" w:rsidP="00E328DE">
      <w:pPr>
        <w:ind w:firstLine="567"/>
        <w:jc w:val="both"/>
        <w:rPr>
          <w:sz w:val="28"/>
          <w:szCs w:val="28"/>
          <w:lang w:val="en-US"/>
        </w:rPr>
      </w:pPr>
      <w:r w:rsidRPr="00E328DE">
        <w:rPr>
          <w:sz w:val="28"/>
          <w:szCs w:val="28"/>
          <w:lang w:val="en-US"/>
        </w:rPr>
        <w:t>2. Entity and maintenance of a scientific and technical, economic, social, natio</w:t>
      </w:r>
      <w:r w:rsidRPr="00E328DE">
        <w:rPr>
          <w:sz w:val="28"/>
          <w:szCs w:val="28"/>
          <w:lang w:val="en-US"/>
        </w:rPr>
        <w:t>n</w:t>
      </w:r>
      <w:r w:rsidRPr="00E328DE">
        <w:rPr>
          <w:sz w:val="28"/>
          <w:szCs w:val="28"/>
          <w:lang w:val="en-US"/>
        </w:rPr>
        <w:t>al, cultural, religious, environmental, military policy.</w:t>
      </w:r>
    </w:p>
    <w:p w:rsidR="00CD76B0" w:rsidRPr="00E328DE" w:rsidRDefault="00E328DE" w:rsidP="00E328DE">
      <w:pPr>
        <w:ind w:firstLine="567"/>
        <w:jc w:val="both"/>
        <w:rPr>
          <w:sz w:val="28"/>
          <w:szCs w:val="28"/>
          <w:lang w:val="en-US"/>
        </w:rPr>
      </w:pPr>
      <w:r w:rsidRPr="00E328DE">
        <w:rPr>
          <w:sz w:val="28"/>
          <w:szCs w:val="28"/>
          <w:lang w:val="en-US"/>
        </w:rPr>
        <w:t>3. A policy of the sovereign state of the Republic of Kazakhstan at a stage of upgrade of society.</w:t>
      </w:r>
    </w:p>
    <w:p w:rsidR="005162AE" w:rsidRDefault="005162AE" w:rsidP="007D3AED">
      <w:pPr>
        <w:rPr>
          <w:b/>
          <w:sz w:val="28"/>
          <w:szCs w:val="28"/>
          <w:lang w:val="kk-KZ"/>
        </w:rPr>
      </w:pPr>
    </w:p>
    <w:p w:rsidR="00E328DE" w:rsidRPr="00E328DE" w:rsidRDefault="00E328DE" w:rsidP="00E328DE">
      <w:pPr>
        <w:ind w:firstLine="567"/>
        <w:jc w:val="both"/>
        <w:rPr>
          <w:sz w:val="28"/>
          <w:szCs w:val="28"/>
          <w:lang w:val="kk-KZ"/>
        </w:rPr>
      </w:pPr>
      <w:r w:rsidRPr="00E328DE">
        <w:rPr>
          <w:sz w:val="28"/>
          <w:szCs w:val="28"/>
          <w:lang w:val="kk-KZ"/>
        </w:rPr>
        <w:t xml:space="preserve">Opening the first question of a subject, call and briefly describe the main theoretical approaches to understanding of an entity of a policy: social, historical, etc. Show that each of them "is in own way right", selecting defined (and important) the sides of a being of political life. Try to formulate complex determination of a policy, </w:t>
      </w:r>
      <w:r w:rsidRPr="00E328DE">
        <w:rPr>
          <w:sz w:val="28"/>
          <w:szCs w:val="28"/>
          <w:lang w:val="kk-KZ"/>
        </w:rPr>
        <w:lastRenderedPageBreak/>
        <w:t>having selected its most essential signs. To define what sign of a policy is most important for understanding of its entity, analyze a question of when and in this connection there is political life? Why tens of thousands of years patrimonial society does without any policy and why about 4 - 5 thousand years ago it becomes vital?</w:t>
      </w:r>
    </w:p>
    <w:p w:rsidR="00E328DE" w:rsidRPr="00E328DE" w:rsidRDefault="00E328DE" w:rsidP="00E328DE">
      <w:pPr>
        <w:ind w:firstLine="567"/>
        <w:jc w:val="both"/>
        <w:rPr>
          <w:sz w:val="28"/>
          <w:szCs w:val="28"/>
          <w:lang w:val="kk-KZ"/>
        </w:rPr>
      </w:pPr>
      <w:r w:rsidRPr="00E328DE">
        <w:rPr>
          <w:sz w:val="28"/>
          <w:szCs w:val="28"/>
          <w:lang w:val="kk-KZ"/>
        </w:rPr>
        <w:t>The second question is devoted to detection of the nature of a policy, a diversity of its treatments depending on research approaches. According to these approaches it is possible to select three groups of determination of a policy: sotsiolo-the gichesky, substantive and scientifically constructed, connected to specific interpretation policies. Analyze sociological determination of a policy, based on sociological approach, characterizing it through other public phenomena: economy, social groups, right, morals, culture, religion. It is necessary to consider features of correlation and interaction of a policy with the economic and social sphere of public life, and also culture, religion, ideology, morals. The response to a question of boundaries of distribution of a policy in society shall be opened depending on its treatments, and also from specific types of public and political systems.</w:t>
      </w:r>
    </w:p>
    <w:p w:rsidR="00E328DE" w:rsidRDefault="00E328DE" w:rsidP="00E328DE">
      <w:pPr>
        <w:ind w:firstLine="567"/>
        <w:jc w:val="both"/>
        <w:rPr>
          <w:sz w:val="28"/>
          <w:szCs w:val="28"/>
          <w:lang w:val="kk-KZ"/>
        </w:rPr>
      </w:pPr>
      <w:r w:rsidRPr="00E328DE">
        <w:rPr>
          <w:sz w:val="28"/>
          <w:szCs w:val="28"/>
          <w:lang w:val="kk-KZ"/>
        </w:rPr>
        <w:t>In the third question special attention should be paid for a role of a policy in processes of democratic transition in Kazakhstan, to define as the policy can influence stability of society. What measures are important for saving a public consent in our country? Show a role of the political sphere in functioning and development of public life in general.</w:t>
      </w:r>
    </w:p>
    <w:p w:rsidR="00E328DE" w:rsidRPr="00E328DE" w:rsidRDefault="00E328DE" w:rsidP="00E328DE">
      <w:pPr>
        <w:ind w:firstLine="567"/>
        <w:jc w:val="both"/>
        <w:rPr>
          <w:sz w:val="28"/>
          <w:szCs w:val="28"/>
          <w:lang w:val="kk-KZ"/>
        </w:rPr>
      </w:pPr>
    </w:p>
    <w:p w:rsidR="00E328DE" w:rsidRPr="00E328DE" w:rsidRDefault="00E328DE" w:rsidP="00E328DE">
      <w:pPr>
        <w:ind w:firstLine="567"/>
        <w:rPr>
          <w:b/>
          <w:sz w:val="28"/>
          <w:szCs w:val="28"/>
          <w:lang w:val="kk-KZ"/>
        </w:rPr>
      </w:pPr>
      <w:r w:rsidRPr="00E328DE">
        <w:rPr>
          <w:b/>
          <w:sz w:val="28"/>
          <w:szCs w:val="28"/>
          <w:lang w:val="kk-KZ"/>
        </w:rPr>
        <w:t>Homework:</w:t>
      </w:r>
    </w:p>
    <w:p w:rsidR="00E328DE" w:rsidRPr="00E328DE" w:rsidRDefault="00E328DE" w:rsidP="00E328DE">
      <w:pPr>
        <w:ind w:firstLine="567"/>
        <w:rPr>
          <w:sz w:val="28"/>
          <w:szCs w:val="28"/>
          <w:lang w:val="kk-KZ"/>
        </w:rPr>
      </w:pPr>
      <w:r w:rsidRPr="00E328DE">
        <w:rPr>
          <w:sz w:val="28"/>
          <w:szCs w:val="28"/>
          <w:lang w:val="kk-KZ"/>
        </w:rPr>
        <w:t>1. Prepare and hold in group a discussion on a problem of a ratio of morals and policy. Discuss the main approaches to this problem, having put - шиеся in the history of a social and political thought:</w:t>
      </w:r>
    </w:p>
    <w:p w:rsidR="00E328DE" w:rsidRPr="00E328DE" w:rsidRDefault="00E328DE" w:rsidP="00E328DE">
      <w:pPr>
        <w:ind w:firstLine="567"/>
        <w:rPr>
          <w:sz w:val="28"/>
          <w:szCs w:val="28"/>
          <w:lang w:val="kk-KZ"/>
        </w:rPr>
      </w:pPr>
      <w:r w:rsidRPr="00E328DE">
        <w:rPr>
          <w:sz w:val="28"/>
          <w:szCs w:val="28"/>
          <w:lang w:val="kk-KZ"/>
        </w:rPr>
        <w:t>1. Unity of policy and morals (moralising approach).</w:t>
      </w:r>
    </w:p>
    <w:p w:rsidR="00E328DE" w:rsidRPr="00E328DE" w:rsidRDefault="00E328DE" w:rsidP="00E328DE">
      <w:pPr>
        <w:ind w:firstLine="567"/>
        <w:rPr>
          <w:sz w:val="28"/>
          <w:szCs w:val="28"/>
          <w:lang w:val="kk-KZ"/>
        </w:rPr>
      </w:pPr>
      <w:r w:rsidRPr="00E328DE">
        <w:rPr>
          <w:sz w:val="28"/>
          <w:szCs w:val="28"/>
          <w:lang w:val="kk-KZ"/>
        </w:rPr>
        <w:t xml:space="preserve">2. The policy and morality are incompatible. </w:t>
      </w:r>
    </w:p>
    <w:p w:rsidR="00E328DE" w:rsidRPr="00E328DE" w:rsidRDefault="00E328DE" w:rsidP="00E328DE">
      <w:pPr>
        <w:ind w:firstLine="567"/>
        <w:rPr>
          <w:sz w:val="28"/>
          <w:szCs w:val="28"/>
          <w:lang w:val="kk-KZ"/>
        </w:rPr>
      </w:pPr>
      <w:r w:rsidRPr="00E328DE">
        <w:rPr>
          <w:sz w:val="28"/>
          <w:szCs w:val="28"/>
          <w:lang w:val="kk-KZ"/>
        </w:rPr>
        <w:t>3. The policy and morals are autonomous.</w:t>
      </w:r>
    </w:p>
    <w:p w:rsidR="00E328DE" w:rsidRPr="00E328DE" w:rsidRDefault="00E328DE" w:rsidP="00E328DE">
      <w:pPr>
        <w:ind w:firstLine="567"/>
        <w:rPr>
          <w:sz w:val="28"/>
          <w:szCs w:val="28"/>
          <w:lang w:val="kk-KZ"/>
        </w:rPr>
      </w:pPr>
      <w:r w:rsidRPr="00E328DE">
        <w:rPr>
          <w:sz w:val="28"/>
          <w:szCs w:val="28"/>
          <w:lang w:val="kk-KZ"/>
        </w:rPr>
        <w:t>4. The policy can be moral or immoral depending on circumstances.</w:t>
      </w:r>
    </w:p>
    <w:p w:rsidR="00E328DE" w:rsidRPr="00E328DE" w:rsidRDefault="00E328DE" w:rsidP="00E328DE">
      <w:pPr>
        <w:ind w:firstLine="567"/>
        <w:rPr>
          <w:sz w:val="28"/>
          <w:szCs w:val="28"/>
          <w:lang w:val="kk-KZ"/>
        </w:rPr>
      </w:pPr>
      <w:r w:rsidRPr="00E328DE">
        <w:rPr>
          <w:sz w:val="28"/>
          <w:szCs w:val="28"/>
          <w:lang w:val="kk-KZ"/>
        </w:rPr>
        <w:t>2. How you think in what a difference between a profession of the politician and political scientist? What do you think of that the political power belonged to specialists experts to political scientists?</w:t>
      </w:r>
    </w:p>
    <w:p w:rsidR="00E328DE" w:rsidRPr="00E328DE" w:rsidRDefault="00E328DE" w:rsidP="00E328DE">
      <w:pPr>
        <w:ind w:firstLine="567"/>
        <w:rPr>
          <w:sz w:val="28"/>
          <w:szCs w:val="28"/>
          <w:lang w:val="kk-KZ"/>
        </w:rPr>
      </w:pPr>
      <w:r w:rsidRPr="00E328DE">
        <w:rPr>
          <w:sz w:val="28"/>
          <w:szCs w:val="28"/>
          <w:lang w:val="kk-KZ"/>
        </w:rPr>
        <w:t>3. Carry out the political analysis of the accession of RK to the WTO. Consider his consequences concerning various social and economic groups and segments of the population, financial and political stability. Define positive and negative results.</w:t>
      </w:r>
    </w:p>
    <w:p w:rsidR="00DE7561" w:rsidRPr="00596A13" w:rsidRDefault="00DE7561" w:rsidP="007D3AED">
      <w:pPr>
        <w:rPr>
          <w:b/>
          <w:sz w:val="28"/>
          <w:szCs w:val="28"/>
          <w:lang w:val="en-US"/>
        </w:rPr>
      </w:pPr>
    </w:p>
    <w:p w:rsidR="00E328DE" w:rsidRPr="00E328DE" w:rsidRDefault="00E328DE" w:rsidP="00E328DE">
      <w:pPr>
        <w:ind w:firstLine="567"/>
        <w:rPr>
          <w:b/>
          <w:sz w:val="28"/>
          <w:szCs w:val="28"/>
          <w:lang w:val="en-US"/>
        </w:rPr>
      </w:pPr>
      <w:r w:rsidRPr="00E328DE">
        <w:rPr>
          <w:b/>
          <w:sz w:val="28"/>
          <w:szCs w:val="28"/>
          <w:lang w:val="en-US"/>
        </w:rPr>
        <w:t>Seminar occupation No. 19 Political power and mechanisms its implement</w:t>
      </w:r>
      <w:r w:rsidRPr="00E328DE">
        <w:rPr>
          <w:b/>
          <w:sz w:val="28"/>
          <w:szCs w:val="28"/>
          <w:lang w:val="en-US"/>
        </w:rPr>
        <w:t>a</w:t>
      </w:r>
      <w:r w:rsidRPr="00E328DE">
        <w:rPr>
          <w:b/>
          <w:sz w:val="28"/>
          <w:szCs w:val="28"/>
          <w:lang w:val="en-US"/>
        </w:rPr>
        <w:t>tion</w:t>
      </w:r>
    </w:p>
    <w:p w:rsidR="00E328DE" w:rsidRPr="00424E2C" w:rsidRDefault="00E328DE" w:rsidP="00424E2C">
      <w:pPr>
        <w:ind w:firstLine="567"/>
        <w:jc w:val="both"/>
        <w:rPr>
          <w:sz w:val="28"/>
          <w:szCs w:val="28"/>
          <w:lang w:val="en-US"/>
        </w:rPr>
      </w:pPr>
      <w:r w:rsidRPr="00E328DE">
        <w:rPr>
          <w:b/>
          <w:sz w:val="28"/>
          <w:szCs w:val="28"/>
          <w:lang w:val="en-US"/>
        </w:rPr>
        <w:t xml:space="preserve">Purposes and tasks of occupation: </w:t>
      </w:r>
      <w:r w:rsidRPr="00424E2C">
        <w:rPr>
          <w:sz w:val="28"/>
          <w:szCs w:val="28"/>
          <w:lang w:val="en-US"/>
        </w:rPr>
        <w:t>to study an entity of the political power as main category of political science, its need and value for system of the public rel</w:t>
      </w:r>
      <w:r w:rsidRPr="00424E2C">
        <w:rPr>
          <w:sz w:val="28"/>
          <w:szCs w:val="28"/>
          <w:lang w:val="en-US"/>
        </w:rPr>
        <w:t>a</w:t>
      </w:r>
      <w:r w:rsidRPr="00424E2C">
        <w:rPr>
          <w:sz w:val="28"/>
          <w:szCs w:val="28"/>
          <w:lang w:val="en-US"/>
        </w:rPr>
        <w:t>tions; to acquire a concept of legitimacy of the political power; to study an entity, contents and types of political regimes as forms of the political power.</w:t>
      </w:r>
    </w:p>
    <w:p w:rsidR="00E328DE" w:rsidRPr="00424E2C" w:rsidRDefault="00E328DE" w:rsidP="00424E2C">
      <w:pPr>
        <w:ind w:firstLine="567"/>
        <w:jc w:val="both"/>
        <w:rPr>
          <w:sz w:val="28"/>
          <w:szCs w:val="28"/>
          <w:lang w:val="en-US"/>
        </w:rPr>
      </w:pPr>
      <w:r w:rsidRPr="00424E2C">
        <w:rPr>
          <w:sz w:val="28"/>
          <w:szCs w:val="28"/>
          <w:lang w:val="en-US"/>
        </w:rPr>
        <w:t>Having studied a subject, the student shall acquire knowledge and abilities wit</w:t>
      </w:r>
      <w:r w:rsidRPr="00424E2C">
        <w:rPr>
          <w:sz w:val="28"/>
          <w:szCs w:val="28"/>
          <w:lang w:val="en-US"/>
        </w:rPr>
        <w:t>h</w:t>
      </w:r>
      <w:r w:rsidRPr="00424E2C">
        <w:rPr>
          <w:sz w:val="28"/>
          <w:szCs w:val="28"/>
          <w:lang w:val="en-US"/>
        </w:rPr>
        <w:t>in the created competences, that is:</w:t>
      </w:r>
    </w:p>
    <w:p w:rsidR="00E328DE" w:rsidRPr="00424E2C" w:rsidRDefault="00E328DE" w:rsidP="00424E2C">
      <w:pPr>
        <w:ind w:firstLine="567"/>
        <w:jc w:val="both"/>
        <w:rPr>
          <w:i/>
          <w:sz w:val="28"/>
          <w:szCs w:val="28"/>
          <w:lang w:val="en-US"/>
        </w:rPr>
      </w:pPr>
      <w:r w:rsidRPr="00424E2C">
        <w:rPr>
          <w:i/>
          <w:sz w:val="28"/>
          <w:szCs w:val="28"/>
          <w:lang w:val="en-US"/>
        </w:rPr>
        <w:t>to be able:</w:t>
      </w:r>
    </w:p>
    <w:p w:rsidR="00E328DE" w:rsidRPr="00424E2C" w:rsidRDefault="00E328DE" w:rsidP="00424E2C">
      <w:pPr>
        <w:ind w:firstLine="567"/>
        <w:jc w:val="both"/>
        <w:rPr>
          <w:sz w:val="28"/>
          <w:szCs w:val="28"/>
          <w:lang w:val="en-US"/>
        </w:rPr>
      </w:pPr>
      <w:r w:rsidRPr="00424E2C">
        <w:rPr>
          <w:sz w:val="28"/>
          <w:szCs w:val="28"/>
          <w:lang w:val="en-US"/>
        </w:rPr>
        <w:lastRenderedPageBreak/>
        <w:t>- to distinguish the political power from other types of the power: economic, theocratic, military, bureaucratic, other;</w:t>
      </w:r>
    </w:p>
    <w:p w:rsidR="00E328DE" w:rsidRPr="00424E2C" w:rsidRDefault="00E328DE" w:rsidP="00424E2C">
      <w:pPr>
        <w:ind w:firstLine="567"/>
        <w:jc w:val="both"/>
        <w:rPr>
          <w:sz w:val="28"/>
          <w:szCs w:val="28"/>
          <w:lang w:val="en-US"/>
        </w:rPr>
      </w:pPr>
      <w:r w:rsidRPr="00424E2C">
        <w:rPr>
          <w:sz w:val="28"/>
          <w:szCs w:val="28"/>
          <w:lang w:val="en-US"/>
        </w:rPr>
        <w:t>- to justify value of the political power and need of its solidifying at the present stage of development of Kazakhstan;</w:t>
      </w:r>
    </w:p>
    <w:p w:rsidR="00E328DE" w:rsidRPr="00424E2C" w:rsidRDefault="00E328DE" w:rsidP="00424E2C">
      <w:pPr>
        <w:ind w:firstLine="567"/>
        <w:jc w:val="both"/>
        <w:rPr>
          <w:sz w:val="28"/>
          <w:szCs w:val="28"/>
          <w:lang w:val="en-US"/>
        </w:rPr>
      </w:pPr>
      <w:r w:rsidRPr="00424E2C">
        <w:rPr>
          <w:sz w:val="28"/>
          <w:szCs w:val="28"/>
          <w:lang w:val="en-US"/>
        </w:rPr>
        <w:t>- to select characteristic signs of the political power;</w:t>
      </w:r>
    </w:p>
    <w:p w:rsidR="00E328DE" w:rsidRPr="00424E2C" w:rsidRDefault="00E328DE" w:rsidP="00424E2C">
      <w:pPr>
        <w:ind w:firstLine="567"/>
        <w:jc w:val="both"/>
        <w:rPr>
          <w:sz w:val="28"/>
          <w:szCs w:val="28"/>
          <w:lang w:val="en-US"/>
        </w:rPr>
      </w:pPr>
      <w:r w:rsidRPr="00424E2C">
        <w:rPr>
          <w:sz w:val="28"/>
          <w:szCs w:val="28"/>
          <w:lang w:val="en-US"/>
        </w:rPr>
        <w:t>- to build verticals of the legislative, executive and judicial power in K</w:t>
      </w:r>
      <w:r w:rsidRPr="00424E2C">
        <w:rPr>
          <w:sz w:val="28"/>
          <w:szCs w:val="28"/>
          <w:lang w:val="en-US"/>
        </w:rPr>
        <w:t>a</w:t>
      </w:r>
      <w:r w:rsidRPr="00424E2C">
        <w:rPr>
          <w:sz w:val="28"/>
          <w:szCs w:val="28"/>
          <w:lang w:val="en-US"/>
        </w:rPr>
        <w:t>zakhstan;</w:t>
      </w:r>
    </w:p>
    <w:p w:rsidR="00E328DE" w:rsidRPr="00424E2C" w:rsidRDefault="00E328DE" w:rsidP="00424E2C">
      <w:pPr>
        <w:ind w:firstLine="567"/>
        <w:jc w:val="both"/>
        <w:rPr>
          <w:sz w:val="28"/>
          <w:szCs w:val="28"/>
          <w:lang w:val="en-US"/>
        </w:rPr>
      </w:pPr>
      <w:r w:rsidRPr="00424E2C">
        <w:rPr>
          <w:sz w:val="28"/>
          <w:szCs w:val="28"/>
          <w:lang w:val="en-US"/>
        </w:rPr>
        <w:t>- to define type of legitimacy of the political power of different political regimes of the present;</w:t>
      </w:r>
    </w:p>
    <w:p w:rsidR="00E328DE" w:rsidRPr="00424E2C" w:rsidRDefault="00E328DE" w:rsidP="00424E2C">
      <w:pPr>
        <w:ind w:firstLine="567"/>
        <w:jc w:val="both"/>
        <w:rPr>
          <w:sz w:val="28"/>
          <w:szCs w:val="28"/>
          <w:lang w:val="en-US"/>
        </w:rPr>
      </w:pPr>
      <w:r w:rsidRPr="00424E2C">
        <w:rPr>
          <w:sz w:val="28"/>
          <w:szCs w:val="28"/>
          <w:lang w:val="en-US"/>
        </w:rPr>
        <w:t>- to disclose the content of the principle of division of the political power as the system of controls and counterbalances providing efficiency of the political power;</w:t>
      </w:r>
    </w:p>
    <w:p w:rsidR="00E328DE" w:rsidRPr="00424E2C" w:rsidRDefault="00E328DE" w:rsidP="00424E2C">
      <w:pPr>
        <w:ind w:firstLine="567"/>
        <w:jc w:val="both"/>
        <w:rPr>
          <w:i/>
          <w:sz w:val="28"/>
          <w:szCs w:val="28"/>
          <w:lang w:val="en-US"/>
        </w:rPr>
      </w:pPr>
      <w:r w:rsidRPr="00424E2C">
        <w:rPr>
          <w:i/>
          <w:sz w:val="28"/>
          <w:szCs w:val="28"/>
          <w:lang w:val="en-US"/>
        </w:rPr>
        <w:t>to have skills:</w:t>
      </w:r>
    </w:p>
    <w:p w:rsidR="00E328DE" w:rsidRPr="00424E2C" w:rsidRDefault="00E328DE" w:rsidP="00424E2C">
      <w:pPr>
        <w:ind w:firstLine="567"/>
        <w:jc w:val="both"/>
        <w:rPr>
          <w:sz w:val="28"/>
          <w:szCs w:val="28"/>
          <w:lang w:val="en-US"/>
        </w:rPr>
      </w:pPr>
      <w:r w:rsidRPr="00424E2C">
        <w:rPr>
          <w:sz w:val="28"/>
          <w:szCs w:val="28"/>
          <w:lang w:val="en-US"/>
        </w:rPr>
        <w:t>- rational and critical analysis of political regimes, as forms of implementation of the political power;</w:t>
      </w:r>
    </w:p>
    <w:p w:rsidR="00C64DD8" w:rsidRPr="00424E2C" w:rsidRDefault="00E328DE" w:rsidP="00424E2C">
      <w:pPr>
        <w:ind w:firstLine="567"/>
        <w:jc w:val="both"/>
        <w:rPr>
          <w:sz w:val="28"/>
          <w:szCs w:val="28"/>
          <w:lang w:val="en-US"/>
        </w:rPr>
      </w:pPr>
      <w:r w:rsidRPr="00424E2C">
        <w:rPr>
          <w:sz w:val="28"/>
          <w:szCs w:val="28"/>
          <w:lang w:val="en-US"/>
        </w:rPr>
        <w:t>- the analysis of decisions and the measures taken by the political power and their consequences.</w:t>
      </w:r>
    </w:p>
    <w:p w:rsidR="00AD3965" w:rsidRDefault="00AD3965" w:rsidP="00AD3965">
      <w:pPr>
        <w:ind w:firstLine="567"/>
        <w:jc w:val="center"/>
        <w:rPr>
          <w:b/>
          <w:sz w:val="28"/>
          <w:szCs w:val="28"/>
          <w:lang w:val="en-US"/>
        </w:rPr>
      </w:pPr>
    </w:p>
    <w:p w:rsidR="00424E2C" w:rsidRPr="00424E2C" w:rsidRDefault="00424E2C" w:rsidP="00AD3965">
      <w:pPr>
        <w:ind w:firstLine="567"/>
        <w:jc w:val="center"/>
        <w:rPr>
          <w:b/>
          <w:sz w:val="28"/>
          <w:szCs w:val="28"/>
          <w:lang w:val="en-US"/>
        </w:rPr>
      </w:pPr>
      <w:r w:rsidRPr="00424E2C">
        <w:rPr>
          <w:b/>
          <w:sz w:val="28"/>
          <w:szCs w:val="28"/>
          <w:lang w:val="en-US"/>
        </w:rPr>
        <w:t>Subjects of reports and messages</w:t>
      </w:r>
    </w:p>
    <w:p w:rsidR="00424E2C" w:rsidRPr="00424E2C" w:rsidRDefault="00424E2C" w:rsidP="00424E2C">
      <w:pPr>
        <w:ind w:firstLine="567"/>
        <w:jc w:val="both"/>
        <w:rPr>
          <w:sz w:val="28"/>
          <w:szCs w:val="28"/>
          <w:lang w:val="en-US"/>
        </w:rPr>
      </w:pPr>
      <w:r w:rsidRPr="00424E2C">
        <w:rPr>
          <w:sz w:val="28"/>
          <w:szCs w:val="28"/>
          <w:lang w:val="en-US"/>
        </w:rPr>
        <w:t xml:space="preserve">1. Political and government. </w:t>
      </w:r>
    </w:p>
    <w:p w:rsidR="00424E2C" w:rsidRPr="00424E2C" w:rsidRDefault="00424E2C" w:rsidP="00424E2C">
      <w:pPr>
        <w:ind w:firstLine="567"/>
        <w:jc w:val="both"/>
        <w:rPr>
          <w:sz w:val="28"/>
          <w:szCs w:val="28"/>
          <w:lang w:val="en-US"/>
        </w:rPr>
      </w:pPr>
      <w:r w:rsidRPr="00424E2C">
        <w:rPr>
          <w:sz w:val="28"/>
          <w:szCs w:val="28"/>
          <w:lang w:val="en-US"/>
        </w:rPr>
        <w:t xml:space="preserve">2. Delegation of the power and division of the authorities. </w:t>
      </w:r>
    </w:p>
    <w:p w:rsidR="00424E2C" w:rsidRPr="00424E2C" w:rsidRDefault="00424E2C" w:rsidP="00424E2C">
      <w:pPr>
        <w:ind w:firstLine="567"/>
        <w:jc w:val="both"/>
        <w:rPr>
          <w:sz w:val="28"/>
          <w:szCs w:val="28"/>
          <w:lang w:val="en-US"/>
        </w:rPr>
      </w:pPr>
      <w:r w:rsidRPr="00424E2C">
        <w:rPr>
          <w:sz w:val="28"/>
          <w:szCs w:val="28"/>
          <w:lang w:val="en-US"/>
        </w:rPr>
        <w:t>3. Features of the democratic, authoritative and totalitarian power.</w:t>
      </w:r>
    </w:p>
    <w:p w:rsidR="00424E2C" w:rsidRPr="00424E2C" w:rsidRDefault="00424E2C" w:rsidP="00424E2C">
      <w:pPr>
        <w:ind w:firstLine="567"/>
        <w:jc w:val="both"/>
        <w:rPr>
          <w:sz w:val="28"/>
          <w:szCs w:val="28"/>
          <w:lang w:val="en-US"/>
        </w:rPr>
      </w:pPr>
    </w:p>
    <w:p w:rsidR="00424E2C" w:rsidRPr="00424E2C" w:rsidRDefault="00424E2C" w:rsidP="00AD3965">
      <w:pPr>
        <w:ind w:firstLine="567"/>
        <w:jc w:val="center"/>
        <w:rPr>
          <w:b/>
          <w:sz w:val="28"/>
          <w:szCs w:val="28"/>
          <w:lang w:val="en-US"/>
        </w:rPr>
      </w:pPr>
      <w:r w:rsidRPr="00424E2C">
        <w:rPr>
          <w:b/>
          <w:sz w:val="28"/>
          <w:szCs w:val="28"/>
          <w:lang w:val="en-US"/>
        </w:rPr>
        <w:t>Plan:</w:t>
      </w:r>
    </w:p>
    <w:p w:rsidR="00424E2C" w:rsidRPr="00424E2C" w:rsidRDefault="00424E2C" w:rsidP="00424E2C">
      <w:pPr>
        <w:ind w:firstLine="567"/>
        <w:jc w:val="both"/>
        <w:rPr>
          <w:sz w:val="28"/>
          <w:szCs w:val="28"/>
          <w:lang w:val="en-US"/>
        </w:rPr>
      </w:pPr>
      <w:r w:rsidRPr="00424E2C">
        <w:rPr>
          <w:sz w:val="28"/>
          <w:szCs w:val="28"/>
          <w:lang w:val="en-US"/>
        </w:rPr>
        <w:t xml:space="preserve">1. Definitions of a concept of the power. </w:t>
      </w:r>
    </w:p>
    <w:p w:rsidR="00424E2C" w:rsidRPr="00424E2C" w:rsidRDefault="00424E2C" w:rsidP="00424E2C">
      <w:pPr>
        <w:ind w:firstLine="567"/>
        <w:jc w:val="both"/>
        <w:rPr>
          <w:sz w:val="28"/>
          <w:szCs w:val="28"/>
          <w:lang w:val="en-US"/>
        </w:rPr>
      </w:pPr>
      <w:r w:rsidRPr="00424E2C">
        <w:rPr>
          <w:sz w:val="28"/>
          <w:szCs w:val="28"/>
          <w:lang w:val="en-US"/>
        </w:rPr>
        <w:t>2. Object and subjects, properties, resources, functions, methods of implement</w:t>
      </w:r>
      <w:r w:rsidRPr="00424E2C">
        <w:rPr>
          <w:sz w:val="28"/>
          <w:szCs w:val="28"/>
          <w:lang w:val="en-US"/>
        </w:rPr>
        <w:t>a</w:t>
      </w:r>
      <w:r w:rsidRPr="00424E2C">
        <w:rPr>
          <w:sz w:val="28"/>
          <w:szCs w:val="28"/>
          <w:lang w:val="en-US"/>
        </w:rPr>
        <w:t>tion of the power.</w:t>
      </w:r>
    </w:p>
    <w:p w:rsidR="00CD76B0" w:rsidRPr="00424E2C" w:rsidRDefault="00424E2C" w:rsidP="00424E2C">
      <w:pPr>
        <w:ind w:firstLine="567"/>
        <w:jc w:val="both"/>
        <w:rPr>
          <w:sz w:val="28"/>
          <w:szCs w:val="28"/>
          <w:lang w:val="en-US"/>
        </w:rPr>
      </w:pPr>
      <w:r w:rsidRPr="00424E2C">
        <w:rPr>
          <w:sz w:val="28"/>
          <w:szCs w:val="28"/>
          <w:lang w:val="en-US"/>
        </w:rPr>
        <w:t>3. Degree of legality of the power: legalization, legitimation.</w:t>
      </w:r>
    </w:p>
    <w:p w:rsidR="00424E2C" w:rsidRDefault="00424E2C" w:rsidP="007D3AED">
      <w:pPr>
        <w:widowControl w:val="0"/>
        <w:ind w:right="-1" w:firstLine="567"/>
        <w:jc w:val="both"/>
        <w:rPr>
          <w:b/>
          <w:i/>
          <w:sz w:val="28"/>
          <w:szCs w:val="28"/>
          <w:lang w:val="kk-KZ"/>
        </w:rPr>
      </w:pPr>
    </w:p>
    <w:p w:rsidR="00424E2C" w:rsidRPr="00424E2C" w:rsidRDefault="00424E2C" w:rsidP="00424E2C">
      <w:pPr>
        <w:widowControl w:val="0"/>
        <w:ind w:firstLine="709"/>
        <w:jc w:val="both"/>
        <w:rPr>
          <w:sz w:val="28"/>
          <w:szCs w:val="28"/>
          <w:lang w:val="kk-KZ"/>
        </w:rPr>
      </w:pPr>
      <w:r w:rsidRPr="00424E2C">
        <w:rPr>
          <w:sz w:val="28"/>
          <w:szCs w:val="28"/>
          <w:lang w:val="kk-KZ"/>
        </w:rPr>
        <w:t>By preparation of the first question give definition to a concept "power". In scientific literature there are various definitions of the power that reflects complexity, a mnogoaspektnost of this phenomenon. Each of definitions usually focuses attention on this or that party or manifestation of the power and is connected with a certain approach to her analysis. It is expedient to sort various concepts of the power. Show that the political power – only one of many types of the power in society.</w:t>
      </w:r>
    </w:p>
    <w:p w:rsidR="00424E2C" w:rsidRPr="00424E2C" w:rsidRDefault="00424E2C" w:rsidP="00424E2C">
      <w:pPr>
        <w:widowControl w:val="0"/>
        <w:ind w:firstLine="709"/>
        <w:jc w:val="both"/>
        <w:rPr>
          <w:sz w:val="28"/>
          <w:szCs w:val="28"/>
          <w:lang w:val="kk-KZ"/>
        </w:rPr>
      </w:pPr>
      <w:r w:rsidRPr="00424E2C">
        <w:rPr>
          <w:sz w:val="28"/>
          <w:szCs w:val="28"/>
          <w:lang w:val="kk-KZ"/>
        </w:rPr>
        <w:t>Considering the second question, it is necessary to analyse the main components of the power: subjects, objects, resources, process. It is necessary to open a role of direct carriers of the power in the imperious relations, to understand that uneven distribution of resources of the power in society is the important reason of submission, to characterize types of resources, to give examples of their use by the government, to allocate ways and mechanisms of dominion.</w:t>
      </w:r>
    </w:p>
    <w:p w:rsidR="00424E2C" w:rsidRPr="00424E2C" w:rsidRDefault="00424E2C" w:rsidP="00424E2C">
      <w:pPr>
        <w:widowControl w:val="0"/>
        <w:ind w:firstLine="709"/>
        <w:jc w:val="both"/>
        <w:rPr>
          <w:sz w:val="28"/>
          <w:szCs w:val="28"/>
          <w:lang w:val="kk-KZ"/>
        </w:rPr>
      </w:pPr>
      <w:r w:rsidRPr="00424E2C">
        <w:rPr>
          <w:sz w:val="28"/>
          <w:szCs w:val="28"/>
          <w:lang w:val="kk-KZ"/>
        </w:rPr>
        <w:t xml:space="preserve">Disclose such categories of motivation of the power as sotsiotsentrichny and egocentric. Whether there can be stable and long-term a power based on violence and fear? What qualities the head has to have to have high social standing and respect? </w:t>
      </w:r>
    </w:p>
    <w:p w:rsidR="00424E2C" w:rsidRPr="00424E2C" w:rsidRDefault="00424E2C" w:rsidP="00424E2C">
      <w:pPr>
        <w:widowControl w:val="0"/>
        <w:ind w:firstLine="709"/>
        <w:jc w:val="both"/>
        <w:rPr>
          <w:sz w:val="28"/>
          <w:szCs w:val="28"/>
          <w:lang w:val="kk-KZ"/>
        </w:rPr>
      </w:pPr>
      <w:r w:rsidRPr="00424E2C">
        <w:rPr>
          <w:sz w:val="28"/>
          <w:szCs w:val="28"/>
          <w:lang w:val="kk-KZ"/>
        </w:rPr>
        <w:t xml:space="preserve"> In the third question compare the maintenance of the concepts "legitimacy" and "legality. It is important to note a big contribution to the theory of legitimation of </w:t>
      </w:r>
      <w:r w:rsidRPr="00424E2C">
        <w:rPr>
          <w:sz w:val="28"/>
          <w:szCs w:val="28"/>
          <w:lang w:val="kk-KZ"/>
        </w:rPr>
        <w:lastRenderedPageBreak/>
        <w:t>the power of Max Weber. Further it is necessary to allocate and characterize types of legitimacy of the power: traditional, charismatic, rational and legal, structural, personal, ideological. Think over examples. Call signs of crisis of legitimacy of the power and possible sources of her legitimation. It is pertinent to estimate the level of legitimacy of the political power modern Kazakhstan.</w:t>
      </w:r>
    </w:p>
    <w:p w:rsidR="00424E2C" w:rsidRPr="00424E2C" w:rsidRDefault="00424E2C" w:rsidP="00424E2C">
      <w:pPr>
        <w:jc w:val="both"/>
        <w:rPr>
          <w:b/>
          <w:sz w:val="28"/>
          <w:szCs w:val="28"/>
          <w:lang w:val="kk-KZ"/>
        </w:rPr>
      </w:pPr>
      <w:r w:rsidRPr="00424E2C">
        <w:rPr>
          <w:b/>
          <w:sz w:val="28"/>
          <w:szCs w:val="28"/>
          <w:lang w:val="kk-KZ"/>
        </w:rPr>
        <w:t>Homework:</w:t>
      </w:r>
    </w:p>
    <w:p w:rsidR="00424E2C" w:rsidRPr="00424E2C" w:rsidRDefault="00424E2C" w:rsidP="00424E2C">
      <w:pPr>
        <w:jc w:val="both"/>
        <w:rPr>
          <w:sz w:val="28"/>
          <w:szCs w:val="28"/>
          <w:lang w:val="kk-KZ"/>
        </w:rPr>
      </w:pPr>
      <w:r w:rsidRPr="00424E2C">
        <w:rPr>
          <w:sz w:val="28"/>
          <w:szCs w:val="28"/>
          <w:lang w:val="kk-KZ"/>
        </w:rPr>
        <w:t>1. Fill in the table "Concepts of the Power":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4786"/>
      </w:tblGrid>
      <w:tr w:rsidR="00827A17" w:rsidRPr="00E70E47" w:rsidTr="002F5A90">
        <w:trPr>
          <w:trHeight w:val="318"/>
        </w:trPr>
        <w:tc>
          <w:tcPr>
            <w:tcW w:w="4786" w:type="dxa"/>
            <w:shd w:val="clear" w:color="auto" w:fill="auto"/>
          </w:tcPr>
          <w:p w:rsidR="00424E2C" w:rsidRPr="00424E2C" w:rsidRDefault="00424E2C" w:rsidP="007D3AED">
            <w:pPr>
              <w:jc w:val="center"/>
              <w:rPr>
                <w:b/>
                <w:lang w:val="kk-KZ"/>
              </w:rPr>
            </w:pPr>
            <w:r w:rsidRPr="00424E2C">
              <w:rPr>
                <w:b/>
                <w:lang w:val="kk-KZ"/>
              </w:rPr>
              <w:t>Concepts of the power</w:t>
            </w:r>
          </w:p>
        </w:tc>
        <w:tc>
          <w:tcPr>
            <w:tcW w:w="4786" w:type="dxa"/>
            <w:shd w:val="clear" w:color="auto" w:fill="auto"/>
          </w:tcPr>
          <w:p w:rsidR="00424E2C" w:rsidRPr="00424E2C" w:rsidRDefault="00424E2C" w:rsidP="007D3AED">
            <w:pPr>
              <w:jc w:val="center"/>
              <w:rPr>
                <w:b/>
                <w:lang w:val="kk-KZ"/>
              </w:rPr>
            </w:pPr>
            <w:r>
              <w:rPr>
                <w:rStyle w:val="refresult"/>
              </w:rPr>
              <w:t>characteristic</w:t>
            </w:r>
          </w:p>
        </w:tc>
      </w:tr>
      <w:tr w:rsidR="00424E2C" w:rsidRPr="00E70E47" w:rsidTr="002F5A90">
        <w:trPr>
          <w:trHeight w:val="318"/>
        </w:trPr>
        <w:tc>
          <w:tcPr>
            <w:tcW w:w="4786" w:type="dxa"/>
            <w:shd w:val="clear" w:color="auto" w:fill="auto"/>
          </w:tcPr>
          <w:p w:rsidR="00424E2C" w:rsidRPr="00850921" w:rsidRDefault="00424E2C" w:rsidP="007D3AED">
            <w:pPr>
              <w:jc w:val="both"/>
            </w:pPr>
            <w:r w:rsidRPr="00432604">
              <w:t xml:space="preserve"> Teleologic</w:t>
            </w:r>
          </w:p>
        </w:tc>
        <w:tc>
          <w:tcPr>
            <w:tcW w:w="4786" w:type="dxa"/>
            <w:shd w:val="clear" w:color="auto" w:fill="auto"/>
          </w:tcPr>
          <w:p w:rsidR="00424E2C" w:rsidRPr="00432604" w:rsidRDefault="00424E2C" w:rsidP="00FD3F28"/>
        </w:tc>
      </w:tr>
      <w:tr w:rsidR="00424E2C" w:rsidRPr="00E70E47" w:rsidTr="002F5A90">
        <w:trPr>
          <w:trHeight w:val="318"/>
        </w:trPr>
        <w:tc>
          <w:tcPr>
            <w:tcW w:w="4786" w:type="dxa"/>
            <w:shd w:val="clear" w:color="auto" w:fill="auto"/>
          </w:tcPr>
          <w:p w:rsidR="00424E2C" w:rsidRPr="00850921" w:rsidRDefault="00424E2C" w:rsidP="007D3AED">
            <w:pPr>
              <w:jc w:val="both"/>
            </w:pPr>
            <w:r w:rsidRPr="00432604">
              <w:t xml:space="preserve"> Behaviouristic</w:t>
            </w:r>
          </w:p>
        </w:tc>
        <w:tc>
          <w:tcPr>
            <w:tcW w:w="4786" w:type="dxa"/>
            <w:shd w:val="clear" w:color="auto" w:fill="auto"/>
          </w:tcPr>
          <w:p w:rsidR="00424E2C" w:rsidRPr="00432604" w:rsidRDefault="00424E2C" w:rsidP="00FD3F28"/>
        </w:tc>
      </w:tr>
      <w:tr w:rsidR="00424E2C" w:rsidRPr="00E70E47" w:rsidTr="002F5A90">
        <w:trPr>
          <w:trHeight w:val="318"/>
        </w:trPr>
        <w:tc>
          <w:tcPr>
            <w:tcW w:w="4786" w:type="dxa"/>
            <w:shd w:val="clear" w:color="auto" w:fill="auto"/>
          </w:tcPr>
          <w:p w:rsidR="00424E2C" w:rsidRPr="00850921" w:rsidRDefault="00424E2C" w:rsidP="007D3AED">
            <w:pPr>
              <w:jc w:val="both"/>
            </w:pPr>
            <w:r w:rsidRPr="00432604">
              <w:t>Psychological</w:t>
            </w:r>
          </w:p>
        </w:tc>
        <w:tc>
          <w:tcPr>
            <w:tcW w:w="4786" w:type="dxa"/>
            <w:shd w:val="clear" w:color="auto" w:fill="auto"/>
          </w:tcPr>
          <w:p w:rsidR="00424E2C" w:rsidRPr="00432604" w:rsidRDefault="00424E2C" w:rsidP="00FD3F28"/>
        </w:tc>
      </w:tr>
      <w:tr w:rsidR="00424E2C" w:rsidRPr="00E70E47" w:rsidTr="002F5A90">
        <w:trPr>
          <w:trHeight w:val="318"/>
        </w:trPr>
        <w:tc>
          <w:tcPr>
            <w:tcW w:w="4786" w:type="dxa"/>
            <w:shd w:val="clear" w:color="auto" w:fill="auto"/>
          </w:tcPr>
          <w:p w:rsidR="00424E2C" w:rsidRPr="00850921" w:rsidRDefault="00424E2C" w:rsidP="007D3AED">
            <w:pPr>
              <w:jc w:val="both"/>
            </w:pPr>
            <w:r w:rsidRPr="00432604">
              <w:t>System</w:t>
            </w:r>
          </w:p>
        </w:tc>
        <w:tc>
          <w:tcPr>
            <w:tcW w:w="4786" w:type="dxa"/>
            <w:shd w:val="clear" w:color="auto" w:fill="auto"/>
          </w:tcPr>
          <w:p w:rsidR="00424E2C" w:rsidRPr="00432604" w:rsidRDefault="00424E2C" w:rsidP="00FD3F28"/>
        </w:tc>
      </w:tr>
      <w:tr w:rsidR="00424E2C" w:rsidRPr="00E70E47" w:rsidTr="002F5A90">
        <w:trPr>
          <w:trHeight w:val="318"/>
        </w:trPr>
        <w:tc>
          <w:tcPr>
            <w:tcW w:w="4786" w:type="dxa"/>
            <w:shd w:val="clear" w:color="auto" w:fill="auto"/>
          </w:tcPr>
          <w:p w:rsidR="00424E2C" w:rsidRPr="00850921" w:rsidRDefault="00424E2C" w:rsidP="007D3AED">
            <w:pPr>
              <w:jc w:val="both"/>
            </w:pPr>
            <w:r w:rsidRPr="00432604">
              <w:t>Structurally functional</w:t>
            </w:r>
          </w:p>
        </w:tc>
        <w:tc>
          <w:tcPr>
            <w:tcW w:w="4786" w:type="dxa"/>
            <w:shd w:val="clear" w:color="auto" w:fill="auto"/>
          </w:tcPr>
          <w:p w:rsidR="00424E2C" w:rsidRPr="00432604" w:rsidRDefault="00424E2C" w:rsidP="00FD3F28"/>
        </w:tc>
      </w:tr>
      <w:tr w:rsidR="00424E2C" w:rsidRPr="00E70E47" w:rsidTr="002F5A90">
        <w:trPr>
          <w:trHeight w:val="318"/>
        </w:trPr>
        <w:tc>
          <w:tcPr>
            <w:tcW w:w="4786" w:type="dxa"/>
            <w:shd w:val="clear" w:color="auto" w:fill="auto"/>
          </w:tcPr>
          <w:p w:rsidR="00424E2C" w:rsidRPr="00850921" w:rsidRDefault="00424E2C" w:rsidP="007D3AED">
            <w:pPr>
              <w:jc w:val="both"/>
            </w:pPr>
            <w:r w:rsidRPr="00432604">
              <w:t>Relyatsionistskaya</w:t>
            </w:r>
          </w:p>
        </w:tc>
        <w:tc>
          <w:tcPr>
            <w:tcW w:w="4786" w:type="dxa"/>
            <w:shd w:val="clear" w:color="auto" w:fill="auto"/>
          </w:tcPr>
          <w:p w:rsidR="00424E2C" w:rsidRDefault="00424E2C" w:rsidP="00FD3F28"/>
        </w:tc>
      </w:tr>
    </w:tbl>
    <w:p w:rsidR="00424E2C" w:rsidRPr="00424E2C" w:rsidRDefault="00424E2C" w:rsidP="00424E2C">
      <w:pPr>
        <w:ind w:left="1080"/>
        <w:jc w:val="both"/>
        <w:rPr>
          <w:sz w:val="28"/>
          <w:szCs w:val="28"/>
          <w:lang w:val="kk-KZ"/>
        </w:rPr>
      </w:pPr>
      <w:r w:rsidRPr="00424E2C">
        <w:rPr>
          <w:sz w:val="28"/>
          <w:szCs w:val="28"/>
          <w:lang w:val="kk-KZ"/>
        </w:rPr>
        <w:t>2. Fill in the table.</w:t>
      </w: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1676"/>
        <w:gridCol w:w="1546"/>
        <w:gridCol w:w="1747"/>
        <w:gridCol w:w="1855"/>
        <w:gridCol w:w="1020"/>
        <w:gridCol w:w="1902"/>
      </w:tblGrid>
      <w:tr w:rsidR="00827A17" w:rsidRPr="00D035B4" w:rsidTr="00827A17">
        <w:trPr>
          <w:trHeight w:val="234"/>
        </w:trPr>
        <w:tc>
          <w:tcPr>
            <w:tcW w:w="9746" w:type="dxa"/>
            <w:gridSpan w:val="6"/>
            <w:tcBorders>
              <w:top w:val="single" w:sz="4" w:space="0" w:color="auto"/>
              <w:left w:val="single" w:sz="4" w:space="0" w:color="auto"/>
              <w:bottom w:val="single" w:sz="4" w:space="0" w:color="auto"/>
              <w:right w:val="single" w:sz="4" w:space="0" w:color="auto"/>
            </w:tcBorders>
          </w:tcPr>
          <w:p w:rsidR="00424E2C" w:rsidRPr="00424E2C" w:rsidRDefault="00424E2C" w:rsidP="007D3AED">
            <w:pPr>
              <w:jc w:val="center"/>
              <w:rPr>
                <w:b/>
                <w:lang w:val="kk-KZ"/>
              </w:rPr>
            </w:pPr>
            <w:r w:rsidRPr="00424E2C">
              <w:rPr>
                <w:b/>
                <w:lang w:val="kk-KZ"/>
              </w:rPr>
              <w:t>Resources of the power are …</w:t>
            </w:r>
          </w:p>
        </w:tc>
      </w:tr>
      <w:tr w:rsidR="00AD3965" w:rsidRPr="00D80E29" w:rsidTr="00827A17">
        <w:trPr>
          <w:trHeight w:val="229"/>
        </w:trPr>
        <w:tc>
          <w:tcPr>
            <w:tcW w:w="1676" w:type="dxa"/>
            <w:tcBorders>
              <w:top w:val="single" w:sz="4" w:space="0" w:color="auto"/>
              <w:left w:val="single" w:sz="4" w:space="0" w:color="auto"/>
              <w:bottom w:val="single" w:sz="4" w:space="0" w:color="auto"/>
              <w:right w:val="single" w:sz="4" w:space="0" w:color="auto"/>
            </w:tcBorders>
          </w:tcPr>
          <w:p w:rsidR="00AD3965" w:rsidRPr="00D80E29" w:rsidRDefault="00AD3965" w:rsidP="00134A80">
            <w:r w:rsidRPr="00424E2C">
              <w:t>economic</w:t>
            </w:r>
          </w:p>
        </w:tc>
        <w:tc>
          <w:tcPr>
            <w:tcW w:w="1546" w:type="dxa"/>
            <w:tcBorders>
              <w:top w:val="single" w:sz="4" w:space="0" w:color="auto"/>
              <w:left w:val="single" w:sz="4" w:space="0" w:color="auto"/>
              <w:bottom w:val="single" w:sz="4" w:space="0" w:color="auto"/>
              <w:right w:val="single" w:sz="4" w:space="0" w:color="auto"/>
            </w:tcBorders>
          </w:tcPr>
          <w:p w:rsidR="00AD3965" w:rsidRPr="00D80E29" w:rsidRDefault="00AD3965" w:rsidP="00134A80">
            <w:r w:rsidRPr="00424E2C">
              <w:rPr>
                <w:sz w:val="28"/>
                <w:szCs w:val="28"/>
                <w:lang w:val="en-US"/>
              </w:rPr>
              <w:t>socio-political</w:t>
            </w:r>
          </w:p>
        </w:tc>
        <w:tc>
          <w:tcPr>
            <w:tcW w:w="1747" w:type="dxa"/>
            <w:tcBorders>
              <w:top w:val="single" w:sz="4" w:space="0" w:color="auto"/>
              <w:left w:val="single" w:sz="4" w:space="0" w:color="auto"/>
              <w:bottom w:val="single" w:sz="4" w:space="0" w:color="auto"/>
              <w:right w:val="single" w:sz="4" w:space="0" w:color="auto"/>
            </w:tcBorders>
          </w:tcPr>
          <w:p w:rsidR="00AD3965" w:rsidRPr="00D80E29" w:rsidRDefault="00AD3965" w:rsidP="00134A80">
            <w:r w:rsidRPr="006D4CA4">
              <w:rPr>
                <w:sz w:val="28"/>
                <w:szCs w:val="28"/>
                <w:lang w:val="en-US"/>
              </w:rPr>
              <w:t>moral and ideological</w:t>
            </w:r>
          </w:p>
        </w:tc>
        <w:tc>
          <w:tcPr>
            <w:tcW w:w="1855" w:type="dxa"/>
            <w:tcBorders>
              <w:top w:val="single" w:sz="4" w:space="0" w:color="auto"/>
              <w:left w:val="single" w:sz="4" w:space="0" w:color="auto"/>
              <w:bottom w:val="single" w:sz="4" w:space="0" w:color="auto"/>
              <w:right w:val="single" w:sz="4" w:space="0" w:color="auto"/>
            </w:tcBorders>
          </w:tcPr>
          <w:p w:rsidR="00AD3965" w:rsidRPr="00D80E29" w:rsidRDefault="00AD3965" w:rsidP="00134A80">
            <w:r w:rsidRPr="006D4CA4">
              <w:t>information and cultural</w:t>
            </w:r>
          </w:p>
        </w:tc>
        <w:tc>
          <w:tcPr>
            <w:tcW w:w="1020" w:type="dxa"/>
            <w:tcBorders>
              <w:top w:val="single" w:sz="4" w:space="0" w:color="auto"/>
              <w:left w:val="single" w:sz="4" w:space="0" w:color="auto"/>
              <w:bottom w:val="single" w:sz="4" w:space="0" w:color="auto"/>
              <w:right w:val="single" w:sz="4" w:space="0" w:color="auto"/>
            </w:tcBorders>
          </w:tcPr>
          <w:p w:rsidR="00AD3965" w:rsidRPr="00D80E29" w:rsidRDefault="00AD3965" w:rsidP="00134A80">
            <w:r>
              <w:t>power</w:t>
            </w:r>
          </w:p>
        </w:tc>
        <w:tc>
          <w:tcPr>
            <w:tcW w:w="1902" w:type="dxa"/>
            <w:tcBorders>
              <w:top w:val="single" w:sz="4" w:space="0" w:color="auto"/>
              <w:left w:val="single" w:sz="4" w:space="0" w:color="auto"/>
              <w:bottom w:val="single" w:sz="4" w:space="0" w:color="auto"/>
              <w:right w:val="single" w:sz="4" w:space="0" w:color="auto"/>
            </w:tcBorders>
          </w:tcPr>
          <w:p w:rsidR="00AD3965" w:rsidRDefault="00AD3965" w:rsidP="00134A80">
            <w:pPr>
              <w:rPr>
                <w:color w:val="525252"/>
              </w:rPr>
            </w:pPr>
            <w:r>
              <w:rPr>
                <w:color w:val="525252"/>
              </w:rPr>
              <w:t>demographic</w:t>
            </w:r>
          </w:p>
          <w:p w:rsidR="00AD3965" w:rsidRPr="00D80E29" w:rsidRDefault="00AD3965" w:rsidP="00134A80"/>
        </w:tc>
      </w:tr>
      <w:tr w:rsidR="00AD3965" w:rsidRPr="00D80E29" w:rsidTr="00827A17">
        <w:trPr>
          <w:trHeight w:val="360"/>
        </w:trPr>
        <w:tc>
          <w:tcPr>
            <w:tcW w:w="1676" w:type="dxa"/>
            <w:tcBorders>
              <w:top w:val="single" w:sz="4" w:space="0" w:color="auto"/>
              <w:left w:val="single" w:sz="4" w:space="0" w:color="auto"/>
              <w:bottom w:val="single" w:sz="4" w:space="0" w:color="auto"/>
              <w:right w:val="single" w:sz="4" w:space="0" w:color="auto"/>
            </w:tcBorders>
          </w:tcPr>
          <w:p w:rsidR="00AD3965" w:rsidRPr="00D80E29" w:rsidRDefault="00AD3965" w:rsidP="007D3AED"/>
        </w:tc>
        <w:tc>
          <w:tcPr>
            <w:tcW w:w="1546" w:type="dxa"/>
            <w:tcBorders>
              <w:top w:val="single" w:sz="4" w:space="0" w:color="auto"/>
              <w:left w:val="single" w:sz="4" w:space="0" w:color="auto"/>
              <w:bottom w:val="single" w:sz="4" w:space="0" w:color="auto"/>
              <w:right w:val="single" w:sz="4" w:space="0" w:color="auto"/>
            </w:tcBorders>
          </w:tcPr>
          <w:p w:rsidR="00AD3965" w:rsidRPr="00D80E29" w:rsidRDefault="00AD3965" w:rsidP="007D3AED"/>
        </w:tc>
        <w:tc>
          <w:tcPr>
            <w:tcW w:w="1747" w:type="dxa"/>
            <w:tcBorders>
              <w:top w:val="single" w:sz="4" w:space="0" w:color="auto"/>
              <w:left w:val="single" w:sz="4" w:space="0" w:color="auto"/>
              <w:bottom w:val="single" w:sz="4" w:space="0" w:color="auto"/>
              <w:right w:val="single" w:sz="4" w:space="0" w:color="auto"/>
            </w:tcBorders>
          </w:tcPr>
          <w:p w:rsidR="00AD3965" w:rsidRPr="00D80E29" w:rsidRDefault="00AD3965" w:rsidP="007D3AED"/>
        </w:tc>
        <w:tc>
          <w:tcPr>
            <w:tcW w:w="1855" w:type="dxa"/>
            <w:tcBorders>
              <w:top w:val="single" w:sz="4" w:space="0" w:color="auto"/>
              <w:left w:val="single" w:sz="4" w:space="0" w:color="auto"/>
              <w:bottom w:val="single" w:sz="4" w:space="0" w:color="auto"/>
              <w:right w:val="single" w:sz="4" w:space="0" w:color="auto"/>
            </w:tcBorders>
          </w:tcPr>
          <w:p w:rsidR="00AD3965" w:rsidRPr="00D80E29" w:rsidRDefault="00AD3965" w:rsidP="007D3AED"/>
        </w:tc>
        <w:tc>
          <w:tcPr>
            <w:tcW w:w="1020" w:type="dxa"/>
            <w:tcBorders>
              <w:top w:val="single" w:sz="4" w:space="0" w:color="auto"/>
              <w:left w:val="single" w:sz="4" w:space="0" w:color="auto"/>
              <w:bottom w:val="single" w:sz="4" w:space="0" w:color="auto"/>
              <w:right w:val="single" w:sz="4" w:space="0" w:color="auto"/>
            </w:tcBorders>
          </w:tcPr>
          <w:p w:rsidR="00AD3965" w:rsidRPr="00D80E29" w:rsidRDefault="00AD3965" w:rsidP="007D3AED"/>
        </w:tc>
        <w:tc>
          <w:tcPr>
            <w:tcW w:w="1902" w:type="dxa"/>
            <w:tcBorders>
              <w:top w:val="single" w:sz="4" w:space="0" w:color="auto"/>
              <w:left w:val="single" w:sz="4" w:space="0" w:color="auto"/>
              <w:bottom w:val="single" w:sz="4" w:space="0" w:color="auto"/>
              <w:right w:val="single" w:sz="4" w:space="0" w:color="auto"/>
            </w:tcBorders>
          </w:tcPr>
          <w:p w:rsidR="00AD3965" w:rsidRPr="00D80E29" w:rsidRDefault="00AD3965" w:rsidP="007D3AED"/>
        </w:tc>
      </w:tr>
    </w:tbl>
    <w:p w:rsidR="006D4CA4" w:rsidRPr="006D4CA4" w:rsidRDefault="006D4CA4" w:rsidP="006D4CA4">
      <w:pPr>
        <w:ind w:left="720"/>
        <w:jc w:val="both"/>
        <w:rPr>
          <w:sz w:val="28"/>
          <w:szCs w:val="28"/>
          <w:lang w:val="kk-KZ"/>
        </w:rPr>
      </w:pPr>
      <w:r w:rsidRPr="006D4CA4">
        <w:rPr>
          <w:sz w:val="28"/>
          <w:szCs w:val="28"/>
          <w:lang w:val="kk-KZ"/>
        </w:rPr>
        <w:t>3. Characterize types of the political power on the basis of their legitimation: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3"/>
        <w:gridCol w:w="4643"/>
      </w:tblGrid>
      <w:tr w:rsidR="006D4CA4" w:rsidRPr="00BE7966" w:rsidTr="00FD3F28">
        <w:trPr>
          <w:trHeight w:val="197"/>
        </w:trPr>
        <w:tc>
          <w:tcPr>
            <w:tcW w:w="4643" w:type="dxa"/>
            <w:shd w:val="clear" w:color="auto" w:fill="auto"/>
            <w:vAlign w:val="center"/>
          </w:tcPr>
          <w:p w:rsidR="006D4CA4" w:rsidRPr="006D4CA4" w:rsidRDefault="006D4CA4" w:rsidP="007D3AED">
            <w:pPr>
              <w:jc w:val="center"/>
              <w:rPr>
                <w:b/>
                <w:lang w:val="en-US"/>
              </w:rPr>
            </w:pPr>
            <w:r w:rsidRPr="006D4CA4">
              <w:rPr>
                <w:lang w:val="en-US"/>
              </w:rPr>
              <w:t>Types of the power</w:t>
            </w:r>
          </w:p>
        </w:tc>
        <w:tc>
          <w:tcPr>
            <w:tcW w:w="4643" w:type="dxa"/>
            <w:shd w:val="clear" w:color="auto" w:fill="auto"/>
          </w:tcPr>
          <w:p w:rsidR="006D4CA4" w:rsidRPr="006D4CA4" w:rsidRDefault="006D4CA4" w:rsidP="00FD3F28">
            <w:pPr>
              <w:rPr>
                <w:lang w:val="kk-KZ"/>
              </w:rPr>
            </w:pPr>
            <w:r w:rsidRPr="006D4CA4">
              <w:rPr>
                <w:lang w:val="kk-KZ"/>
              </w:rPr>
              <w:t>The characteristic like power</w:t>
            </w:r>
          </w:p>
        </w:tc>
      </w:tr>
      <w:tr w:rsidR="006D4CA4" w:rsidRPr="00E70E47" w:rsidTr="002F5A90">
        <w:trPr>
          <w:trHeight w:val="70"/>
        </w:trPr>
        <w:tc>
          <w:tcPr>
            <w:tcW w:w="4643" w:type="dxa"/>
            <w:shd w:val="clear" w:color="auto" w:fill="auto"/>
          </w:tcPr>
          <w:p w:rsidR="006D4CA4" w:rsidRPr="00066D3C" w:rsidRDefault="006D4CA4" w:rsidP="007D3AED">
            <w:pPr>
              <w:jc w:val="both"/>
            </w:pPr>
            <w:r w:rsidRPr="00461549">
              <w:t>Traditional</w:t>
            </w:r>
          </w:p>
        </w:tc>
        <w:tc>
          <w:tcPr>
            <w:tcW w:w="4643" w:type="dxa"/>
            <w:shd w:val="clear" w:color="auto" w:fill="auto"/>
          </w:tcPr>
          <w:p w:rsidR="006D4CA4" w:rsidRPr="00461549" w:rsidRDefault="006D4CA4" w:rsidP="00FD3F28"/>
        </w:tc>
      </w:tr>
      <w:tr w:rsidR="006D4CA4" w:rsidRPr="00E70E47" w:rsidTr="002F5A90">
        <w:trPr>
          <w:trHeight w:val="70"/>
        </w:trPr>
        <w:tc>
          <w:tcPr>
            <w:tcW w:w="4643" w:type="dxa"/>
            <w:shd w:val="clear" w:color="auto" w:fill="auto"/>
          </w:tcPr>
          <w:p w:rsidR="006D4CA4" w:rsidRPr="00066D3C" w:rsidRDefault="006D4CA4" w:rsidP="007D3AED">
            <w:pPr>
              <w:jc w:val="both"/>
            </w:pPr>
            <w:r w:rsidRPr="00461549">
              <w:t>Legal</w:t>
            </w:r>
          </w:p>
        </w:tc>
        <w:tc>
          <w:tcPr>
            <w:tcW w:w="4643" w:type="dxa"/>
            <w:shd w:val="clear" w:color="auto" w:fill="auto"/>
          </w:tcPr>
          <w:p w:rsidR="006D4CA4" w:rsidRPr="00461549" w:rsidRDefault="006D4CA4" w:rsidP="00FD3F28"/>
        </w:tc>
      </w:tr>
      <w:tr w:rsidR="006D4CA4" w:rsidRPr="00E70E47" w:rsidTr="002F5A90">
        <w:trPr>
          <w:trHeight w:val="70"/>
        </w:trPr>
        <w:tc>
          <w:tcPr>
            <w:tcW w:w="4643" w:type="dxa"/>
            <w:shd w:val="clear" w:color="auto" w:fill="auto"/>
          </w:tcPr>
          <w:p w:rsidR="006D4CA4" w:rsidRPr="00066D3C" w:rsidRDefault="006D4CA4" w:rsidP="007D3AED">
            <w:pPr>
              <w:jc w:val="both"/>
            </w:pPr>
            <w:r w:rsidRPr="00461549">
              <w:t>Charismatic</w:t>
            </w:r>
          </w:p>
        </w:tc>
        <w:tc>
          <w:tcPr>
            <w:tcW w:w="4643" w:type="dxa"/>
            <w:shd w:val="clear" w:color="auto" w:fill="auto"/>
          </w:tcPr>
          <w:p w:rsidR="006D4CA4" w:rsidRDefault="006D4CA4" w:rsidP="00FD3F28"/>
        </w:tc>
      </w:tr>
    </w:tbl>
    <w:p w:rsidR="006D4CA4" w:rsidRDefault="006D4CA4" w:rsidP="007D3AED">
      <w:pPr>
        <w:jc w:val="center"/>
        <w:rPr>
          <w:b/>
          <w:sz w:val="28"/>
          <w:szCs w:val="28"/>
          <w:lang w:val="kk-KZ"/>
        </w:rPr>
      </w:pPr>
    </w:p>
    <w:p w:rsidR="006D4CA4" w:rsidRPr="006D4CA4" w:rsidRDefault="006D4CA4" w:rsidP="00E041AF">
      <w:pPr>
        <w:jc w:val="center"/>
        <w:rPr>
          <w:b/>
          <w:sz w:val="28"/>
          <w:szCs w:val="28"/>
          <w:lang w:val="kk-KZ"/>
        </w:rPr>
      </w:pPr>
      <w:r w:rsidRPr="006D4CA4">
        <w:rPr>
          <w:b/>
          <w:sz w:val="28"/>
          <w:szCs w:val="28"/>
          <w:lang w:val="kk-KZ"/>
        </w:rPr>
        <w:t>Seminar occupation No. 20 Subjects of policy.</w:t>
      </w:r>
    </w:p>
    <w:p w:rsidR="006D4CA4" w:rsidRPr="006D4CA4" w:rsidRDefault="006D4CA4" w:rsidP="006D4CA4">
      <w:pPr>
        <w:ind w:firstLine="709"/>
        <w:jc w:val="both"/>
        <w:rPr>
          <w:sz w:val="28"/>
          <w:szCs w:val="28"/>
          <w:lang w:val="kk-KZ"/>
        </w:rPr>
      </w:pPr>
      <w:r w:rsidRPr="006D4CA4">
        <w:rPr>
          <w:b/>
          <w:sz w:val="28"/>
          <w:szCs w:val="28"/>
          <w:lang w:val="kk-KZ"/>
        </w:rPr>
        <w:t>Purposes and problems of occupation</w:t>
      </w:r>
      <w:r w:rsidRPr="006D4CA4">
        <w:rPr>
          <w:sz w:val="28"/>
          <w:szCs w:val="28"/>
          <w:lang w:val="kk-KZ"/>
        </w:rPr>
        <w:t>: to find out a ratio of the personality and society; to reveal structure and keeping of the political personality; to consider the concept of human rights; to characterize the main mechanisms of ensuring the rights and freedoms of the person; to reveal the main motives of participation and nonparticipation of citizens in political life, to analyse models and stages of political socialization of the personality.</w:t>
      </w:r>
    </w:p>
    <w:p w:rsidR="006D4CA4" w:rsidRPr="006D4CA4" w:rsidRDefault="006D4CA4" w:rsidP="006D4CA4">
      <w:pPr>
        <w:ind w:firstLine="709"/>
        <w:jc w:val="both"/>
        <w:rPr>
          <w:sz w:val="28"/>
          <w:szCs w:val="28"/>
          <w:lang w:val="kk-KZ"/>
        </w:rPr>
      </w:pPr>
      <w:r w:rsidRPr="006D4CA4">
        <w:rPr>
          <w:sz w:val="28"/>
          <w:szCs w:val="28"/>
          <w:lang w:val="kk-KZ"/>
        </w:rPr>
        <w:t>Having studied a subject, the student has to acquire knowledge and abilities within the formed competences, that is:</w:t>
      </w:r>
    </w:p>
    <w:p w:rsidR="006D4CA4" w:rsidRPr="00E041AF" w:rsidRDefault="006D4CA4" w:rsidP="006D4CA4">
      <w:pPr>
        <w:ind w:firstLine="709"/>
        <w:jc w:val="both"/>
        <w:rPr>
          <w:i/>
          <w:sz w:val="28"/>
          <w:szCs w:val="28"/>
          <w:lang w:val="kk-KZ"/>
        </w:rPr>
      </w:pPr>
      <w:r w:rsidRPr="00E041AF">
        <w:rPr>
          <w:i/>
          <w:sz w:val="28"/>
          <w:szCs w:val="28"/>
          <w:lang w:val="kk-KZ"/>
        </w:rPr>
        <w:t xml:space="preserve">to be able: </w:t>
      </w:r>
    </w:p>
    <w:p w:rsidR="006D4CA4" w:rsidRPr="006D4CA4" w:rsidRDefault="006D4CA4" w:rsidP="006D4CA4">
      <w:pPr>
        <w:ind w:firstLine="709"/>
        <w:jc w:val="both"/>
        <w:rPr>
          <w:sz w:val="28"/>
          <w:szCs w:val="28"/>
          <w:lang w:val="kk-KZ"/>
        </w:rPr>
      </w:pPr>
      <w:r w:rsidRPr="006D4CA4">
        <w:rPr>
          <w:sz w:val="28"/>
          <w:szCs w:val="28"/>
          <w:lang w:val="kk-KZ"/>
        </w:rPr>
        <w:t xml:space="preserve">- to identify the personality as the subject of policy; </w:t>
      </w:r>
    </w:p>
    <w:p w:rsidR="006D4CA4" w:rsidRPr="006D4CA4" w:rsidRDefault="006D4CA4" w:rsidP="006D4CA4">
      <w:pPr>
        <w:ind w:firstLine="709"/>
        <w:jc w:val="both"/>
        <w:rPr>
          <w:sz w:val="28"/>
          <w:szCs w:val="28"/>
          <w:lang w:val="kk-KZ"/>
        </w:rPr>
      </w:pPr>
      <w:r w:rsidRPr="006D4CA4">
        <w:rPr>
          <w:sz w:val="28"/>
          <w:szCs w:val="28"/>
          <w:lang w:val="kk-KZ"/>
        </w:rPr>
        <w:t xml:space="preserve">- to define type of the personality in relation to political activity; </w:t>
      </w:r>
    </w:p>
    <w:p w:rsidR="006D4CA4" w:rsidRPr="006D4CA4" w:rsidRDefault="006D4CA4" w:rsidP="006D4CA4">
      <w:pPr>
        <w:ind w:firstLine="709"/>
        <w:jc w:val="both"/>
        <w:rPr>
          <w:sz w:val="28"/>
          <w:szCs w:val="28"/>
          <w:lang w:val="kk-KZ"/>
        </w:rPr>
      </w:pPr>
      <w:r w:rsidRPr="006D4CA4">
        <w:rPr>
          <w:sz w:val="28"/>
          <w:szCs w:val="28"/>
          <w:lang w:val="kk-KZ"/>
        </w:rPr>
        <w:t xml:space="preserve">- to formulate conditions of participation of the personality in policy; </w:t>
      </w:r>
    </w:p>
    <w:p w:rsidR="006D4CA4" w:rsidRPr="006D4CA4" w:rsidRDefault="006D4CA4" w:rsidP="006D4CA4">
      <w:pPr>
        <w:ind w:firstLine="709"/>
        <w:jc w:val="both"/>
        <w:rPr>
          <w:sz w:val="28"/>
          <w:szCs w:val="28"/>
          <w:lang w:val="kk-KZ"/>
        </w:rPr>
      </w:pPr>
      <w:r w:rsidRPr="006D4CA4">
        <w:rPr>
          <w:sz w:val="28"/>
          <w:szCs w:val="28"/>
          <w:lang w:val="kk-KZ"/>
        </w:rPr>
        <w:t xml:space="preserve">- to tipologizirovat the personality by such criteria as the relation to participation in political life, degree of political knowledge and political literacy, etc. </w:t>
      </w:r>
    </w:p>
    <w:p w:rsidR="006D4CA4" w:rsidRPr="00E041AF" w:rsidRDefault="006D4CA4" w:rsidP="006D4CA4">
      <w:pPr>
        <w:ind w:firstLine="709"/>
        <w:jc w:val="both"/>
        <w:rPr>
          <w:i/>
          <w:sz w:val="28"/>
          <w:szCs w:val="28"/>
          <w:lang w:val="kk-KZ"/>
        </w:rPr>
      </w:pPr>
      <w:r w:rsidRPr="00E041AF">
        <w:rPr>
          <w:i/>
          <w:sz w:val="28"/>
          <w:szCs w:val="28"/>
          <w:lang w:val="kk-KZ"/>
        </w:rPr>
        <w:t xml:space="preserve">to have skills: </w:t>
      </w:r>
    </w:p>
    <w:p w:rsidR="006D4CA4" w:rsidRPr="006D4CA4" w:rsidRDefault="006D4CA4" w:rsidP="006D4CA4">
      <w:pPr>
        <w:ind w:firstLine="709"/>
        <w:jc w:val="both"/>
        <w:rPr>
          <w:sz w:val="28"/>
          <w:szCs w:val="28"/>
          <w:lang w:val="kk-KZ"/>
        </w:rPr>
      </w:pPr>
      <w:r w:rsidRPr="006D4CA4">
        <w:rPr>
          <w:sz w:val="28"/>
          <w:szCs w:val="28"/>
          <w:lang w:val="kk-KZ"/>
        </w:rPr>
        <w:t>- analysis of participation of the personality in policy;</w:t>
      </w:r>
    </w:p>
    <w:p w:rsidR="006D4CA4" w:rsidRPr="006D4CA4" w:rsidRDefault="006D4CA4" w:rsidP="006D4CA4">
      <w:pPr>
        <w:ind w:firstLine="709"/>
        <w:jc w:val="both"/>
        <w:rPr>
          <w:sz w:val="28"/>
          <w:szCs w:val="28"/>
          <w:lang w:val="kk-KZ"/>
        </w:rPr>
      </w:pPr>
      <w:r w:rsidRPr="006D4CA4">
        <w:rPr>
          <w:sz w:val="28"/>
          <w:szCs w:val="28"/>
          <w:lang w:val="kk-KZ"/>
        </w:rPr>
        <w:t xml:space="preserve">- to independently analyze and estimate the public phenomena and processes; </w:t>
      </w:r>
    </w:p>
    <w:p w:rsidR="006D4CA4" w:rsidRPr="006D4CA4" w:rsidRDefault="006D4CA4" w:rsidP="006D4CA4">
      <w:pPr>
        <w:ind w:firstLine="709"/>
        <w:jc w:val="both"/>
        <w:rPr>
          <w:sz w:val="28"/>
          <w:szCs w:val="28"/>
          <w:lang w:val="kk-KZ"/>
        </w:rPr>
      </w:pPr>
      <w:r w:rsidRPr="006D4CA4">
        <w:rPr>
          <w:sz w:val="28"/>
          <w:szCs w:val="28"/>
          <w:lang w:val="kk-KZ"/>
        </w:rPr>
        <w:t>- to find in policy real motives and interests of certain leaders, political parties, etc.</w:t>
      </w:r>
    </w:p>
    <w:p w:rsidR="004F2E88" w:rsidRPr="004F2E88" w:rsidRDefault="004F2E88" w:rsidP="00AD3965">
      <w:pPr>
        <w:ind w:firstLine="567"/>
        <w:jc w:val="center"/>
        <w:rPr>
          <w:b/>
          <w:sz w:val="28"/>
          <w:szCs w:val="28"/>
          <w:lang w:val="en-US"/>
        </w:rPr>
      </w:pPr>
      <w:r w:rsidRPr="004F2E88">
        <w:rPr>
          <w:b/>
          <w:sz w:val="28"/>
          <w:szCs w:val="28"/>
          <w:lang w:val="en-US"/>
        </w:rPr>
        <w:lastRenderedPageBreak/>
        <w:t>Subjects of reports and messages</w:t>
      </w:r>
    </w:p>
    <w:p w:rsidR="004F2E88" w:rsidRPr="004F2E88" w:rsidRDefault="004F2E88" w:rsidP="004F2E88">
      <w:pPr>
        <w:ind w:firstLine="567"/>
        <w:jc w:val="both"/>
        <w:rPr>
          <w:sz w:val="28"/>
          <w:szCs w:val="28"/>
          <w:lang w:val="en-US"/>
        </w:rPr>
      </w:pPr>
      <w:r w:rsidRPr="004F2E88">
        <w:rPr>
          <w:sz w:val="28"/>
          <w:szCs w:val="28"/>
          <w:lang w:val="en-US"/>
        </w:rPr>
        <w:t xml:space="preserve">1. Socio-political structure of Kazakhstan. </w:t>
      </w:r>
    </w:p>
    <w:p w:rsidR="004F2E88" w:rsidRPr="004F2E88" w:rsidRDefault="004F2E88" w:rsidP="004F2E88">
      <w:pPr>
        <w:ind w:firstLine="567"/>
        <w:jc w:val="both"/>
        <w:rPr>
          <w:sz w:val="28"/>
          <w:szCs w:val="28"/>
          <w:lang w:val="en-US"/>
        </w:rPr>
      </w:pPr>
      <w:r w:rsidRPr="004F2E88">
        <w:rPr>
          <w:sz w:val="28"/>
          <w:szCs w:val="28"/>
          <w:lang w:val="en-US"/>
        </w:rPr>
        <w:t>2. Sources and a social base of formation of new subjects of policy in K</w:t>
      </w:r>
      <w:r w:rsidRPr="004F2E88">
        <w:rPr>
          <w:sz w:val="28"/>
          <w:szCs w:val="28"/>
          <w:lang w:val="en-US"/>
        </w:rPr>
        <w:t>a</w:t>
      </w:r>
      <w:r w:rsidRPr="004F2E88">
        <w:rPr>
          <w:sz w:val="28"/>
          <w:szCs w:val="28"/>
          <w:lang w:val="en-US"/>
        </w:rPr>
        <w:t>zakhstan.</w:t>
      </w:r>
    </w:p>
    <w:p w:rsidR="004F2E88" w:rsidRPr="004F2E88" w:rsidRDefault="004F2E88" w:rsidP="00AD3965">
      <w:pPr>
        <w:ind w:firstLine="567"/>
        <w:jc w:val="center"/>
        <w:rPr>
          <w:b/>
          <w:sz w:val="28"/>
          <w:szCs w:val="28"/>
          <w:lang w:val="en-US"/>
        </w:rPr>
      </w:pPr>
      <w:r w:rsidRPr="004F2E88">
        <w:rPr>
          <w:b/>
          <w:sz w:val="28"/>
          <w:szCs w:val="28"/>
          <w:lang w:val="en-US"/>
        </w:rPr>
        <w:t>Plan:</w:t>
      </w:r>
    </w:p>
    <w:p w:rsidR="004F2E88" w:rsidRPr="004F2E88" w:rsidRDefault="004F2E88" w:rsidP="004F2E88">
      <w:pPr>
        <w:ind w:firstLine="567"/>
        <w:jc w:val="both"/>
        <w:rPr>
          <w:sz w:val="28"/>
          <w:szCs w:val="28"/>
          <w:lang w:val="en-US"/>
        </w:rPr>
      </w:pPr>
      <w:r w:rsidRPr="004F2E88">
        <w:rPr>
          <w:sz w:val="28"/>
          <w:szCs w:val="28"/>
          <w:lang w:val="en-US"/>
        </w:rPr>
        <w:t>1. Material, welfare, political and legal prerequisites of realization of political interests of the personality.</w:t>
      </w:r>
    </w:p>
    <w:p w:rsidR="004F2E88" w:rsidRPr="004F2E88" w:rsidRDefault="004F2E88" w:rsidP="004F2E88">
      <w:pPr>
        <w:ind w:firstLine="567"/>
        <w:jc w:val="both"/>
        <w:rPr>
          <w:sz w:val="28"/>
          <w:szCs w:val="28"/>
          <w:lang w:val="en-US"/>
        </w:rPr>
      </w:pPr>
      <w:r w:rsidRPr="004F2E88">
        <w:rPr>
          <w:sz w:val="28"/>
          <w:szCs w:val="28"/>
          <w:lang w:val="en-US"/>
        </w:rPr>
        <w:t>2. Rights and freedoms of the person.</w:t>
      </w:r>
    </w:p>
    <w:p w:rsidR="00CD76B0" w:rsidRPr="004F2E88" w:rsidRDefault="004F2E88" w:rsidP="004F2E88">
      <w:pPr>
        <w:ind w:firstLine="567"/>
        <w:jc w:val="both"/>
        <w:rPr>
          <w:sz w:val="28"/>
          <w:szCs w:val="28"/>
          <w:lang w:val="en-US"/>
        </w:rPr>
      </w:pPr>
      <w:r w:rsidRPr="004F2E88">
        <w:rPr>
          <w:sz w:val="28"/>
          <w:szCs w:val="28"/>
          <w:lang w:val="en-US"/>
        </w:rPr>
        <w:t>3. Guarantees and mechanism of their providing.</w:t>
      </w:r>
    </w:p>
    <w:p w:rsidR="00AD3965" w:rsidRDefault="00AD3965" w:rsidP="004F2E88">
      <w:pPr>
        <w:widowControl w:val="0"/>
        <w:ind w:firstLine="709"/>
        <w:jc w:val="both"/>
        <w:rPr>
          <w:sz w:val="28"/>
          <w:szCs w:val="28"/>
          <w:lang w:val="en-US"/>
        </w:rPr>
      </w:pPr>
    </w:p>
    <w:p w:rsidR="004F2E88" w:rsidRPr="004F2E88" w:rsidRDefault="004F2E88" w:rsidP="004F2E88">
      <w:pPr>
        <w:widowControl w:val="0"/>
        <w:ind w:firstLine="709"/>
        <w:jc w:val="both"/>
        <w:rPr>
          <w:sz w:val="28"/>
          <w:szCs w:val="28"/>
          <w:lang w:val="en-US"/>
        </w:rPr>
      </w:pPr>
      <w:r w:rsidRPr="004F2E88">
        <w:rPr>
          <w:sz w:val="28"/>
          <w:szCs w:val="28"/>
          <w:lang w:val="en-US"/>
        </w:rPr>
        <w:t>Opening the first question of a subject, call several bases on which it is poss</w:t>
      </w:r>
      <w:r w:rsidRPr="004F2E88">
        <w:rPr>
          <w:sz w:val="28"/>
          <w:szCs w:val="28"/>
          <w:lang w:val="en-US"/>
        </w:rPr>
        <w:t>i</w:t>
      </w:r>
      <w:r w:rsidRPr="004F2E88">
        <w:rPr>
          <w:sz w:val="28"/>
          <w:szCs w:val="28"/>
          <w:lang w:val="en-US"/>
        </w:rPr>
        <w:t>ble to tipologizirovat the personality in policy (character and extent of participation in policy, motives of behavior, etc.). Characterize the types of the personality allocated on them. List the major factors influencing political behavior of the personality, ha</w:t>
      </w:r>
      <w:r w:rsidRPr="004F2E88">
        <w:rPr>
          <w:sz w:val="28"/>
          <w:szCs w:val="28"/>
          <w:lang w:val="en-US"/>
        </w:rPr>
        <w:t>v</w:t>
      </w:r>
      <w:r w:rsidRPr="004F2E88">
        <w:rPr>
          <w:sz w:val="28"/>
          <w:szCs w:val="28"/>
          <w:lang w:val="en-US"/>
        </w:rPr>
        <w:t>ing distinguished from them objective and subjective. Make short digression to hist</w:t>
      </w:r>
      <w:r w:rsidRPr="004F2E88">
        <w:rPr>
          <w:sz w:val="28"/>
          <w:szCs w:val="28"/>
          <w:lang w:val="en-US"/>
        </w:rPr>
        <w:t>o</w:t>
      </w:r>
      <w:r w:rsidRPr="004F2E88">
        <w:rPr>
          <w:sz w:val="28"/>
          <w:szCs w:val="28"/>
          <w:lang w:val="en-US"/>
        </w:rPr>
        <w:t>ry of relationship of the personality and policy, having stopped on the Kazakhstan experience in this area. Give the characteristic to modern conditions and opportun</w:t>
      </w:r>
      <w:r w:rsidRPr="004F2E88">
        <w:rPr>
          <w:sz w:val="28"/>
          <w:szCs w:val="28"/>
          <w:lang w:val="en-US"/>
        </w:rPr>
        <w:t>i</w:t>
      </w:r>
      <w:r w:rsidRPr="004F2E88">
        <w:rPr>
          <w:sz w:val="28"/>
          <w:szCs w:val="28"/>
          <w:lang w:val="en-US"/>
        </w:rPr>
        <w:t>ties of manifestation of the personality in policy (having compared them to conditions of the Soviet era).</w:t>
      </w:r>
    </w:p>
    <w:p w:rsidR="004F2E88" w:rsidRPr="004F2E88" w:rsidRDefault="004F2E88" w:rsidP="004F2E88">
      <w:pPr>
        <w:widowControl w:val="0"/>
        <w:ind w:firstLine="709"/>
        <w:jc w:val="both"/>
        <w:rPr>
          <w:sz w:val="28"/>
          <w:szCs w:val="28"/>
          <w:lang w:val="en-US"/>
        </w:rPr>
      </w:pPr>
      <w:r w:rsidRPr="004F2E88">
        <w:rPr>
          <w:sz w:val="28"/>
          <w:szCs w:val="28"/>
          <w:lang w:val="en-US"/>
        </w:rPr>
        <w:t>Opening the second question of a subject, give classification of the rights most widespread nowadays and freedoms of the person on the main spheres of his activity (in which are allocated civil, political, economic, etc.). Briefly characterize modern understanding of contents civil, political, economic, social, etc. rights and freedoms of the person. Emphasize changeable character of this list. Define a necessary set of conditions of realization of the most powerful human rights. Estimate the level of r</w:t>
      </w:r>
      <w:r w:rsidRPr="004F2E88">
        <w:rPr>
          <w:sz w:val="28"/>
          <w:szCs w:val="28"/>
          <w:lang w:val="en-US"/>
        </w:rPr>
        <w:t>e</w:t>
      </w:r>
      <w:r w:rsidRPr="004F2E88">
        <w:rPr>
          <w:sz w:val="28"/>
          <w:szCs w:val="28"/>
          <w:lang w:val="en-US"/>
        </w:rPr>
        <w:t>spect for the rights and freedoms of the person in modern Kazakhstan.</w:t>
      </w:r>
    </w:p>
    <w:p w:rsidR="004F2E88" w:rsidRPr="004F2E88" w:rsidRDefault="004F2E88" w:rsidP="004F2E88">
      <w:pPr>
        <w:widowControl w:val="0"/>
        <w:ind w:firstLine="709"/>
        <w:jc w:val="both"/>
        <w:rPr>
          <w:sz w:val="28"/>
          <w:szCs w:val="28"/>
          <w:lang w:val="en-US"/>
        </w:rPr>
      </w:pPr>
      <w:r w:rsidRPr="004F2E88">
        <w:rPr>
          <w:sz w:val="28"/>
          <w:szCs w:val="28"/>
          <w:lang w:val="en-US"/>
        </w:rPr>
        <w:t>In the third question it is necessary to show how ideas of ensuring the rights and freedoms of the person developed in an era of antiquity, the Middle Ages, Educ</w:t>
      </w:r>
      <w:r w:rsidRPr="004F2E88">
        <w:rPr>
          <w:sz w:val="28"/>
          <w:szCs w:val="28"/>
          <w:lang w:val="en-US"/>
        </w:rPr>
        <w:t>a</w:t>
      </w:r>
      <w:r w:rsidRPr="004F2E88">
        <w:rPr>
          <w:sz w:val="28"/>
          <w:szCs w:val="28"/>
          <w:lang w:val="en-US"/>
        </w:rPr>
        <w:t>tion, to characterize the main models of relationship between the state, society and the personality (totalitarian, patriarchal, individualistic, partitsipatorny).</w:t>
      </w:r>
    </w:p>
    <w:p w:rsidR="00735D61" w:rsidRPr="004F2E88" w:rsidRDefault="004F2E88" w:rsidP="004F2E88">
      <w:pPr>
        <w:widowControl w:val="0"/>
        <w:ind w:firstLine="709"/>
        <w:jc w:val="both"/>
        <w:rPr>
          <w:sz w:val="28"/>
          <w:szCs w:val="28"/>
          <w:lang w:val="en-US"/>
        </w:rPr>
      </w:pPr>
      <w:r w:rsidRPr="004F2E88">
        <w:rPr>
          <w:sz w:val="28"/>
          <w:szCs w:val="28"/>
          <w:lang w:val="en-US"/>
        </w:rPr>
        <w:t xml:space="preserve">  Call the main political and legal documents in which the rights and freedoms of the person are fixed.</w:t>
      </w:r>
    </w:p>
    <w:p w:rsidR="00702B07" w:rsidRDefault="00702B07" w:rsidP="004F2E88">
      <w:pPr>
        <w:ind w:left="708"/>
        <w:jc w:val="both"/>
        <w:rPr>
          <w:b/>
          <w:sz w:val="28"/>
          <w:szCs w:val="28"/>
          <w:lang w:val="en-US"/>
        </w:rPr>
      </w:pPr>
    </w:p>
    <w:p w:rsidR="004F2E88" w:rsidRPr="004F2E88" w:rsidRDefault="004F2E88" w:rsidP="004F2E88">
      <w:pPr>
        <w:ind w:left="708"/>
        <w:jc w:val="both"/>
        <w:rPr>
          <w:b/>
          <w:sz w:val="28"/>
          <w:szCs w:val="28"/>
          <w:lang w:val="kk-KZ"/>
        </w:rPr>
      </w:pPr>
      <w:r w:rsidRPr="004F2E88">
        <w:rPr>
          <w:b/>
          <w:sz w:val="28"/>
          <w:szCs w:val="28"/>
          <w:lang w:val="kk-KZ"/>
        </w:rPr>
        <w:t>Homework:</w:t>
      </w:r>
    </w:p>
    <w:p w:rsidR="004F2E88" w:rsidRDefault="004F2E88" w:rsidP="008B0F6B">
      <w:pPr>
        <w:numPr>
          <w:ilvl w:val="0"/>
          <w:numId w:val="63"/>
        </w:numPr>
        <w:jc w:val="both"/>
        <w:rPr>
          <w:sz w:val="28"/>
          <w:szCs w:val="28"/>
          <w:lang w:val="kk-KZ"/>
        </w:rPr>
      </w:pPr>
      <w:r w:rsidRPr="004F2E88">
        <w:rPr>
          <w:sz w:val="28"/>
          <w:szCs w:val="28"/>
          <w:lang w:val="kk-KZ"/>
        </w:rPr>
        <w:t>Using the text of the Constitution of RK, define the maintenance of fundamental human rights. Fill in the table.</w:t>
      </w:r>
    </w:p>
    <w:p w:rsidR="004F2E88" w:rsidRPr="004F2E88" w:rsidRDefault="004F2E88" w:rsidP="004F2E88">
      <w:pPr>
        <w:ind w:left="1083"/>
        <w:jc w:val="both"/>
        <w:rPr>
          <w:sz w:val="28"/>
          <w:szCs w:val="28"/>
          <w:lang w:val="kk-KZ"/>
        </w:rPr>
      </w:pPr>
    </w:p>
    <w:tbl>
      <w:tblPr>
        <w:tblW w:w="9573"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188"/>
        <w:gridCol w:w="3188"/>
        <w:gridCol w:w="3197"/>
      </w:tblGrid>
      <w:tr w:rsidR="00827A17" w:rsidRPr="00022397" w:rsidTr="00827A17">
        <w:trPr>
          <w:trHeight w:hRule="exact" w:val="605"/>
        </w:trPr>
        <w:tc>
          <w:tcPr>
            <w:tcW w:w="3188" w:type="dxa"/>
            <w:shd w:val="clear" w:color="auto" w:fill="auto"/>
          </w:tcPr>
          <w:p w:rsidR="004F2E88" w:rsidRPr="004F2E88" w:rsidRDefault="00702B07" w:rsidP="004F2E88">
            <w:pPr>
              <w:widowControl w:val="0"/>
              <w:ind w:left="266" w:right="247"/>
              <w:rPr>
                <w:rFonts w:eastAsia="Calibri"/>
                <w:b/>
                <w:lang w:val="kk-KZ" w:eastAsia="en-US"/>
              </w:rPr>
            </w:pPr>
            <w:r w:rsidRPr="004F2E88">
              <w:rPr>
                <w:rFonts w:eastAsia="Calibri"/>
                <w:lang w:eastAsia="en-US"/>
              </w:rPr>
              <w:t>Personal (civil) rights</w:t>
            </w:r>
          </w:p>
        </w:tc>
        <w:tc>
          <w:tcPr>
            <w:tcW w:w="3188" w:type="dxa"/>
            <w:shd w:val="clear" w:color="auto" w:fill="auto"/>
          </w:tcPr>
          <w:p w:rsidR="00827A17" w:rsidRPr="00BB3618" w:rsidRDefault="00702B07" w:rsidP="007D3AED">
            <w:pPr>
              <w:widowControl w:val="0"/>
              <w:ind w:left="1214" w:right="658" w:hanging="543"/>
              <w:rPr>
                <w:rFonts w:eastAsia="Calibri"/>
                <w:b/>
                <w:lang w:eastAsia="en-US"/>
              </w:rPr>
            </w:pPr>
            <w:r>
              <w:t>Political rights</w:t>
            </w:r>
          </w:p>
        </w:tc>
        <w:tc>
          <w:tcPr>
            <w:tcW w:w="3197" w:type="dxa"/>
            <w:shd w:val="clear" w:color="auto" w:fill="auto"/>
          </w:tcPr>
          <w:p w:rsidR="00827A17" w:rsidRPr="00BB3618" w:rsidRDefault="00702B07" w:rsidP="007D3AED">
            <w:pPr>
              <w:widowControl w:val="0"/>
              <w:ind w:left="220" w:right="200" w:firstLine="619"/>
              <w:rPr>
                <w:rFonts w:eastAsia="Calibri"/>
                <w:b/>
                <w:lang w:eastAsia="en-US"/>
              </w:rPr>
            </w:pPr>
            <w:r w:rsidRPr="004F2E88">
              <w:rPr>
                <w:rFonts w:eastAsia="Calibri"/>
                <w:lang w:eastAsia="en-US"/>
              </w:rPr>
              <w:t>Social economic rights</w:t>
            </w:r>
          </w:p>
        </w:tc>
      </w:tr>
      <w:tr w:rsidR="00827A17" w:rsidRPr="00022397" w:rsidTr="00827A17">
        <w:trPr>
          <w:trHeight w:hRule="exact" w:val="331"/>
        </w:trPr>
        <w:tc>
          <w:tcPr>
            <w:tcW w:w="3188" w:type="dxa"/>
            <w:shd w:val="clear" w:color="auto" w:fill="auto"/>
          </w:tcPr>
          <w:p w:rsidR="00827A17" w:rsidRPr="00BB3618" w:rsidRDefault="00827A17" w:rsidP="00702B07">
            <w:pPr>
              <w:widowControl w:val="0"/>
              <w:ind w:left="103" w:right="247"/>
              <w:rPr>
                <w:rFonts w:eastAsia="Calibri"/>
                <w:lang w:eastAsia="en-US"/>
              </w:rPr>
            </w:pPr>
            <w:r w:rsidRPr="00BB3618">
              <w:rPr>
                <w:rFonts w:eastAsia="Calibri"/>
                <w:lang w:eastAsia="en-US"/>
              </w:rPr>
              <w:t>1. …</w:t>
            </w:r>
            <w:r w:rsidR="004F2E88">
              <w:t xml:space="preserve"> </w:t>
            </w:r>
          </w:p>
        </w:tc>
        <w:tc>
          <w:tcPr>
            <w:tcW w:w="3188" w:type="dxa"/>
            <w:shd w:val="clear" w:color="auto" w:fill="auto"/>
          </w:tcPr>
          <w:p w:rsidR="00827A17" w:rsidRPr="00BB3618" w:rsidRDefault="00827A17" w:rsidP="00702B07">
            <w:pPr>
              <w:widowControl w:val="0"/>
              <w:ind w:left="103"/>
              <w:rPr>
                <w:rFonts w:eastAsia="Calibri"/>
                <w:lang w:eastAsia="en-US"/>
              </w:rPr>
            </w:pPr>
            <w:r w:rsidRPr="00BB3618">
              <w:rPr>
                <w:rFonts w:eastAsia="Calibri"/>
                <w:lang w:eastAsia="en-US"/>
              </w:rPr>
              <w:t>1. …</w:t>
            </w:r>
            <w:r w:rsidR="004F2E88">
              <w:t xml:space="preserve"> </w:t>
            </w:r>
          </w:p>
        </w:tc>
        <w:tc>
          <w:tcPr>
            <w:tcW w:w="3197" w:type="dxa"/>
            <w:shd w:val="clear" w:color="auto" w:fill="auto"/>
          </w:tcPr>
          <w:p w:rsidR="00827A17" w:rsidRPr="00BB3618" w:rsidRDefault="00827A17" w:rsidP="00702B07">
            <w:pPr>
              <w:widowControl w:val="0"/>
              <w:ind w:left="103" w:right="200"/>
              <w:rPr>
                <w:rFonts w:eastAsia="Calibri"/>
                <w:lang w:eastAsia="en-US"/>
              </w:rPr>
            </w:pPr>
            <w:r w:rsidRPr="00BB3618">
              <w:rPr>
                <w:rFonts w:eastAsia="Calibri"/>
                <w:lang w:eastAsia="en-US"/>
              </w:rPr>
              <w:t>1. …</w:t>
            </w:r>
            <w:r w:rsidR="004F2E88">
              <w:t xml:space="preserve"> </w:t>
            </w:r>
          </w:p>
        </w:tc>
      </w:tr>
      <w:tr w:rsidR="00827A17" w:rsidRPr="00022397" w:rsidTr="00827A17">
        <w:trPr>
          <w:trHeight w:hRule="exact" w:val="331"/>
        </w:trPr>
        <w:tc>
          <w:tcPr>
            <w:tcW w:w="3188" w:type="dxa"/>
            <w:shd w:val="clear" w:color="auto" w:fill="auto"/>
          </w:tcPr>
          <w:p w:rsidR="00827A17" w:rsidRPr="00BB3618" w:rsidRDefault="00827A17" w:rsidP="007D3AED">
            <w:pPr>
              <w:widowControl w:val="0"/>
              <w:ind w:left="103" w:right="247"/>
              <w:rPr>
                <w:rFonts w:eastAsia="Calibri"/>
                <w:lang w:eastAsia="en-US"/>
              </w:rPr>
            </w:pPr>
            <w:r w:rsidRPr="00BB3618">
              <w:rPr>
                <w:rFonts w:eastAsia="Calibri"/>
                <w:lang w:eastAsia="en-US"/>
              </w:rPr>
              <w:t>2. …</w:t>
            </w:r>
          </w:p>
        </w:tc>
        <w:tc>
          <w:tcPr>
            <w:tcW w:w="3188" w:type="dxa"/>
            <w:shd w:val="clear" w:color="auto" w:fill="auto"/>
          </w:tcPr>
          <w:p w:rsidR="00827A17" w:rsidRPr="00BB3618" w:rsidRDefault="00827A17" w:rsidP="007D3AED">
            <w:pPr>
              <w:widowControl w:val="0"/>
              <w:ind w:left="103"/>
              <w:rPr>
                <w:rFonts w:eastAsia="Calibri"/>
                <w:lang w:eastAsia="en-US"/>
              </w:rPr>
            </w:pPr>
            <w:r w:rsidRPr="00BB3618">
              <w:rPr>
                <w:rFonts w:eastAsia="Calibri"/>
                <w:lang w:eastAsia="en-US"/>
              </w:rPr>
              <w:t>2. …</w:t>
            </w:r>
          </w:p>
        </w:tc>
        <w:tc>
          <w:tcPr>
            <w:tcW w:w="3197" w:type="dxa"/>
            <w:shd w:val="clear" w:color="auto" w:fill="auto"/>
          </w:tcPr>
          <w:p w:rsidR="00827A17" w:rsidRPr="00BB3618" w:rsidRDefault="00827A17" w:rsidP="007D3AED">
            <w:pPr>
              <w:widowControl w:val="0"/>
              <w:ind w:left="103" w:right="200"/>
              <w:rPr>
                <w:rFonts w:eastAsia="Calibri"/>
                <w:lang w:eastAsia="en-US"/>
              </w:rPr>
            </w:pPr>
            <w:r w:rsidRPr="00BB3618">
              <w:rPr>
                <w:rFonts w:eastAsia="Calibri"/>
                <w:lang w:eastAsia="en-US"/>
              </w:rPr>
              <w:t>2. …</w:t>
            </w:r>
          </w:p>
        </w:tc>
      </w:tr>
      <w:tr w:rsidR="00827A17" w:rsidRPr="00022397" w:rsidTr="00827A17">
        <w:trPr>
          <w:trHeight w:hRule="exact" w:val="334"/>
        </w:trPr>
        <w:tc>
          <w:tcPr>
            <w:tcW w:w="3188" w:type="dxa"/>
            <w:shd w:val="clear" w:color="auto" w:fill="auto"/>
          </w:tcPr>
          <w:p w:rsidR="00827A17" w:rsidRPr="00BB3618" w:rsidRDefault="00827A17" w:rsidP="007D3AED">
            <w:pPr>
              <w:widowControl w:val="0"/>
              <w:ind w:left="103" w:right="247"/>
              <w:rPr>
                <w:rFonts w:eastAsia="Calibri"/>
                <w:lang w:eastAsia="en-US"/>
              </w:rPr>
            </w:pPr>
            <w:r w:rsidRPr="00BB3618">
              <w:rPr>
                <w:rFonts w:eastAsia="Calibri"/>
                <w:lang w:eastAsia="en-US"/>
              </w:rPr>
              <w:t>3. …</w:t>
            </w:r>
          </w:p>
        </w:tc>
        <w:tc>
          <w:tcPr>
            <w:tcW w:w="3188" w:type="dxa"/>
            <w:shd w:val="clear" w:color="auto" w:fill="auto"/>
          </w:tcPr>
          <w:p w:rsidR="00827A17" w:rsidRPr="00BB3618" w:rsidRDefault="00827A17" w:rsidP="007D3AED">
            <w:pPr>
              <w:widowControl w:val="0"/>
              <w:ind w:left="103"/>
              <w:rPr>
                <w:rFonts w:eastAsia="Calibri"/>
                <w:lang w:eastAsia="en-US"/>
              </w:rPr>
            </w:pPr>
            <w:r w:rsidRPr="00BB3618">
              <w:rPr>
                <w:rFonts w:eastAsia="Calibri"/>
                <w:lang w:eastAsia="en-US"/>
              </w:rPr>
              <w:t>3. …</w:t>
            </w:r>
          </w:p>
        </w:tc>
        <w:tc>
          <w:tcPr>
            <w:tcW w:w="3197" w:type="dxa"/>
            <w:shd w:val="clear" w:color="auto" w:fill="auto"/>
          </w:tcPr>
          <w:p w:rsidR="00827A17" w:rsidRPr="00BB3618" w:rsidRDefault="00827A17" w:rsidP="007D3AED">
            <w:pPr>
              <w:widowControl w:val="0"/>
              <w:ind w:left="103" w:right="200"/>
              <w:rPr>
                <w:rFonts w:eastAsia="Calibri"/>
                <w:lang w:eastAsia="en-US"/>
              </w:rPr>
            </w:pPr>
            <w:r w:rsidRPr="00BB3618">
              <w:rPr>
                <w:rFonts w:eastAsia="Calibri"/>
                <w:lang w:eastAsia="en-US"/>
              </w:rPr>
              <w:t>3. …</w:t>
            </w:r>
          </w:p>
        </w:tc>
      </w:tr>
      <w:tr w:rsidR="00827A17" w:rsidRPr="00022397" w:rsidTr="00827A17">
        <w:trPr>
          <w:trHeight w:hRule="exact" w:val="331"/>
        </w:trPr>
        <w:tc>
          <w:tcPr>
            <w:tcW w:w="3188" w:type="dxa"/>
            <w:shd w:val="clear" w:color="auto" w:fill="auto"/>
          </w:tcPr>
          <w:p w:rsidR="00827A17" w:rsidRPr="00B32A60" w:rsidRDefault="00827A17" w:rsidP="007D3AED">
            <w:pPr>
              <w:widowControl w:val="0"/>
              <w:ind w:left="103"/>
              <w:rPr>
                <w:rFonts w:eastAsia="Calibri"/>
                <w:lang w:val="en-US" w:eastAsia="en-US"/>
              </w:rPr>
            </w:pPr>
            <w:r w:rsidRPr="00B32A60">
              <w:rPr>
                <w:rFonts w:eastAsia="Calibri"/>
                <w:lang w:val="en-US" w:eastAsia="en-US"/>
              </w:rPr>
              <w:t>…</w:t>
            </w:r>
          </w:p>
        </w:tc>
        <w:tc>
          <w:tcPr>
            <w:tcW w:w="3188" w:type="dxa"/>
            <w:shd w:val="clear" w:color="auto" w:fill="auto"/>
          </w:tcPr>
          <w:p w:rsidR="00827A17" w:rsidRPr="00B32A60" w:rsidRDefault="00827A17" w:rsidP="007D3AED">
            <w:pPr>
              <w:widowControl w:val="0"/>
              <w:ind w:left="103"/>
              <w:rPr>
                <w:rFonts w:eastAsia="Calibri"/>
                <w:lang w:val="en-US" w:eastAsia="en-US"/>
              </w:rPr>
            </w:pPr>
            <w:r w:rsidRPr="00B32A60">
              <w:rPr>
                <w:rFonts w:eastAsia="Calibri"/>
                <w:lang w:val="en-US" w:eastAsia="en-US"/>
              </w:rPr>
              <w:t>…</w:t>
            </w:r>
          </w:p>
        </w:tc>
        <w:tc>
          <w:tcPr>
            <w:tcW w:w="3197" w:type="dxa"/>
            <w:shd w:val="clear" w:color="auto" w:fill="auto"/>
          </w:tcPr>
          <w:p w:rsidR="00827A17" w:rsidRPr="00B32A60" w:rsidRDefault="00827A17" w:rsidP="007D3AED">
            <w:pPr>
              <w:widowControl w:val="0"/>
              <w:ind w:left="103"/>
              <w:rPr>
                <w:rFonts w:eastAsia="Calibri"/>
                <w:lang w:val="en-US" w:eastAsia="en-US"/>
              </w:rPr>
            </w:pPr>
            <w:r w:rsidRPr="00B32A60">
              <w:rPr>
                <w:rFonts w:eastAsia="Calibri"/>
                <w:lang w:val="en-US" w:eastAsia="en-US"/>
              </w:rPr>
              <w:t>…</w:t>
            </w:r>
          </w:p>
        </w:tc>
      </w:tr>
    </w:tbl>
    <w:p w:rsidR="004F2E88" w:rsidRDefault="004F2E88" w:rsidP="00702B07">
      <w:pPr>
        <w:widowControl w:val="0"/>
        <w:ind w:firstLine="708"/>
        <w:jc w:val="both"/>
        <w:rPr>
          <w:sz w:val="28"/>
          <w:szCs w:val="28"/>
          <w:lang w:val="kk-KZ"/>
        </w:rPr>
      </w:pPr>
      <w:r w:rsidRPr="004F2E88">
        <w:rPr>
          <w:sz w:val="28"/>
          <w:szCs w:val="28"/>
          <w:lang w:val="kk-KZ"/>
        </w:rPr>
        <w:t xml:space="preserve">2. In political and legal science exists podrazdelekny human rights on negative </w:t>
      </w:r>
      <w:r w:rsidRPr="004F2E88">
        <w:rPr>
          <w:sz w:val="28"/>
          <w:szCs w:val="28"/>
          <w:lang w:val="kk-KZ"/>
        </w:rPr>
        <w:lastRenderedPageBreak/>
        <w:t>and positive. The negative rights are designed to provide autonomy of the personality, a nevmeshaktelstvo of the state in social and private life. Pozitivknye - human rights on any economic or social values are designed to guarantee. Fill in the table.</w:t>
      </w:r>
    </w:p>
    <w:p w:rsidR="004F2E88" w:rsidRPr="004F2E88" w:rsidRDefault="004F2E88" w:rsidP="004F2E88">
      <w:pPr>
        <w:widowControl w:val="0"/>
        <w:ind w:left="708"/>
        <w:jc w:val="both"/>
        <w:rPr>
          <w:b/>
          <w:sz w:val="28"/>
          <w:szCs w:val="28"/>
          <w:lang w:val="kk-KZ"/>
        </w:rPr>
      </w:pPr>
    </w:p>
    <w:tbl>
      <w:tblPr>
        <w:tblW w:w="0" w:type="auto"/>
        <w:tblInd w:w="250" w:type="dxa"/>
        <w:tblBorders>
          <w:top w:val="single" w:sz="4" w:space="0" w:color="auto"/>
          <w:left w:val="single" w:sz="4" w:space="0" w:color="auto"/>
          <w:bottom w:val="single" w:sz="4" w:space="0" w:color="auto"/>
          <w:right w:val="single" w:sz="4" w:space="0" w:color="auto"/>
        </w:tblBorders>
        <w:tblLook w:val="0000"/>
      </w:tblPr>
      <w:tblGrid>
        <w:gridCol w:w="4394"/>
        <w:gridCol w:w="5029"/>
      </w:tblGrid>
      <w:tr w:rsidR="00827A17" w:rsidRPr="00022397" w:rsidTr="002F5A90">
        <w:trPr>
          <w:trHeight w:val="266"/>
        </w:trPr>
        <w:tc>
          <w:tcPr>
            <w:tcW w:w="4394" w:type="dxa"/>
            <w:tcBorders>
              <w:top w:val="single" w:sz="4" w:space="0" w:color="auto"/>
              <w:left w:val="single" w:sz="4" w:space="0" w:color="auto"/>
              <w:bottom w:val="single" w:sz="4" w:space="0" w:color="auto"/>
              <w:right w:val="single" w:sz="4" w:space="0" w:color="auto"/>
            </w:tcBorders>
            <w:vAlign w:val="center"/>
          </w:tcPr>
          <w:p w:rsidR="00827A17" w:rsidRPr="00022397" w:rsidRDefault="00702B07" w:rsidP="007D3AED">
            <w:pPr>
              <w:tabs>
                <w:tab w:val="num" w:pos="360"/>
              </w:tabs>
              <w:jc w:val="center"/>
              <w:rPr>
                <w:b/>
              </w:rPr>
            </w:pPr>
            <w:r w:rsidRPr="004F2E88">
              <w:t>Negative rights</w:t>
            </w:r>
          </w:p>
        </w:tc>
        <w:tc>
          <w:tcPr>
            <w:tcW w:w="5029" w:type="dxa"/>
            <w:tcBorders>
              <w:top w:val="single" w:sz="4" w:space="0" w:color="auto"/>
              <w:left w:val="single" w:sz="4" w:space="0" w:color="auto"/>
              <w:bottom w:val="single" w:sz="4" w:space="0" w:color="auto"/>
              <w:right w:val="single" w:sz="4" w:space="0" w:color="auto"/>
            </w:tcBorders>
            <w:vAlign w:val="center"/>
          </w:tcPr>
          <w:p w:rsidR="00827A17" w:rsidRPr="00022397" w:rsidRDefault="00702B07" w:rsidP="007D3AED">
            <w:pPr>
              <w:tabs>
                <w:tab w:val="num" w:pos="360"/>
              </w:tabs>
              <w:jc w:val="center"/>
              <w:rPr>
                <w:b/>
              </w:rPr>
            </w:pPr>
            <w:r>
              <w:t>Positive laws</w:t>
            </w:r>
          </w:p>
        </w:tc>
      </w:tr>
      <w:tr w:rsidR="00827A17" w:rsidRPr="00022397" w:rsidTr="002F5A90">
        <w:trPr>
          <w:trHeight w:val="266"/>
        </w:trPr>
        <w:tc>
          <w:tcPr>
            <w:tcW w:w="4394" w:type="dxa"/>
            <w:tcBorders>
              <w:top w:val="single" w:sz="4" w:space="0" w:color="auto"/>
              <w:left w:val="single" w:sz="4" w:space="0" w:color="auto"/>
              <w:bottom w:val="single" w:sz="4" w:space="0" w:color="auto"/>
              <w:right w:val="single" w:sz="4" w:space="0" w:color="auto"/>
            </w:tcBorders>
          </w:tcPr>
          <w:p w:rsidR="00827A17" w:rsidRPr="00022397" w:rsidRDefault="00827A17" w:rsidP="00702B07">
            <w:pPr>
              <w:tabs>
                <w:tab w:val="num" w:pos="360"/>
              </w:tabs>
              <w:jc w:val="both"/>
            </w:pPr>
            <w:r w:rsidRPr="00022397">
              <w:t>1. …</w:t>
            </w:r>
            <w:r w:rsidR="004F2E88">
              <w:t xml:space="preserve"> </w:t>
            </w:r>
          </w:p>
        </w:tc>
        <w:tc>
          <w:tcPr>
            <w:tcW w:w="5029" w:type="dxa"/>
            <w:tcBorders>
              <w:top w:val="single" w:sz="4" w:space="0" w:color="auto"/>
              <w:left w:val="single" w:sz="4" w:space="0" w:color="auto"/>
              <w:bottom w:val="single" w:sz="4" w:space="0" w:color="auto"/>
              <w:right w:val="single" w:sz="4" w:space="0" w:color="auto"/>
            </w:tcBorders>
          </w:tcPr>
          <w:p w:rsidR="00827A17" w:rsidRPr="00022397" w:rsidRDefault="00827A17" w:rsidP="00702B07">
            <w:pPr>
              <w:tabs>
                <w:tab w:val="num" w:pos="360"/>
              </w:tabs>
              <w:jc w:val="both"/>
            </w:pPr>
            <w:r w:rsidRPr="00022397">
              <w:t>1. …</w:t>
            </w:r>
          </w:p>
        </w:tc>
      </w:tr>
      <w:tr w:rsidR="00827A17" w:rsidRPr="00022397" w:rsidTr="002F5A90">
        <w:trPr>
          <w:trHeight w:val="266"/>
        </w:trPr>
        <w:tc>
          <w:tcPr>
            <w:tcW w:w="4394" w:type="dxa"/>
            <w:tcBorders>
              <w:top w:val="single" w:sz="4" w:space="0" w:color="auto"/>
              <w:left w:val="single" w:sz="4" w:space="0" w:color="auto"/>
              <w:bottom w:val="single" w:sz="4" w:space="0" w:color="auto"/>
              <w:right w:val="single" w:sz="4" w:space="0" w:color="auto"/>
            </w:tcBorders>
          </w:tcPr>
          <w:p w:rsidR="00827A17" w:rsidRPr="00022397" w:rsidRDefault="00827A17" w:rsidP="007D3AED">
            <w:pPr>
              <w:tabs>
                <w:tab w:val="num" w:pos="360"/>
              </w:tabs>
              <w:jc w:val="both"/>
            </w:pPr>
            <w:r w:rsidRPr="00022397">
              <w:t>2. …</w:t>
            </w:r>
          </w:p>
        </w:tc>
        <w:tc>
          <w:tcPr>
            <w:tcW w:w="5029" w:type="dxa"/>
            <w:tcBorders>
              <w:top w:val="single" w:sz="4" w:space="0" w:color="auto"/>
              <w:left w:val="single" w:sz="4" w:space="0" w:color="auto"/>
              <w:bottom w:val="single" w:sz="4" w:space="0" w:color="auto"/>
              <w:right w:val="single" w:sz="4" w:space="0" w:color="auto"/>
            </w:tcBorders>
          </w:tcPr>
          <w:p w:rsidR="00827A17" w:rsidRPr="00022397" w:rsidRDefault="00827A17" w:rsidP="007D3AED">
            <w:pPr>
              <w:tabs>
                <w:tab w:val="num" w:pos="360"/>
              </w:tabs>
              <w:jc w:val="both"/>
            </w:pPr>
            <w:r w:rsidRPr="00022397">
              <w:t>2. …</w:t>
            </w:r>
          </w:p>
        </w:tc>
      </w:tr>
      <w:tr w:rsidR="00827A17" w:rsidRPr="00022397" w:rsidTr="002F5A90">
        <w:trPr>
          <w:trHeight w:val="281"/>
        </w:trPr>
        <w:tc>
          <w:tcPr>
            <w:tcW w:w="4394" w:type="dxa"/>
            <w:tcBorders>
              <w:top w:val="single" w:sz="4" w:space="0" w:color="auto"/>
              <w:left w:val="single" w:sz="4" w:space="0" w:color="auto"/>
              <w:bottom w:val="single" w:sz="4" w:space="0" w:color="auto"/>
              <w:right w:val="single" w:sz="4" w:space="0" w:color="auto"/>
            </w:tcBorders>
          </w:tcPr>
          <w:p w:rsidR="00827A17" w:rsidRPr="00022397" w:rsidRDefault="00827A17" w:rsidP="007D3AED">
            <w:pPr>
              <w:tabs>
                <w:tab w:val="num" w:pos="360"/>
              </w:tabs>
              <w:jc w:val="both"/>
            </w:pPr>
            <w:r w:rsidRPr="00022397">
              <w:t>3. …</w:t>
            </w:r>
          </w:p>
        </w:tc>
        <w:tc>
          <w:tcPr>
            <w:tcW w:w="5029" w:type="dxa"/>
            <w:tcBorders>
              <w:top w:val="single" w:sz="4" w:space="0" w:color="auto"/>
              <w:left w:val="single" w:sz="4" w:space="0" w:color="auto"/>
              <w:bottom w:val="single" w:sz="4" w:space="0" w:color="auto"/>
              <w:right w:val="single" w:sz="4" w:space="0" w:color="auto"/>
            </w:tcBorders>
          </w:tcPr>
          <w:p w:rsidR="00827A17" w:rsidRPr="00022397" w:rsidRDefault="00827A17" w:rsidP="007D3AED">
            <w:pPr>
              <w:tabs>
                <w:tab w:val="num" w:pos="360"/>
              </w:tabs>
              <w:jc w:val="both"/>
            </w:pPr>
            <w:r w:rsidRPr="00022397">
              <w:t>3. …</w:t>
            </w:r>
          </w:p>
        </w:tc>
      </w:tr>
    </w:tbl>
    <w:p w:rsidR="00DE7561" w:rsidRDefault="00DE7561" w:rsidP="007D3AED">
      <w:pPr>
        <w:widowControl w:val="0"/>
        <w:ind w:firstLine="567"/>
        <w:jc w:val="center"/>
        <w:rPr>
          <w:b/>
          <w:sz w:val="28"/>
          <w:szCs w:val="28"/>
        </w:rPr>
      </w:pPr>
    </w:p>
    <w:p w:rsidR="00AD24A6" w:rsidRPr="00AD24A6" w:rsidRDefault="00AD24A6" w:rsidP="00702B07">
      <w:pPr>
        <w:ind w:firstLine="567"/>
        <w:jc w:val="center"/>
        <w:rPr>
          <w:b/>
          <w:sz w:val="28"/>
          <w:szCs w:val="28"/>
          <w:lang w:val="en-US"/>
        </w:rPr>
      </w:pPr>
      <w:r w:rsidRPr="00AD24A6">
        <w:rPr>
          <w:b/>
          <w:sz w:val="28"/>
          <w:szCs w:val="28"/>
          <w:lang w:val="en-US"/>
        </w:rPr>
        <w:t>Seminar occupation No. 21 Political regimes</w:t>
      </w:r>
    </w:p>
    <w:p w:rsidR="00AD24A6" w:rsidRPr="00AD24A6" w:rsidRDefault="00AD24A6" w:rsidP="00AD24A6">
      <w:pPr>
        <w:ind w:firstLine="567"/>
        <w:jc w:val="both"/>
        <w:rPr>
          <w:sz w:val="28"/>
          <w:szCs w:val="28"/>
          <w:lang w:val="en-US"/>
        </w:rPr>
      </w:pPr>
      <w:r w:rsidRPr="00AD24A6">
        <w:rPr>
          <w:b/>
          <w:sz w:val="28"/>
          <w:szCs w:val="28"/>
          <w:lang w:val="en-US"/>
        </w:rPr>
        <w:t xml:space="preserve">Purposes and problems of occupation: </w:t>
      </w:r>
      <w:r w:rsidRPr="00AD24A6">
        <w:rPr>
          <w:sz w:val="28"/>
          <w:szCs w:val="28"/>
          <w:lang w:val="en-US"/>
        </w:rPr>
        <w:t>Purposes and problems of studying of a subject: to acquire intrinsic characteristics of democratic and non-democratic polit</w:t>
      </w:r>
      <w:r w:rsidRPr="00AD24A6">
        <w:rPr>
          <w:sz w:val="28"/>
          <w:szCs w:val="28"/>
          <w:lang w:val="en-US"/>
        </w:rPr>
        <w:t>i</w:t>
      </w:r>
      <w:r w:rsidRPr="00AD24A6">
        <w:rPr>
          <w:sz w:val="28"/>
          <w:szCs w:val="28"/>
          <w:lang w:val="en-US"/>
        </w:rPr>
        <w:t>cal systems and political regimes, and also the main criteria and the principles of their tipologization and structurally functional variety; to find out how the concept of poli</w:t>
      </w:r>
      <w:r w:rsidRPr="00AD24A6">
        <w:rPr>
          <w:sz w:val="28"/>
          <w:szCs w:val="28"/>
          <w:lang w:val="en-US"/>
        </w:rPr>
        <w:t>t</w:t>
      </w:r>
      <w:r w:rsidRPr="00AD24A6">
        <w:rPr>
          <w:sz w:val="28"/>
          <w:szCs w:val="28"/>
          <w:lang w:val="en-US"/>
        </w:rPr>
        <w:t>ical system corresponds to a concept a political regime.</w:t>
      </w:r>
    </w:p>
    <w:p w:rsidR="00AD24A6" w:rsidRPr="00AD24A6" w:rsidRDefault="00AD24A6" w:rsidP="00AD24A6">
      <w:pPr>
        <w:ind w:firstLine="567"/>
        <w:jc w:val="both"/>
        <w:rPr>
          <w:sz w:val="28"/>
          <w:szCs w:val="28"/>
          <w:lang w:val="en-US"/>
        </w:rPr>
      </w:pPr>
      <w:r w:rsidRPr="00AD24A6">
        <w:rPr>
          <w:sz w:val="28"/>
          <w:szCs w:val="28"/>
          <w:lang w:val="en-US"/>
        </w:rPr>
        <w:t>Having studied a subject, the student has to acquire knowledge and abilities within the formed competences, that is:</w:t>
      </w:r>
    </w:p>
    <w:p w:rsidR="00AD24A6" w:rsidRPr="00AD24A6" w:rsidRDefault="00AD24A6" w:rsidP="00AD24A6">
      <w:pPr>
        <w:ind w:firstLine="567"/>
        <w:jc w:val="both"/>
        <w:rPr>
          <w:i/>
          <w:sz w:val="28"/>
          <w:szCs w:val="28"/>
          <w:lang w:val="en-US"/>
        </w:rPr>
      </w:pPr>
      <w:r w:rsidRPr="00AD24A6">
        <w:rPr>
          <w:i/>
          <w:sz w:val="28"/>
          <w:szCs w:val="28"/>
          <w:lang w:val="en-US"/>
        </w:rPr>
        <w:t>to be able:</w:t>
      </w:r>
    </w:p>
    <w:p w:rsidR="00AD24A6" w:rsidRPr="00AD24A6" w:rsidRDefault="00AD24A6" w:rsidP="00AD24A6">
      <w:pPr>
        <w:ind w:firstLine="567"/>
        <w:jc w:val="both"/>
        <w:rPr>
          <w:sz w:val="28"/>
          <w:szCs w:val="28"/>
          <w:lang w:val="en-US"/>
        </w:rPr>
      </w:pPr>
      <w:r w:rsidRPr="00AD24A6">
        <w:rPr>
          <w:sz w:val="28"/>
          <w:szCs w:val="28"/>
          <w:lang w:val="en-US"/>
        </w:rPr>
        <w:t>- to classify political systems by various bases;</w:t>
      </w:r>
    </w:p>
    <w:p w:rsidR="00AD24A6" w:rsidRPr="00AD24A6" w:rsidRDefault="00AD24A6" w:rsidP="00AD24A6">
      <w:pPr>
        <w:ind w:firstLine="567"/>
        <w:jc w:val="both"/>
        <w:rPr>
          <w:sz w:val="28"/>
          <w:szCs w:val="28"/>
          <w:lang w:val="en-US"/>
        </w:rPr>
      </w:pPr>
      <w:r w:rsidRPr="00AD24A6">
        <w:rPr>
          <w:sz w:val="28"/>
          <w:szCs w:val="28"/>
          <w:lang w:val="en-US"/>
        </w:rPr>
        <w:t>- to formulate distinctions between entrance and output functions of political system;</w:t>
      </w:r>
    </w:p>
    <w:p w:rsidR="00AD24A6" w:rsidRPr="00AD24A6" w:rsidRDefault="00AD24A6" w:rsidP="00AD24A6">
      <w:pPr>
        <w:ind w:firstLine="567"/>
        <w:jc w:val="both"/>
        <w:rPr>
          <w:sz w:val="28"/>
          <w:szCs w:val="28"/>
          <w:lang w:val="en-US"/>
        </w:rPr>
      </w:pPr>
      <w:r w:rsidRPr="00AD24A6">
        <w:rPr>
          <w:sz w:val="28"/>
          <w:szCs w:val="28"/>
          <w:lang w:val="en-US"/>
        </w:rPr>
        <w:t>- to formulate interrelation between the elements making structure of political system;</w:t>
      </w:r>
    </w:p>
    <w:p w:rsidR="00AD24A6" w:rsidRPr="00AD24A6" w:rsidRDefault="00AD24A6" w:rsidP="00AD24A6">
      <w:pPr>
        <w:ind w:firstLine="567"/>
        <w:jc w:val="both"/>
        <w:rPr>
          <w:sz w:val="28"/>
          <w:szCs w:val="28"/>
          <w:lang w:val="en-US"/>
        </w:rPr>
      </w:pPr>
      <w:r w:rsidRPr="00AD24A6">
        <w:rPr>
          <w:sz w:val="28"/>
          <w:szCs w:val="28"/>
          <w:lang w:val="en-US"/>
        </w:rPr>
        <w:t>- to distinguish and correlate a concept political system to such concepts as a state system, party political system, a political regime, etc.;</w:t>
      </w:r>
    </w:p>
    <w:p w:rsidR="00AD24A6" w:rsidRPr="00AD24A6" w:rsidRDefault="00AD24A6" w:rsidP="00AD24A6">
      <w:pPr>
        <w:ind w:firstLine="567"/>
        <w:jc w:val="both"/>
        <w:rPr>
          <w:sz w:val="28"/>
          <w:szCs w:val="28"/>
          <w:lang w:val="en-US"/>
        </w:rPr>
      </w:pPr>
      <w:r w:rsidRPr="00AD24A6">
        <w:rPr>
          <w:sz w:val="28"/>
          <w:szCs w:val="28"/>
          <w:lang w:val="en-US"/>
        </w:rPr>
        <w:t>- to classify political systems by such bases as a source of the political power, the attitude towards reality, a state and level of political culture, etc.;</w:t>
      </w:r>
    </w:p>
    <w:p w:rsidR="00AD24A6" w:rsidRPr="00AD24A6" w:rsidRDefault="00AD24A6" w:rsidP="00AD24A6">
      <w:pPr>
        <w:ind w:firstLine="567"/>
        <w:jc w:val="both"/>
        <w:rPr>
          <w:i/>
          <w:sz w:val="28"/>
          <w:szCs w:val="28"/>
          <w:lang w:val="en-US"/>
        </w:rPr>
      </w:pPr>
      <w:r w:rsidRPr="00AD24A6">
        <w:rPr>
          <w:i/>
          <w:sz w:val="28"/>
          <w:szCs w:val="28"/>
          <w:lang w:val="en-US"/>
        </w:rPr>
        <w:t xml:space="preserve">to have skills: </w:t>
      </w:r>
    </w:p>
    <w:p w:rsidR="00AD24A6" w:rsidRPr="00AD24A6" w:rsidRDefault="00AD24A6" w:rsidP="00AD24A6">
      <w:pPr>
        <w:ind w:firstLine="567"/>
        <w:jc w:val="both"/>
        <w:rPr>
          <w:sz w:val="28"/>
          <w:szCs w:val="28"/>
          <w:lang w:val="en-US"/>
        </w:rPr>
      </w:pPr>
      <w:r w:rsidRPr="00AD24A6">
        <w:rPr>
          <w:sz w:val="28"/>
          <w:szCs w:val="28"/>
          <w:lang w:val="en-US"/>
        </w:rPr>
        <w:t>- the independent analysis of political systems on the basis of their values and criteria of functioning;</w:t>
      </w:r>
    </w:p>
    <w:p w:rsidR="00AD24A6" w:rsidRPr="00AD24A6" w:rsidRDefault="00AD24A6" w:rsidP="00AD24A6">
      <w:pPr>
        <w:ind w:firstLine="567"/>
        <w:jc w:val="both"/>
        <w:rPr>
          <w:sz w:val="28"/>
          <w:szCs w:val="28"/>
          <w:lang w:val="en-US"/>
        </w:rPr>
      </w:pPr>
      <w:r w:rsidRPr="00AD24A6">
        <w:rPr>
          <w:sz w:val="28"/>
          <w:szCs w:val="28"/>
          <w:lang w:val="en-US"/>
        </w:rPr>
        <w:t xml:space="preserve">- the independent analysis and estimates of political realities both in our country, and in the countries of the FSU and beyond by means of use of "tool set" of basic values and criteria of formation and functioning of a democratic political regime.  </w:t>
      </w:r>
    </w:p>
    <w:p w:rsidR="00AD24A6" w:rsidRPr="00AD24A6" w:rsidRDefault="00AD24A6" w:rsidP="00AD24A6">
      <w:pPr>
        <w:ind w:firstLine="567"/>
        <w:jc w:val="both"/>
        <w:rPr>
          <w:sz w:val="28"/>
          <w:szCs w:val="28"/>
          <w:lang w:val="en-US"/>
        </w:rPr>
      </w:pPr>
    </w:p>
    <w:p w:rsidR="00AD24A6" w:rsidRPr="00AD24A6" w:rsidRDefault="00AD24A6" w:rsidP="00AD24A6">
      <w:pPr>
        <w:ind w:firstLine="567"/>
        <w:jc w:val="both"/>
        <w:rPr>
          <w:b/>
          <w:sz w:val="28"/>
          <w:szCs w:val="28"/>
          <w:lang w:val="en-US"/>
        </w:rPr>
      </w:pPr>
      <w:r w:rsidRPr="00AD24A6">
        <w:rPr>
          <w:b/>
          <w:sz w:val="28"/>
          <w:szCs w:val="28"/>
          <w:lang w:val="en-US"/>
        </w:rPr>
        <w:t>Subjects of reports and messages</w:t>
      </w:r>
    </w:p>
    <w:p w:rsidR="00AD24A6" w:rsidRPr="00AD24A6" w:rsidRDefault="00AD24A6" w:rsidP="00AD24A6">
      <w:pPr>
        <w:ind w:firstLine="567"/>
        <w:jc w:val="both"/>
        <w:rPr>
          <w:sz w:val="28"/>
          <w:szCs w:val="28"/>
          <w:lang w:val="en-US"/>
        </w:rPr>
      </w:pPr>
      <w:r w:rsidRPr="00AD24A6">
        <w:rPr>
          <w:sz w:val="28"/>
          <w:szCs w:val="28"/>
          <w:lang w:val="en-US"/>
        </w:rPr>
        <w:t xml:space="preserve">1. Functions of political system. </w:t>
      </w:r>
    </w:p>
    <w:p w:rsidR="00AD24A6" w:rsidRPr="00AD24A6" w:rsidRDefault="00AD24A6" w:rsidP="00AD24A6">
      <w:pPr>
        <w:ind w:firstLine="567"/>
        <w:jc w:val="both"/>
        <w:rPr>
          <w:sz w:val="28"/>
          <w:szCs w:val="28"/>
          <w:lang w:val="en-US"/>
        </w:rPr>
      </w:pPr>
      <w:r w:rsidRPr="00AD24A6">
        <w:rPr>
          <w:sz w:val="28"/>
          <w:szCs w:val="28"/>
          <w:lang w:val="en-US"/>
        </w:rPr>
        <w:t xml:space="preserve">2. The constitution - the fundamental law of society. </w:t>
      </w:r>
    </w:p>
    <w:p w:rsidR="00AD24A6" w:rsidRPr="00AD24A6" w:rsidRDefault="00AD24A6" w:rsidP="00AD24A6">
      <w:pPr>
        <w:ind w:firstLine="567"/>
        <w:jc w:val="both"/>
        <w:rPr>
          <w:sz w:val="28"/>
          <w:szCs w:val="28"/>
          <w:lang w:val="en-US"/>
        </w:rPr>
      </w:pPr>
      <w:r w:rsidRPr="00AD24A6">
        <w:rPr>
          <w:sz w:val="28"/>
          <w:szCs w:val="28"/>
          <w:lang w:val="en-US"/>
        </w:rPr>
        <w:t xml:space="preserve">3. Constitution of the sovereign state of the Republic of Kazakhstan. </w:t>
      </w:r>
    </w:p>
    <w:p w:rsidR="00AD24A6" w:rsidRPr="00AD24A6" w:rsidRDefault="00AD24A6" w:rsidP="00AD24A6">
      <w:pPr>
        <w:ind w:firstLine="567"/>
        <w:jc w:val="both"/>
        <w:rPr>
          <w:sz w:val="28"/>
          <w:szCs w:val="28"/>
          <w:lang w:val="en-US"/>
        </w:rPr>
      </w:pPr>
      <w:r w:rsidRPr="00AD24A6">
        <w:rPr>
          <w:sz w:val="28"/>
          <w:szCs w:val="28"/>
          <w:lang w:val="en-US"/>
        </w:rPr>
        <w:t>4. Political system of the Republic of Kazakhstan.</w:t>
      </w:r>
    </w:p>
    <w:p w:rsidR="00AD24A6" w:rsidRPr="00AD24A6" w:rsidRDefault="00AD24A6" w:rsidP="00AD24A6">
      <w:pPr>
        <w:ind w:firstLine="567"/>
        <w:jc w:val="both"/>
        <w:rPr>
          <w:sz w:val="28"/>
          <w:szCs w:val="28"/>
          <w:lang w:val="en-US"/>
        </w:rPr>
      </w:pPr>
    </w:p>
    <w:p w:rsidR="00AD24A6" w:rsidRPr="00AD24A6" w:rsidRDefault="00AD24A6" w:rsidP="00AD24A6">
      <w:pPr>
        <w:ind w:firstLine="567"/>
        <w:jc w:val="both"/>
        <w:rPr>
          <w:b/>
          <w:sz w:val="28"/>
          <w:szCs w:val="28"/>
          <w:lang w:val="en-US"/>
        </w:rPr>
      </w:pPr>
      <w:r w:rsidRPr="00AD24A6">
        <w:rPr>
          <w:b/>
          <w:sz w:val="28"/>
          <w:szCs w:val="28"/>
          <w:lang w:val="en-US"/>
        </w:rPr>
        <w:t>Plan:</w:t>
      </w:r>
    </w:p>
    <w:p w:rsidR="00AD24A6" w:rsidRPr="00AD24A6" w:rsidRDefault="00AD24A6" w:rsidP="00AD24A6">
      <w:pPr>
        <w:ind w:firstLine="567"/>
        <w:jc w:val="both"/>
        <w:rPr>
          <w:sz w:val="28"/>
          <w:szCs w:val="28"/>
          <w:lang w:val="en-US"/>
        </w:rPr>
      </w:pPr>
      <w:r w:rsidRPr="00AD24A6">
        <w:rPr>
          <w:sz w:val="28"/>
          <w:szCs w:val="28"/>
          <w:lang w:val="en-US"/>
        </w:rPr>
        <w:t>1. Structure and elements of political system.</w:t>
      </w:r>
    </w:p>
    <w:p w:rsidR="00AD24A6" w:rsidRPr="00AD24A6" w:rsidRDefault="00AD24A6" w:rsidP="00AD24A6">
      <w:pPr>
        <w:ind w:firstLine="567"/>
        <w:jc w:val="both"/>
        <w:rPr>
          <w:sz w:val="28"/>
          <w:szCs w:val="28"/>
          <w:lang w:val="en-US"/>
        </w:rPr>
      </w:pPr>
      <w:r w:rsidRPr="00AD24A6">
        <w:rPr>
          <w:sz w:val="28"/>
          <w:szCs w:val="28"/>
          <w:lang w:val="en-US"/>
        </w:rPr>
        <w:t>2. Typology of political systems, their comparative analysis.</w:t>
      </w:r>
    </w:p>
    <w:p w:rsidR="00CD76B0" w:rsidRPr="00596A13" w:rsidRDefault="00AD24A6" w:rsidP="00AD24A6">
      <w:pPr>
        <w:ind w:firstLine="567"/>
        <w:jc w:val="both"/>
        <w:rPr>
          <w:sz w:val="28"/>
          <w:szCs w:val="28"/>
          <w:lang w:val="en-US"/>
        </w:rPr>
      </w:pPr>
      <w:r w:rsidRPr="00596A13">
        <w:rPr>
          <w:sz w:val="28"/>
          <w:szCs w:val="28"/>
          <w:lang w:val="en-US"/>
        </w:rPr>
        <w:t>3. Types of political regimes.</w:t>
      </w:r>
    </w:p>
    <w:p w:rsidR="00AD24A6" w:rsidRPr="00AD24A6" w:rsidRDefault="00AD24A6" w:rsidP="00702B07">
      <w:pPr>
        <w:ind w:firstLine="709"/>
        <w:jc w:val="both"/>
        <w:rPr>
          <w:rFonts w:eastAsia="Calibri"/>
          <w:sz w:val="28"/>
          <w:szCs w:val="28"/>
          <w:lang w:val="en-US" w:eastAsia="en-US"/>
        </w:rPr>
      </w:pPr>
      <w:r w:rsidRPr="00AD24A6">
        <w:rPr>
          <w:rFonts w:eastAsia="Calibri"/>
          <w:sz w:val="28"/>
          <w:szCs w:val="28"/>
          <w:lang w:val="en-US" w:eastAsia="en-US"/>
        </w:rPr>
        <w:lastRenderedPageBreak/>
        <w:t>In case of discussion of the first question it is necessary to show that the polit</w:t>
      </w:r>
      <w:r w:rsidRPr="00AD24A6">
        <w:rPr>
          <w:rFonts w:eastAsia="Calibri"/>
          <w:sz w:val="28"/>
          <w:szCs w:val="28"/>
          <w:lang w:val="en-US" w:eastAsia="en-US"/>
        </w:rPr>
        <w:t>i</w:t>
      </w:r>
      <w:r w:rsidRPr="00AD24A6">
        <w:rPr>
          <w:rFonts w:eastAsia="Calibri"/>
          <w:sz w:val="28"/>
          <w:szCs w:val="28"/>
          <w:lang w:val="en-US" w:eastAsia="en-US"/>
        </w:rPr>
        <w:t>cal system has the subsystems which form structure of this system. Consider explici</w:t>
      </w:r>
      <w:r w:rsidRPr="00AD24A6">
        <w:rPr>
          <w:rFonts w:eastAsia="Calibri"/>
          <w:sz w:val="28"/>
          <w:szCs w:val="28"/>
          <w:lang w:val="en-US" w:eastAsia="en-US"/>
        </w:rPr>
        <w:t>t</w:t>
      </w:r>
      <w:r w:rsidRPr="00AD24A6">
        <w:rPr>
          <w:rFonts w:eastAsia="Calibri"/>
          <w:sz w:val="28"/>
          <w:szCs w:val="28"/>
          <w:lang w:val="en-US" w:eastAsia="en-US"/>
        </w:rPr>
        <w:t xml:space="preserve">ly the maintenance of such structural elements as organizational, normative, cultural and ideological and information and communicative subsystems. Understand basic elements of structure of political system their role and the place, value in activity of society. Give the analysis of elements of political system (institutional, information and communicative, normative and regulatory, ideological, functional subsystems). </w:t>
      </w:r>
    </w:p>
    <w:p w:rsidR="00AD24A6" w:rsidRPr="00AD24A6" w:rsidRDefault="00AD24A6" w:rsidP="00702B07">
      <w:pPr>
        <w:ind w:firstLine="709"/>
        <w:jc w:val="both"/>
        <w:rPr>
          <w:rFonts w:eastAsia="Calibri"/>
          <w:sz w:val="28"/>
          <w:szCs w:val="28"/>
          <w:lang w:val="en-US" w:eastAsia="en-US"/>
        </w:rPr>
      </w:pPr>
      <w:r w:rsidRPr="00AD24A6">
        <w:rPr>
          <w:rFonts w:eastAsia="Calibri"/>
          <w:sz w:val="28"/>
          <w:szCs w:val="28"/>
          <w:lang w:val="en-US" w:eastAsia="en-US"/>
        </w:rPr>
        <w:t>By reviewing the second question it is necessary to mark that traditionally di</w:t>
      </w:r>
      <w:r w:rsidRPr="00AD24A6">
        <w:rPr>
          <w:rFonts w:eastAsia="Calibri"/>
          <w:sz w:val="28"/>
          <w:szCs w:val="28"/>
          <w:lang w:val="en-US" w:eastAsia="en-US"/>
        </w:rPr>
        <w:t>s</w:t>
      </w:r>
      <w:r w:rsidRPr="00AD24A6">
        <w:rPr>
          <w:rFonts w:eastAsia="Calibri"/>
          <w:sz w:val="28"/>
          <w:szCs w:val="28"/>
          <w:lang w:val="en-US" w:eastAsia="en-US"/>
        </w:rPr>
        <w:t>tinguish five types of political systems on the following bases: a) on the nature of a relation of political systems with an external environment: on closed and opened; b) on a political regime: on totalitarian, authoritative and democratic; c) according to contents and the forms of government (Zh. Blondel): on liberal democracies, co</w:t>
      </w:r>
      <w:r w:rsidRPr="00AD24A6">
        <w:rPr>
          <w:rFonts w:eastAsia="Calibri"/>
          <w:sz w:val="28"/>
          <w:szCs w:val="28"/>
          <w:lang w:val="en-US" w:eastAsia="en-US"/>
        </w:rPr>
        <w:t>m</w:t>
      </w:r>
      <w:r w:rsidRPr="00AD24A6">
        <w:rPr>
          <w:rFonts w:eastAsia="Calibri"/>
          <w:sz w:val="28"/>
          <w:szCs w:val="28"/>
          <w:lang w:val="en-US" w:eastAsia="en-US"/>
        </w:rPr>
        <w:t>munistic (authoritative and radical), traditional systems, populist, authoritative and conservative; d) on a class sign (it is characteristic of Marxism): slaveholding, feudal, capitalist, communistic; e) as political culture and to division of political roles: A</w:t>
      </w:r>
      <w:r w:rsidRPr="00AD24A6">
        <w:rPr>
          <w:rFonts w:eastAsia="Calibri"/>
          <w:sz w:val="28"/>
          <w:szCs w:val="28"/>
          <w:lang w:val="en-US" w:eastAsia="en-US"/>
        </w:rPr>
        <w:t>n</w:t>
      </w:r>
      <w:r w:rsidRPr="00AD24A6">
        <w:rPr>
          <w:rFonts w:eastAsia="Calibri"/>
          <w:sz w:val="28"/>
          <w:szCs w:val="28"/>
          <w:lang w:val="en-US" w:eastAsia="en-US"/>
        </w:rPr>
        <w:t>glo-American system, European-continental, preindustrial and partially industrial, t</w:t>
      </w:r>
      <w:r w:rsidRPr="00AD24A6">
        <w:rPr>
          <w:rFonts w:eastAsia="Calibri"/>
          <w:sz w:val="28"/>
          <w:szCs w:val="28"/>
          <w:lang w:val="en-US" w:eastAsia="en-US"/>
        </w:rPr>
        <w:t>o</w:t>
      </w:r>
      <w:r w:rsidRPr="00AD24A6">
        <w:rPr>
          <w:rFonts w:eastAsia="Calibri"/>
          <w:sz w:val="28"/>
          <w:szCs w:val="28"/>
          <w:lang w:val="en-US" w:eastAsia="en-US"/>
        </w:rPr>
        <w:t>talitarian.</w:t>
      </w:r>
    </w:p>
    <w:p w:rsidR="00AD24A6" w:rsidRPr="00AD24A6" w:rsidRDefault="00AD24A6" w:rsidP="00702B07">
      <w:pPr>
        <w:ind w:firstLine="709"/>
        <w:jc w:val="both"/>
        <w:rPr>
          <w:rFonts w:eastAsia="Calibri"/>
          <w:sz w:val="28"/>
          <w:szCs w:val="28"/>
          <w:lang w:val="en-US" w:eastAsia="en-US"/>
        </w:rPr>
      </w:pPr>
      <w:r w:rsidRPr="00AD24A6">
        <w:rPr>
          <w:rFonts w:eastAsia="Calibri"/>
          <w:sz w:val="28"/>
          <w:szCs w:val="28"/>
          <w:lang w:val="en-US" w:eastAsia="en-US"/>
        </w:rPr>
        <w:t>In the third question it is necessary to clarify methodological, theoretical and political applied relevance of knowledge of signs of the main types of political r</w:t>
      </w:r>
      <w:r w:rsidRPr="00AD24A6">
        <w:rPr>
          <w:rFonts w:eastAsia="Calibri"/>
          <w:sz w:val="28"/>
          <w:szCs w:val="28"/>
          <w:lang w:val="en-US" w:eastAsia="en-US"/>
        </w:rPr>
        <w:t>e</w:t>
      </w:r>
      <w:r w:rsidRPr="00AD24A6">
        <w:rPr>
          <w:rFonts w:eastAsia="Calibri"/>
          <w:sz w:val="28"/>
          <w:szCs w:val="28"/>
          <w:lang w:val="en-US" w:eastAsia="en-US"/>
        </w:rPr>
        <w:t>gimes; why it helps to be guided with the difficult world of a policy?</w:t>
      </w:r>
    </w:p>
    <w:p w:rsidR="00CD76B0" w:rsidRPr="00AD24A6" w:rsidRDefault="00AD24A6" w:rsidP="00702B07">
      <w:pPr>
        <w:ind w:firstLine="709"/>
        <w:jc w:val="both"/>
        <w:rPr>
          <w:rFonts w:eastAsia="Calibri"/>
          <w:sz w:val="28"/>
          <w:szCs w:val="28"/>
          <w:lang w:val="en-US" w:eastAsia="en-US"/>
        </w:rPr>
      </w:pPr>
      <w:r w:rsidRPr="00AD24A6">
        <w:rPr>
          <w:rFonts w:eastAsia="Calibri"/>
          <w:sz w:val="28"/>
          <w:szCs w:val="28"/>
          <w:lang w:val="en-US" w:eastAsia="en-US"/>
        </w:rPr>
        <w:t>What criteria are taken as a basis in case of classification of political regimes? What classification of the modes in Marxist literature differs in from that which exists in the western political science? Further it is necessary to stop on the general for many directions in political science criteria: 1) level of development of political d</w:t>
      </w:r>
      <w:r w:rsidRPr="00AD24A6">
        <w:rPr>
          <w:rFonts w:eastAsia="Calibri"/>
          <w:sz w:val="28"/>
          <w:szCs w:val="28"/>
          <w:lang w:val="en-US" w:eastAsia="en-US"/>
        </w:rPr>
        <w:t>e</w:t>
      </w:r>
      <w:r w:rsidRPr="00AD24A6">
        <w:rPr>
          <w:rFonts w:eastAsia="Calibri"/>
          <w:sz w:val="28"/>
          <w:szCs w:val="28"/>
          <w:lang w:val="en-US" w:eastAsia="en-US"/>
        </w:rPr>
        <w:t>mocracy; 2) real political legal status of the personality.</w:t>
      </w:r>
    </w:p>
    <w:p w:rsidR="00702B07" w:rsidRDefault="00702B07" w:rsidP="00AD24A6">
      <w:pPr>
        <w:tabs>
          <w:tab w:val="num" w:pos="360"/>
        </w:tabs>
        <w:ind w:firstLine="567"/>
        <w:jc w:val="both"/>
        <w:rPr>
          <w:sz w:val="28"/>
          <w:szCs w:val="28"/>
          <w:lang w:val="en-US"/>
        </w:rPr>
      </w:pPr>
    </w:p>
    <w:p w:rsidR="00AD24A6" w:rsidRPr="00702B07" w:rsidRDefault="00AD24A6" w:rsidP="00AD24A6">
      <w:pPr>
        <w:tabs>
          <w:tab w:val="num" w:pos="360"/>
        </w:tabs>
        <w:ind w:firstLine="567"/>
        <w:jc w:val="both"/>
        <w:rPr>
          <w:b/>
          <w:sz w:val="28"/>
          <w:szCs w:val="28"/>
          <w:lang w:val="en-US"/>
        </w:rPr>
      </w:pPr>
      <w:r w:rsidRPr="00702B07">
        <w:rPr>
          <w:b/>
          <w:sz w:val="28"/>
          <w:szCs w:val="28"/>
          <w:lang w:val="en-US"/>
        </w:rPr>
        <w:t>Homework:</w:t>
      </w:r>
    </w:p>
    <w:p w:rsidR="00AD24A6" w:rsidRDefault="00AD24A6" w:rsidP="008B0F6B">
      <w:pPr>
        <w:numPr>
          <w:ilvl w:val="0"/>
          <w:numId w:val="64"/>
        </w:numPr>
        <w:jc w:val="both"/>
        <w:rPr>
          <w:sz w:val="28"/>
          <w:szCs w:val="28"/>
          <w:lang w:val="en-US"/>
        </w:rPr>
      </w:pPr>
      <w:r w:rsidRPr="00AD24A6">
        <w:rPr>
          <w:sz w:val="28"/>
          <w:szCs w:val="28"/>
          <w:lang w:val="en-US"/>
        </w:rPr>
        <w:t>Fill in the table. Compare political regimes by the following criteria:</w:t>
      </w:r>
    </w:p>
    <w:p w:rsidR="00AD24A6" w:rsidRPr="00AD24A6" w:rsidRDefault="00AD24A6" w:rsidP="00AD24A6">
      <w:pPr>
        <w:ind w:left="927"/>
        <w:jc w:val="both"/>
        <w:rPr>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1980"/>
        <w:gridCol w:w="1800"/>
        <w:gridCol w:w="1506"/>
      </w:tblGrid>
      <w:tr w:rsidR="00BB3618" w:rsidRPr="005A6679" w:rsidTr="00B83942">
        <w:tc>
          <w:tcPr>
            <w:tcW w:w="4248" w:type="dxa"/>
            <w:shd w:val="clear" w:color="auto" w:fill="auto"/>
          </w:tcPr>
          <w:p w:rsidR="00AD24A6" w:rsidRPr="00AD24A6" w:rsidRDefault="00AD24A6" w:rsidP="007D3AED">
            <w:pPr>
              <w:jc w:val="center"/>
              <w:rPr>
                <w:b/>
                <w:lang w:val="en-US"/>
              </w:rPr>
            </w:pPr>
            <w:r w:rsidRPr="00AD24A6">
              <w:rPr>
                <w:b/>
                <w:lang w:val="en-US"/>
              </w:rPr>
              <w:t>Criteria</w:t>
            </w:r>
          </w:p>
        </w:tc>
        <w:tc>
          <w:tcPr>
            <w:tcW w:w="1980" w:type="dxa"/>
            <w:shd w:val="clear" w:color="auto" w:fill="auto"/>
          </w:tcPr>
          <w:p w:rsidR="00BB3618" w:rsidRPr="00B32A60" w:rsidRDefault="00B83942" w:rsidP="007D3AED">
            <w:pPr>
              <w:jc w:val="center"/>
              <w:rPr>
                <w:b/>
              </w:rPr>
            </w:pPr>
            <w:r w:rsidRPr="0040573E">
              <w:t>totalitarianism</w:t>
            </w:r>
          </w:p>
        </w:tc>
        <w:tc>
          <w:tcPr>
            <w:tcW w:w="1800" w:type="dxa"/>
            <w:shd w:val="clear" w:color="auto" w:fill="auto"/>
          </w:tcPr>
          <w:p w:rsidR="00BB3618" w:rsidRPr="00B32A60" w:rsidRDefault="00B83942" w:rsidP="007D3AED">
            <w:pPr>
              <w:jc w:val="center"/>
              <w:rPr>
                <w:b/>
              </w:rPr>
            </w:pPr>
            <w:r w:rsidRPr="0040573E">
              <w:t>authoritarianism</w:t>
            </w:r>
          </w:p>
        </w:tc>
        <w:tc>
          <w:tcPr>
            <w:tcW w:w="1506" w:type="dxa"/>
            <w:shd w:val="clear" w:color="auto" w:fill="auto"/>
          </w:tcPr>
          <w:p w:rsidR="00BB3618" w:rsidRPr="00B32A60" w:rsidRDefault="00B83942" w:rsidP="007D3AED">
            <w:pPr>
              <w:jc w:val="center"/>
              <w:rPr>
                <w:b/>
              </w:rPr>
            </w:pPr>
            <w:r w:rsidRPr="0040573E">
              <w:t>democracy</w:t>
            </w:r>
          </w:p>
        </w:tc>
      </w:tr>
      <w:tr w:rsidR="00B83942" w:rsidRPr="00D035B4" w:rsidTr="00B83942">
        <w:tc>
          <w:tcPr>
            <w:tcW w:w="4248" w:type="dxa"/>
            <w:shd w:val="clear" w:color="auto" w:fill="auto"/>
          </w:tcPr>
          <w:p w:rsidR="00B83942" w:rsidRPr="00AD24A6" w:rsidRDefault="00B83942" w:rsidP="007D3AED">
            <w:pPr>
              <w:jc w:val="both"/>
              <w:rPr>
                <w:lang w:val="en-US"/>
              </w:rPr>
            </w:pPr>
            <w:r w:rsidRPr="00AD24A6">
              <w:rPr>
                <w:lang w:val="en-US"/>
              </w:rPr>
              <w:t>Degree of political freedom (existence of the rights and personal freedoms)</w:t>
            </w:r>
          </w:p>
        </w:tc>
        <w:tc>
          <w:tcPr>
            <w:tcW w:w="1980" w:type="dxa"/>
            <w:shd w:val="clear" w:color="auto" w:fill="auto"/>
          </w:tcPr>
          <w:p w:rsidR="00B83942" w:rsidRPr="00BE7966" w:rsidRDefault="00B83942">
            <w:pPr>
              <w:rPr>
                <w:lang w:val="en-US"/>
              </w:rPr>
            </w:pPr>
          </w:p>
        </w:tc>
        <w:tc>
          <w:tcPr>
            <w:tcW w:w="1800" w:type="dxa"/>
            <w:shd w:val="clear" w:color="auto" w:fill="auto"/>
          </w:tcPr>
          <w:p w:rsidR="00B83942" w:rsidRPr="00BE7966" w:rsidRDefault="00B83942">
            <w:pPr>
              <w:rPr>
                <w:lang w:val="en-US"/>
              </w:rPr>
            </w:pPr>
          </w:p>
        </w:tc>
        <w:tc>
          <w:tcPr>
            <w:tcW w:w="1506" w:type="dxa"/>
            <w:shd w:val="clear" w:color="auto" w:fill="auto"/>
          </w:tcPr>
          <w:p w:rsidR="00B83942" w:rsidRPr="00BE7966" w:rsidRDefault="00B83942">
            <w:pPr>
              <w:rPr>
                <w:lang w:val="en-US"/>
              </w:rPr>
            </w:pPr>
          </w:p>
        </w:tc>
      </w:tr>
      <w:tr w:rsidR="00BB3618" w:rsidRPr="00D035B4" w:rsidTr="00B83942">
        <w:tc>
          <w:tcPr>
            <w:tcW w:w="4248" w:type="dxa"/>
            <w:shd w:val="clear" w:color="auto" w:fill="auto"/>
          </w:tcPr>
          <w:p w:rsidR="00AD24A6" w:rsidRPr="00AD24A6" w:rsidRDefault="00AD24A6" w:rsidP="007D3AED">
            <w:pPr>
              <w:jc w:val="both"/>
              <w:rPr>
                <w:lang w:val="en-US"/>
              </w:rPr>
            </w:pPr>
            <w:r w:rsidRPr="00AD24A6">
              <w:rPr>
                <w:lang w:val="en-US"/>
              </w:rPr>
              <w:t>Extent of coercion and violence</w:t>
            </w:r>
          </w:p>
        </w:tc>
        <w:tc>
          <w:tcPr>
            <w:tcW w:w="1980" w:type="dxa"/>
            <w:shd w:val="clear" w:color="auto" w:fill="auto"/>
          </w:tcPr>
          <w:p w:rsidR="00BB3618" w:rsidRPr="00AD24A6" w:rsidRDefault="00BB3618" w:rsidP="007D3AED">
            <w:pPr>
              <w:jc w:val="both"/>
              <w:rPr>
                <w:lang w:val="en-US"/>
              </w:rPr>
            </w:pPr>
          </w:p>
        </w:tc>
        <w:tc>
          <w:tcPr>
            <w:tcW w:w="1800" w:type="dxa"/>
            <w:shd w:val="clear" w:color="auto" w:fill="auto"/>
          </w:tcPr>
          <w:p w:rsidR="00BB3618" w:rsidRPr="00AD24A6" w:rsidRDefault="00BB3618" w:rsidP="007D3AED">
            <w:pPr>
              <w:jc w:val="both"/>
              <w:rPr>
                <w:lang w:val="en-US"/>
              </w:rPr>
            </w:pPr>
          </w:p>
        </w:tc>
        <w:tc>
          <w:tcPr>
            <w:tcW w:w="1506" w:type="dxa"/>
            <w:shd w:val="clear" w:color="auto" w:fill="auto"/>
          </w:tcPr>
          <w:p w:rsidR="00BB3618" w:rsidRPr="00AD24A6" w:rsidRDefault="00BB3618" w:rsidP="007D3AED">
            <w:pPr>
              <w:jc w:val="both"/>
              <w:rPr>
                <w:lang w:val="en-US"/>
              </w:rPr>
            </w:pPr>
          </w:p>
        </w:tc>
      </w:tr>
      <w:tr w:rsidR="00BB3618" w:rsidRPr="00D035B4" w:rsidTr="00B83942">
        <w:tc>
          <w:tcPr>
            <w:tcW w:w="4248" w:type="dxa"/>
            <w:shd w:val="clear" w:color="auto" w:fill="auto"/>
          </w:tcPr>
          <w:p w:rsidR="00AD24A6" w:rsidRPr="00AD24A6" w:rsidRDefault="00AD24A6" w:rsidP="00AD24A6">
            <w:pPr>
              <w:jc w:val="both"/>
              <w:rPr>
                <w:lang w:val="en-US"/>
              </w:rPr>
            </w:pPr>
            <w:r w:rsidRPr="00AD24A6">
              <w:rPr>
                <w:lang w:val="en-US"/>
              </w:rPr>
              <w:t>Principles of the organization of the po</w:t>
            </w:r>
            <w:r w:rsidRPr="00AD24A6">
              <w:rPr>
                <w:lang w:val="en-US"/>
              </w:rPr>
              <w:t>w</w:t>
            </w:r>
            <w:r w:rsidRPr="00AD24A6">
              <w:rPr>
                <w:lang w:val="en-US"/>
              </w:rPr>
              <w:t>er:</w:t>
            </w:r>
          </w:p>
          <w:p w:rsidR="00AD24A6" w:rsidRPr="00AD24A6" w:rsidRDefault="00AD24A6" w:rsidP="00AD24A6">
            <w:pPr>
              <w:jc w:val="both"/>
              <w:rPr>
                <w:lang w:val="en-US"/>
              </w:rPr>
            </w:pPr>
            <w:r w:rsidRPr="00AD24A6">
              <w:rPr>
                <w:lang w:val="en-US"/>
              </w:rPr>
              <w:t>- division of the authorities</w:t>
            </w:r>
          </w:p>
          <w:p w:rsidR="00AD24A6" w:rsidRPr="00AD24A6" w:rsidRDefault="00AD24A6" w:rsidP="00AD24A6">
            <w:pPr>
              <w:jc w:val="both"/>
              <w:rPr>
                <w:lang w:val="en-US"/>
              </w:rPr>
            </w:pPr>
            <w:r w:rsidRPr="00AD24A6">
              <w:rPr>
                <w:lang w:val="en-US"/>
              </w:rPr>
              <w:t xml:space="preserve">- elections their ways </w:t>
            </w:r>
          </w:p>
          <w:p w:rsidR="00AD24A6" w:rsidRPr="00AD24A6" w:rsidRDefault="00AD24A6" w:rsidP="00AD24A6">
            <w:pPr>
              <w:jc w:val="both"/>
              <w:rPr>
                <w:lang w:val="en-US"/>
              </w:rPr>
            </w:pPr>
            <w:r w:rsidRPr="00AD24A6">
              <w:rPr>
                <w:lang w:val="en-US"/>
              </w:rPr>
              <w:t>- responsibility of the authorities to the law</w:t>
            </w:r>
          </w:p>
        </w:tc>
        <w:tc>
          <w:tcPr>
            <w:tcW w:w="1980" w:type="dxa"/>
            <w:shd w:val="clear" w:color="auto" w:fill="auto"/>
          </w:tcPr>
          <w:p w:rsidR="00BB3618" w:rsidRPr="00AD24A6" w:rsidRDefault="00BB3618" w:rsidP="007D3AED">
            <w:pPr>
              <w:jc w:val="both"/>
              <w:rPr>
                <w:lang w:val="en-US"/>
              </w:rPr>
            </w:pPr>
          </w:p>
        </w:tc>
        <w:tc>
          <w:tcPr>
            <w:tcW w:w="1800" w:type="dxa"/>
            <w:shd w:val="clear" w:color="auto" w:fill="auto"/>
          </w:tcPr>
          <w:p w:rsidR="00BB3618" w:rsidRPr="00AD24A6" w:rsidRDefault="00BB3618" w:rsidP="007D3AED">
            <w:pPr>
              <w:jc w:val="both"/>
              <w:rPr>
                <w:lang w:val="en-US"/>
              </w:rPr>
            </w:pPr>
          </w:p>
        </w:tc>
        <w:tc>
          <w:tcPr>
            <w:tcW w:w="1506" w:type="dxa"/>
            <w:shd w:val="clear" w:color="auto" w:fill="auto"/>
          </w:tcPr>
          <w:p w:rsidR="00BB3618" w:rsidRPr="00AD24A6" w:rsidRDefault="00BB3618" w:rsidP="007D3AED">
            <w:pPr>
              <w:jc w:val="both"/>
              <w:rPr>
                <w:lang w:val="en-US"/>
              </w:rPr>
            </w:pPr>
          </w:p>
        </w:tc>
      </w:tr>
      <w:tr w:rsidR="00BB3618" w:rsidRPr="00D035B4" w:rsidTr="00B83942">
        <w:tc>
          <w:tcPr>
            <w:tcW w:w="4248" w:type="dxa"/>
            <w:shd w:val="clear" w:color="auto" w:fill="auto"/>
          </w:tcPr>
          <w:p w:rsidR="00AD24A6" w:rsidRPr="00AD24A6" w:rsidRDefault="00AD24A6" w:rsidP="007D3AED">
            <w:pPr>
              <w:jc w:val="both"/>
              <w:rPr>
                <w:lang w:val="en-US"/>
              </w:rPr>
            </w:pPr>
            <w:r w:rsidRPr="00AD24A6">
              <w:rPr>
                <w:lang w:val="en-US"/>
              </w:rPr>
              <w:t>Place and role of the state</w:t>
            </w:r>
          </w:p>
        </w:tc>
        <w:tc>
          <w:tcPr>
            <w:tcW w:w="1980" w:type="dxa"/>
            <w:shd w:val="clear" w:color="auto" w:fill="auto"/>
          </w:tcPr>
          <w:p w:rsidR="00BB3618" w:rsidRPr="00AD24A6" w:rsidRDefault="00BB3618" w:rsidP="007D3AED">
            <w:pPr>
              <w:jc w:val="both"/>
              <w:rPr>
                <w:lang w:val="en-US"/>
              </w:rPr>
            </w:pPr>
          </w:p>
        </w:tc>
        <w:tc>
          <w:tcPr>
            <w:tcW w:w="1800" w:type="dxa"/>
            <w:shd w:val="clear" w:color="auto" w:fill="auto"/>
          </w:tcPr>
          <w:p w:rsidR="00BB3618" w:rsidRPr="00AD24A6" w:rsidRDefault="00BB3618" w:rsidP="007D3AED">
            <w:pPr>
              <w:jc w:val="both"/>
              <w:rPr>
                <w:lang w:val="en-US"/>
              </w:rPr>
            </w:pPr>
          </w:p>
        </w:tc>
        <w:tc>
          <w:tcPr>
            <w:tcW w:w="1506" w:type="dxa"/>
            <w:shd w:val="clear" w:color="auto" w:fill="auto"/>
          </w:tcPr>
          <w:p w:rsidR="00BB3618" w:rsidRPr="00AD24A6" w:rsidRDefault="00BB3618" w:rsidP="007D3AED">
            <w:pPr>
              <w:jc w:val="both"/>
              <w:rPr>
                <w:lang w:val="en-US"/>
              </w:rPr>
            </w:pPr>
          </w:p>
        </w:tc>
      </w:tr>
      <w:tr w:rsidR="00BB3618" w:rsidRPr="005A6679" w:rsidTr="00B83942">
        <w:tc>
          <w:tcPr>
            <w:tcW w:w="4248" w:type="dxa"/>
            <w:shd w:val="clear" w:color="auto" w:fill="auto"/>
          </w:tcPr>
          <w:p w:rsidR="00AD24A6" w:rsidRPr="00BE7966" w:rsidRDefault="00AD24A6" w:rsidP="007D3AED">
            <w:pPr>
              <w:jc w:val="both"/>
            </w:pPr>
            <w:r w:rsidRPr="00AD24A6">
              <w:rPr>
                <w:lang w:val="en-US"/>
              </w:rPr>
              <w:t>Maturity</w:t>
            </w:r>
            <w:r w:rsidRPr="00BE7966">
              <w:t xml:space="preserve"> </w:t>
            </w:r>
            <w:r w:rsidRPr="00AD24A6">
              <w:rPr>
                <w:lang w:val="en-US"/>
              </w:rPr>
              <w:t>of</w:t>
            </w:r>
            <w:r w:rsidRPr="00BE7966">
              <w:t xml:space="preserve"> </w:t>
            </w:r>
            <w:r w:rsidRPr="00AD24A6">
              <w:rPr>
                <w:lang w:val="en-US"/>
              </w:rPr>
              <w:t>civil</w:t>
            </w:r>
            <w:r w:rsidRPr="00BE7966">
              <w:t xml:space="preserve"> </w:t>
            </w:r>
            <w:r w:rsidRPr="00AD24A6">
              <w:rPr>
                <w:lang w:val="en-US"/>
              </w:rPr>
              <w:t>society</w:t>
            </w:r>
          </w:p>
        </w:tc>
        <w:tc>
          <w:tcPr>
            <w:tcW w:w="1980" w:type="dxa"/>
            <w:shd w:val="clear" w:color="auto" w:fill="auto"/>
          </w:tcPr>
          <w:p w:rsidR="00BB3618" w:rsidRPr="005A6679" w:rsidRDefault="00BB3618" w:rsidP="007D3AED">
            <w:pPr>
              <w:jc w:val="both"/>
            </w:pPr>
          </w:p>
        </w:tc>
        <w:tc>
          <w:tcPr>
            <w:tcW w:w="1800" w:type="dxa"/>
            <w:shd w:val="clear" w:color="auto" w:fill="auto"/>
          </w:tcPr>
          <w:p w:rsidR="00BB3618" w:rsidRPr="005A6679" w:rsidRDefault="00BB3618" w:rsidP="007D3AED">
            <w:pPr>
              <w:jc w:val="both"/>
            </w:pPr>
          </w:p>
        </w:tc>
        <w:tc>
          <w:tcPr>
            <w:tcW w:w="1506" w:type="dxa"/>
            <w:shd w:val="clear" w:color="auto" w:fill="auto"/>
          </w:tcPr>
          <w:p w:rsidR="00BB3618" w:rsidRPr="005A6679" w:rsidRDefault="00BB3618" w:rsidP="007D3AED">
            <w:pPr>
              <w:jc w:val="both"/>
            </w:pPr>
          </w:p>
        </w:tc>
      </w:tr>
      <w:tr w:rsidR="00BB3618" w:rsidRPr="00D035B4" w:rsidTr="00B83942">
        <w:tc>
          <w:tcPr>
            <w:tcW w:w="4248" w:type="dxa"/>
            <w:shd w:val="clear" w:color="auto" w:fill="auto"/>
          </w:tcPr>
          <w:p w:rsidR="00AD24A6" w:rsidRPr="00AD24A6" w:rsidRDefault="00AD24A6" w:rsidP="007D3AED">
            <w:pPr>
              <w:jc w:val="both"/>
              <w:rPr>
                <w:lang w:val="en-US"/>
              </w:rPr>
            </w:pPr>
            <w:r w:rsidRPr="00AD24A6">
              <w:rPr>
                <w:lang w:val="en-US"/>
              </w:rPr>
              <w:t>Presence of opposition. Dissent, varieties of ideologies or domination of one of them</w:t>
            </w:r>
          </w:p>
        </w:tc>
        <w:tc>
          <w:tcPr>
            <w:tcW w:w="1980" w:type="dxa"/>
            <w:shd w:val="clear" w:color="auto" w:fill="auto"/>
          </w:tcPr>
          <w:p w:rsidR="00BB3618" w:rsidRPr="00AD24A6" w:rsidRDefault="00BB3618" w:rsidP="007D3AED">
            <w:pPr>
              <w:jc w:val="both"/>
              <w:rPr>
                <w:lang w:val="en-US"/>
              </w:rPr>
            </w:pPr>
          </w:p>
        </w:tc>
        <w:tc>
          <w:tcPr>
            <w:tcW w:w="1800" w:type="dxa"/>
            <w:shd w:val="clear" w:color="auto" w:fill="auto"/>
          </w:tcPr>
          <w:p w:rsidR="00BB3618" w:rsidRPr="00AD24A6" w:rsidRDefault="00BB3618" w:rsidP="007D3AED">
            <w:pPr>
              <w:jc w:val="both"/>
              <w:rPr>
                <w:lang w:val="en-US"/>
              </w:rPr>
            </w:pPr>
          </w:p>
        </w:tc>
        <w:tc>
          <w:tcPr>
            <w:tcW w:w="1506" w:type="dxa"/>
            <w:shd w:val="clear" w:color="auto" w:fill="auto"/>
          </w:tcPr>
          <w:p w:rsidR="00BB3618" w:rsidRPr="00AD24A6" w:rsidRDefault="00BB3618" w:rsidP="007D3AED">
            <w:pPr>
              <w:jc w:val="both"/>
              <w:rPr>
                <w:lang w:val="en-US"/>
              </w:rPr>
            </w:pPr>
          </w:p>
        </w:tc>
      </w:tr>
      <w:tr w:rsidR="00BB3618" w:rsidRPr="005A6679" w:rsidTr="00B83942">
        <w:tc>
          <w:tcPr>
            <w:tcW w:w="4248" w:type="dxa"/>
            <w:shd w:val="clear" w:color="auto" w:fill="auto"/>
          </w:tcPr>
          <w:p w:rsidR="00AD24A6" w:rsidRPr="00AD24A6" w:rsidRDefault="00AD24A6" w:rsidP="007D3AED">
            <w:pPr>
              <w:jc w:val="both"/>
              <w:rPr>
                <w:lang w:val="en-US"/>
              </w:rPr>
            </w:pPr>
            <w:r w:rsidRPr="00AD24A6">
              <w:rPr>
                <w:lang w:val="en-US"/>
              </w:rPr>
              <w:t>Party system</w:t>
            </w:r>
          </w:p>
        </w:tc>
        <w:tc>
          <w:tcPr>
            <w:tcW w:w="1980" w:type="dxa"/>
            <w:shd w:val="clear" w:color="auto" w:fill="auto"/>
          </w:tcPr>
          <w:p w:rsidR="00BB3618" w:rsidRPr="005A6679" w:rsidRDefault="00BB3618" w:rsidP="007D3AED">
            <w:pPr>
              <w:jc w:val="both"/>
            </w:pPr>
          </w:p>
        </w:tc>
        <w:tc>
          <w:tcPr>
            <w:tcW w:w="1800" w:type="dxa"/>
            <w:shd w:val="clear" w:color="auto" w:fill="auto"/>
          </w:tcPr>
          <w:p w:rsidR="00BB3618" w:rsidRPr="005A6679" w:rsidRDefault="00BB3618" w:rsidP="007D3AED">
            <w:pPr>
              <w:jc w:val="both"/>
            </w:pPr>
          </w:p>
        </w:tc>
        <w:tc>
          <w:tcPr>
            <w:tcW w:w="1506" w:type="dxa"/>
            <w:shd w:val="clear" w:color="auto" w:fill="auto"/>
          </w:tcPr>
          <w:p w:rsidR="00BB3618" w:rsidRPr="005A6679" w:rsidRDefault="00BB3618" w:rsidP="007D3AED">
            <w:pPr>
              <w:jc w:val="both"/>
            </w:pPr>
          </w:p>
        </w:tc>
      </w:tr>
    </w:tbl>
    <w:p w:rsidR="00BB3618" w:rsidRPr="00B83942" w:rsidRDefault="00B83942" w:rsidP="007D3AED">
      <w:pPr>
        <w:jc w:val="both"/>
        <w:rPr>
          <w:sz w:val="28"/>
          <w:szCs w:val="28"/>
          <w:lang w:val="en-US"/>
        </w:rPr>
      </w:pPr>
      <w:r w:rsidRPr="00B83942">
        <w:rPr>
          <w:sz w:val="28"/>
          <w:szCs w:val="28"/>
          <w:lang w:val="en-US"/>
        </w:rPr>
        <w:t>2. What does modern democracy differ from antique in?</w:t>
      </w:r>
      <w:r w:rsidRPr="00B83942">
        <w:rPr>
          <w:b/>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3"/>
        <w:gridCol w:w="4883"/>
      </w:tblGrid>
      <w:tr w:rsidR="00B83942" w:rsidRPr="005A6679" w:rsidTr="008B0F6B">
        <w:trPr>
          <w:trHeight w:val="375"/>
        </w:trPr>
        <w:tc>
          <w:tcPr>
            <w:tcW w:w="4883" w:type="dxa"/>
            <w:shd w:val="clear" w:color="auto" w:fill="auto"/>
            <w:vAlign w:val="center"/>
          </w:tcPr>
          <w:p w:rsidR="00B83942" w:rsidRPr="005D0419" w:rsidRDefault="00B83942" w:rsidP="007D3AED">
            <w:pPr>
              <w:jc w:val="center"/>
              <w:rPr>
                <w:b/>
              </w:rPr>
            </w:pPr>
            <w:r w:rsidRPr="005D0419">
              <w:rPr>
                <w:b/>
              </w:rPr>
              <w:lastRenderedPageBreak/>
              <w:t>Antique democracy</w:t>
            </w:r>
          </w:p>
        </w:tc>
        <w:tc>
          <w:tcPr>
            <w:tcW w:w="4883" w:type="dxa"/>
            <w:shd w:val="clear" w:color="auto" w:fill="auto"/>
          </w:tcPr>
          <w:p w:rsidR="00B83942" w:rsidRPr="00C93659" w:rsidRDefault="005D0419" w:rsidP="008B0F6B">
            <w:r w:rsidRPr="005D0419">
              <w:rPr>
                <w:b/>
              </w:rPr>
              <w:t>Modern democracy</w:t>
            </w:r>
          </w:p>
        </w:tc>
      </w:tr>
      <w:tr w:rsidR="00B83942" w:rsidRPr="005A6679" w:rsidTr="002F5A90">
        <w:trPr>
          <w:trHeight w:val="284"/>
        </w:trPr>
        <w:tc>
          <w:tcPr>
            <w:tcW w:w="4883" w:type="dxa"/>
            <w:shd w:val="clear" w:color="auto" w:fill="auto"/>
          </w:tcPr>
          <w:p w:rsidR="00B83942" w:rsidRPr="00B83942" w:rsidRDefault="00B83942" w:rsidP="005D0419">
            <w:pPr>
              <w:jc w:val="both"/>
              <w:rPr>
                <w:lang w:val="en-US"/>
              </w:rPr>
            </w:pPr>
            <w:r w:rsidRPr="00C93659">
              <w:t>1. Straight line</w:t>
            </w:r>
          </w:p>
        </w:tc>
        <w:tc>
          <w:tcPr>
            <w:tcW w:w="4883" w:type="dxa"/>
            <w:shd w:val="clear" w:color="auto" w:fill="auto"/>
          </w:tcPr>
          <w:p w:rsidR="00B83942" w:rsidRPr="00C93659" w:rsidRDefault="00B83942" w:rsidP="008B0F6B"/>
        </w:tc>
      </w:tr>
      <w:tr w:rsidR="00B83942" w:rsidRPr="005A6679" w:rsidTr="002F5A90">
        <w:trPr>
          <w:trHeight w:val="284"/>
        </w:trPr>
        <w:tc>
          <w:tcPr>
            <w:tcW w:w="4883" w:type="dxa"/>
            <w:shd w:val="clear" w:color="auto" w:fill="auto"/>
          </w:tcPr>
          <w:p w:rsidR="00B83942" w:rsidRPr="00B83942" w:rsidRDefault="00B83942" w:rsidP="005D0419">
            <w:pPr>
              <w:jc w:val="both"/>
              <w:rPr>
                <w:lang w:val="en-US"/>
              </w:rPr>
            </w:pPr>
            <w:r w:rsidRPr="00C93659">
              <w:t>2. Will of the majority</w:t>
            </w:r>
          </w:p>
        </w:tc>
        <w:tc>
          <w:tcPr>
            <w:tcW w:w="4883" w:type="dxa"/>
            <w:shd w:val="clear" w:color="auto" w:fill="auto"/>
          </w:tcPr>
          <w:p w:rsidR="00B83942" w:rsidRPr="00C93659" w:rsidRDefault="00B83942" w:rsidP="008B0F6B"/>
        </w:tc>
      </w:tr>
      <w:tr w:rsidR="00B83942" w:rsidRPr="005A6679" w:rsidTr="002F5A90">
        <w:trPr>
          <w:trHeight w:val="284"/>
        </w:trPr>
        <w:tc>
          <w:tcPr>
            <w:tcW w:w="4883" w:type="dxa"/>
            <w:shd w:val="clear" w:color="auto" w:fill="auto"/>
          </w:tcPr>
          <w:p w:rsidR="00B83942" w:rsidRPr="00B83942" w:rsidRDefault="00B83942" w:rsidP="005D0419">
            <w:pPr>
              <w:jc w:val="both"/>
              <w:rPr>
                <w:lang w:val="en-US"/>
              </w:rPr>
            </w:pPr>
            <w:r w:rsidRPr="00C93659">
              <w:t>3. Prosecution of dissidents</w:t>
            </w:r>
          </w:p>
        </w:tc>
        <w:tc>
          <w:tcPr>
            <w:tcW w:w="4883" w:type="dxa"/>
            <w:shd w:val="clear" w:color="auto" w:fill="auto"/>
          </w:tcPr>
          <w:p w:rsidR="00B83942" w:rsidRPr="00C93659" w:rsidRDefault="00B83942" w:rsidP="008B0F6B"/>
        </w:tc>
      </w:tr>
      <w:tr w:rsidR="00B83942" w:rsidRPr="00D035B4" w:rsidTr="002F5A90">
        <w:trPr>
          <w:trHeight w:val="583"/>
        </w:trPr>
        <w:tc>
          <w:tcPr>
            <w:tcW w:w="4883" w:type="dxa"/>
            <w:shd w:val="clear" w:color="auto" w:fill="auto"/>
          </w:tcPr>
          <w:p w:rsidR="00B83942" w:rsidRPr="00B83942" w:rsidRDefault="00B83942" w:rsidP="007D3AED">
            <w:pPr>
              <w:jc w:val="both"/>
              <w:rPr>
                <w:lang w:val="en-US"/>
              </w:rPr>
            </w:pPr>
            <w:r w:rsidRPr="00B83942">
              <w:rPr>
                <w:lang w:val="en-US"/>
              </w:rPr>
              <w:t>4. The right of political participation extends only to free citizens</w:t>
            </w:r>
          </w:p>
        </w:tc>
        <w:tc>
          <w:tcPr>
            <w:tcW w:w="4883" w:type="dxa"/>
            <w:shd w:val="clear" w:color="auto" w:fill="auto"/>
          </w:tcPr>
          <w:p w:rsidR="00B83942" w:rsidRPr="00B83942" w:rsidRDefault="00B83942" w:rsidP="008B0F6B">
            <w:pPr>
              <w:rPr>
                <w:lang w:val="en-US"/>
              </w:rPr>
            </w:pPr>
          </w:p>
        </w:tc>
      </w:tr>
    </w:tbl>
    <w:p w:rsidR="00DE7561" w:rsidRPr="00B83942" w:rsidRDefault="00DE7561" w:rsidP="007D3AED">
      <w:pPr>
        <w:widowControl w:val="0"/>
        <w:ind w:firstLine="567"/>
        <w:jc w:val="center"/>
        <w:rPr>
          <w:b/>
          <w:sz w:val="28"/>
          <w:szCs w:val="28"/>
          <w:lang w:val="en-US"/>
        </w:rPr>
      </w:pPr>
    </w:p>
    <w:p w:rsidR="00641C87" w:rsidRPr="00641C87" w:rsidRDefault="00641C87" w:rsidP="009051F7">
      <w:pPr>
        <w:ind w:firstLine="567"/>
        <w:jc w:val="center"/>
        <w:rPr>
          <w:b/>
          <w:sz w:val="28"/>
          <w:szCs w:val="28"/>
          <w:lang w:val="en-US"/>
        </w:rPr>
      </w:pPr>
      <w:r w:rsidRPr="00641C87">
        <w:rPr>
          <w:b/>
          <w:sz w:val="28"/>
          <w:szCs w:val="28"/>
          <w:lang w:val="en-US"/>
        </w:rPr>
        <w:t>Seminar occupation No. 22 Elections and electoral systems</w:t>
      </w:r>
    </w:p>
    <w:p w:rsidR="00641C87" w:rsidRPr="00641C87" w:rsidRDefault="00641C87" w:rsidP="00641C87">
      <w:pPr>
        <w:ind w:firstLine="567"/>
        <w:rPr>
          <w:sz w:val="28"/>
          <w:szCs w:val="28"/>
          <w:lang w:val="en-US"/>
        </w:rPr>
      </w:pPr>
      <w:r w:rsidRPr="00641C87">
        <w:rPr>
          <w:b/>
          <w:sz w:val="28"/>
          <w:szCs w:val="28"/>
          <w:lang w:val="en-US"/>
        </w:rPr>
        <w:t>Purposes and problems of occupation</w:t>
      </w:r>
      <w:r w:rsidRPr="00641C87">
        <w:rPr>
          <w:sz w:val="28"/>
          <w:szCs w:val="28"/>
          <w:lang w:val="en-US"/>
        </w:rPr>
        <w:t>: to gain accurate an impression about a role and the place of the state in activity of society and to answer a question of that what reflection of public requirements is emergence and functioning of institute of elections; what stands behind the concept "free elections" as the institutsioknalny m</w:t>
      </w:r>
      <w:r w:rsidRPr="00641C87">
        <w:rPr>
          <w:sz w:val="28"/>
          <w:szCs w:val="28"/>
          <w:lang w:val="en-US"/>
        </w:rPr>
        <w:t>e</w:t>
      </w:r>
      <w:r w:rsidRPr="00641C87">
        <w:rPr>
          <w:sz w:val="28"/>
          <w:szCs w:val="28"/>
          <w:lang w:val="en-US"/>
        </w:rPr>
        <w:t>chanism of reproduction and updating of the power in the conditions of democracy; what stage-by-stage actions and procedures are provided by the organization and ca</w:t>
      </w:r>
      <w:r w:rsidRPr="00641C87">
        <w:rPr>
          <w:sz w:val="28"/>
          <w:szCs w:val="28"/>
          <w:lang w:val="en-US"/>
        </w:rPr>
        <w:t>r</w:t>
      </w:r>
      <w:r w:rsidRPr="00641C87">
        <w:rPr>
          <w:sz w:val="28"/>
          <w:szCs w:val="28"/>
          <w:lang w:val="en-US"/>
        </w:rPr>
        <w:t>rying out democratic elections; in what advantages and shortcomings of majority and proportional electoral systems are expressed.</w:t>
      </w:r>
    </w:p>
    <w:p w:rsidR="00641C87" w:rsidRPr="00641C87" w:rsidRDefault="00641C87" w:rsidP="00641C87">
      <w:pPr>
        <w:ind w:firstLine="567"/>
        <w:rPr>
          <w:sz w:val="28"/>
          <w:szCs w:val="28"/>
          <w:lang w:val="en-US"/>
        </w:rPr>
      </w:pPr>
      <w:r w:rsidRPr="00641C87">
        <w:rPr>
          <w:sz w:val="28"/>
          <w:szCs w:val="28"/>
          <w:lang w:val="en-US"/>
        </w:rPr>
        <w:t>Having studied a subject, the student has to acquire knowledge and abilities within the formed competences, that is:</w:t>
      </w:r>
    </w:p>
    <w:p w:rsidR="00641C87" w:rsidRPr="00641C87" w:rsidRDefault="00641C87" w:rsidP="00641C87">
      <w:pPr>
        <w:ind w:firstLine="567"/>
        <w:rPr>
          <w:i/>
          <w:sz w:val="28"/>
          <w:szCs w:val="28"/>
          <w:lang w:val="en-US"/>
        </w:rPr>
      </w:pPr>
      <w:r w:rsidRPr="00641C87">
        <w:rPr>
          <w:i/>
          <w:sz w:val="28"/>
          <w:szCs w:val="28"/>
          <w:lang w:val="en-US"/>
        </w:rPr>
        <w:t>to be able:</w:t>
      </w:r>
    </w:p>
    <w:p w:rsidR="00641C87" w:rsidRPr="00641C87" w:rsidRDefault="00641C87" w:rsidP="00641C87">
      <w:pPr>
        <w:ind w:firstLine="567"/>
        <w:rPr>
          <w:sz w:val="28"/>
          <w:szCs w:val="28"/>
          <w:lang w:val="en-US"/>
        </w:rPr>
      </w:pPr>
      <w:r w:rsidRPr="00641C87">
        <w:rPr>
          <w:sz w:val="28"/>
          <w:szCs w:val="28"/>
          <w:lang w:val="en-US"/>
        </w:rPr>
        <w:t>- to formulate "pluses" and "minuses" of majority and proportional electoral sy</w:t>
      </w:r>
      <w:r w:rsidRPr="00641C87">
        <w:rPr>
          <w:sz w:val="28"/>
          <w:szCs w:val="28"/>
          <w:lang w:val="en-US"/>
        </w:rPr>
        <w:t>s</w:t>
      </w:r>
      <w:r w:rsidRPr="00641C87">
        <w:rPr>
          <w:sz w:val="28"/>
          <w:szCs w:val="28"/>
          <w:lang w:val="en-US"/>
        </w:rPr>
        <w:t>tems and feature of their use at the organization of elections in our country;</w:t>
      </w:r>
    </w:p>
    <w:p w:rsidR="00641C87" w:rsidRPr="00641C87" w:rsidRDefault="00641C87" w:rsidP="00641C87">
      <w:pPr>
        <w:ind w:firstLine="567"/>
        <w:rPr>
          <w:sz w:val="28"/>
          <w:szCs w:val="28"/>
          <w:lang w:val="en-US"/>
        </w:rPr>
      </w:pPr>
      <w:r w:rsidRPr="00641C87">
        <w:rPr>
          <w:sz w:val="28"/>
          <w:szCs w:val="28"/>
          <w:lang w:val="en-US"/>
        </w:rPr>
        <w:t>- to formulate and prove functions of elections in the democratic state;</w:t>
      </w:r>
    </w:p>
    <w:p w:rsidR="00641C87" w:rsidRPr="00641C87" w:rsidRDefault="00641C87" w:rsidP="00641C87">
      <w:pPr>
        <w:ind w:firstLine="567"/>
        <w:rPr>
          <w:i/>
          <w:sz w:val="28"/>
          <w:szCs w:val="28"/>
          <w:lang w:val="en-US"/>
        </w:rPr>
      </w:pPr>
      <w:r w:rsidRPr="00641C87">
        <w:rPr>
          <w:i/>
          <w:sz w:val="28"/>
          <w:szCs w:val="28"/>
          <w:lang w:val="en-US"/>
        </w:rPr>
        <w:t>to have skills:</w:t>
      </w:r>
    </w:p>
    <w:p w:rsidR="00641C87" w:rsidRPr="00641C87" w:rsidRDefault="00641C87" w:rsidP="00641C87">
      <w:pPr>
        <w:ind w:firstLine="567"/>
        <w:rPr>
          <w:sz w:val="28"/>
          <w:szCs w:val="28"/>
          <w:lang w:val="en-US"/>
        </w:rPr>
      </w:pPr>
      <w:r w:rsidRPr="00641C87">
        <w:rPr>
          <w:sz w:val="28"/>
          <w:szCs w:val="28"/>
          <w:lang w:val="en-US"/>
        </w:rPr>
        <w:t>- the analysis of concrete electoral systems, their advantages and shortcomings, and also the used selective technologies when forming public authorities in RK.</w:t>
      </w:r>
    </w:p>
    <w:p w:rsidR="00C64DD8" w:rsidRPr="00641C87" w:rsidRDefault="00641C87" w:rsidP="00641C87">
      <w:pPr>
        <w:ind w:firstLine="567"/>
        <w:rPr>
          <w:sz w:val="28"/>
          <w:szCs w:val="28"/>
          <w:lang w:val="en-US"/>
        </w:rPr>
      </w:pPr>
      <w:r w:rsidRPr="00641C87">
        <w:rPr>
          <w:sz w:val="28"/>
          <w:szCs w:val="28"/>
          <w:lang w:val="en-US"/>
        </w:rPr>
        <w:t>- rational critically to analyze the political phenomena and processes connected with political technologies of formation of political power structures, distribution and departure of powers of authority and functions, etc.</w:t>
      </w:r>
    </w:p>
    <w:p w:rsidR="005D0419" w:rsidRDefault="005D0419" w:rsidP="00641C87">
      <w:pPr>
        <w:jc w:val="both"/>
        <w:rPr>
          <w:sz w:val="28"/>
          <w:szCs w:val="28"/>
          <w:lang w:val="en-US"/>
        </w:rPr>
      </w:pPr>
    </w:p>
    <w:p w:rsidR="00641C87" w:rsidRPr="005D0419" w:rsidRDefault="00641C87" w:rsidP="005D0419">
      <w:pPr>
        <w:jc w:val="center"/>
        <w:rPr>
          <w:b/>
          <w:sz w:val="28"/>
          <w:szCs w:val="28"/>
          <w:lang w:val="en-US"/>
        </w:rPr>
      </w:pPr>
      <w:r w:rsidRPr="005D0419">
        <w:rPr>
          <w:b/>
          <w:sz w:val="28"/>
          <w:szCs w:val="28"/>
          <w:lang w:val="en-US"/>
        </w:rPr>
        <w:t>Subjects of reports and messages</w:t>
      </w:r>
    </w:p>
    <w:p w:rsidR="00641C87" w:rsidRPr="00641C87" w:rsidRDefault="00641C87" w:rsidP="00641C87">
      <w:pPr>
        <w:jc w:val="both"/>
        <w:rPr>
          <w:sz w:val="28"/>
          <w:szCs w:val="28"/>
          <w:lang w:val="en-US"/>
        </w:rPr>
      </w:pPr>
      <w:r w:rsidRPr="00641C87">
        <w:rPr>
          <w:sz w:val="28"/>
          <w:szCs w:val="28"/>
          <w:lang w:val="en-US"/>
        </w:rPr>
        <w:t>1. Selective technologies and their types.</w:t>
      </w:r>
    </w:p>
    <w:p w:rsidR="00641C87" w:rsidRPr="00641C87" w:rsidRDefault="00641C87" w:rsidP="00641C87">
      <w:pPr>
        <w:jc w:val="both"/>
        <w:rPr>
          <w:sz w:val="28"/>
          <w:szCs w:val="28"/>
          <w:lang w:val="en-US"/>
        </w:rPr>
      </w:pPr>
      <w:r w:rsidRPr="00641C87">
        <w:rPr>
          <w:sz w:val="28"/>
          <w:szCs w:val="28"/>
          <w:lang w:val="en-US"/>
        </w:rPr>
        <w:t>2. Elections and an electoral system in the Republic of Kazakhstan.</w:t>
      </w:r>
    </w:p>
    <w:p w:rsidR="00641C87" w:rsidRPr="00641C87" w:rsidRDefault="00641C87" w:rsidP="00641C87">
      <w:pPr>
        <w:jc w:val="both"/>
        <w:rPr>
          <w:sz w:val="28"/>
          <w:szCs w:val="28"/>
          <w:lang w:val="en-US"/>
        </w:rPr>
      </w:pPr>
    </w:p>
    <w:p w:rsidR="00641C87" w:rsidRPr="005D0419" w:rsidRDefault="00641C87" w:rsidP="005D0419">
      <w:pPr>
        <w:jc w:val="center"/>
        <w:rPr>
          <w:b/>
          <w:sz w:val="28"/>
          <w:szCs w:val="28"/>
          <w:lang w:val="en-US"/>
        </w:rPr>
      </w:pPr>
      <w:r w:rsidRPr="005D0419">
        <w:rPr>
          <w:b/>
          <w:sz w:val="28"/>
          <w:szCs w:val="28"/>
          <w:lang w:val="en-US"/>
        </w:rPr>
        <w:t>Plan:</w:t>
      </w:r>
    </w:p>
    <w:p w:rsidR="00641C87" w:rsidRPr="00641C87" w:rsidRDefault="00641C87" w:rsidP="00641C87">
      <w:pPr>
        <w:jc w:val="both"/>
        <w:rPr>
          <w:sz w:val="28"/>
          <w:szCs w:val="28"/>
          <w:lang w:val="en-US"/>
        </w:rPr>
      </w:pPr>
      <w:r w:rsidRPr="00641C87">
        <w:rPr>
          <w:sz w:val="28"/>
          <w:szCs w:val="28"/>
          <w:lang w:val="en-US"/>
        </w:rPr>
        <w:t>1. Functions and classification of elections.</w:t>
      </w:r>
    </w:p>
    <w:p w:rsidR="00641C87" w:rsidRPr="00641C87" w:rsidRDefault="00641C87" w:rsidP="00641C87">
      <w:pPr>
        <w:jc w:val="both"/>
        <w:rPr>
          <w:sz w:val="28"/>
          <w:szCs w:val="28"/>
          <w:lang w:val="en-US"/>
        </w:rPr>
      </w:pPr>
      <w:r w:rsidRPr="00641C87">
        <w:rPr>
          <w:sz w:val="28"/>
          <w:szCs w:val="28"/>
          <w:lang w:val="en-US"/>
        </w:rPr>
        <w:t xml:space="preserve">2. Electoral right and its principles. </w:t>
      </w:r>
    </w:p>
    <w:p w:rsidR="00641C87" w:rsidRPr="00641C87" w:rsidRDefault="00641C87" w:rsidP="00641C87">
      <w:pPr>
        <w:jc w:val="both"/>
        <w:rPr>
          <w:sz w:val="28"/>
          <w:szCs w:val="28"/>
          <w:lang w:val="en-US"/>
        </w:rPr>
      </w:pPr>
      <w:r w:rsidRPr="00641C87">
        <w:rPr>
          <w:sz w:val="28"/>
          <w:szCs w:val="28"/>
          <w:lang w:val="en-US"/>
        </w:rPr>
        <w:t>3. Selective procedure and election campaign.</w:t>
      </w:r>
    </w:p>
    <w:p w:rsidR="00641C87" w:rsidRPr="00641C87" w:rsidRDefault="00641C87" w:rsidP="00641C87">
      <w:pPr>
        <w:jc w:val="both"/>
        <w:rPr>
          <w:sz w:val="28"/>
          <w:szCs w:val="28"/>
          <w:lang w:val="en-US"/>
        </w:rPr>
      </w:pPr>
    </w:p>
    <w:p w:rsidR="00641C87" w:rsidRPr="00641C87" w:rsidRDefault="00641C87" w:rsidP="005D0419">
      <w:pPr>
        <w:ind w:firstLine="709"/>
        <w:jc w:val="both"/>
        <w:rPr>
          <w:sz w:val="28"/>
          <w:szCs w:val="28"/>
          <w:lang w:val="en-US"/>
        </w:rPr>
      </w:pPr>
      <w:r w:rsidRPr="00641C87">
        <w:rPr>
          <w:sz w:val="28"/>
          <w:szCs w:val="28"/>
          <w:lang w:val="en-US"/>
        </w:rPr>
        <w:t>During studying of the first question it is necessary to pay attention to what types of elections exist: presidential, parliamentary; local, regional, all-federal. Co</w:t>
      </w:r>
      <w:r w:rsidRPr="00641C87">
        <w:rPr>
          <w:sz w:val="28"/>
          <w:szCs w:val="28"/>
          <w:lang w:val="en-US"/>
        </w:rPr>
        <w:t>n</w:t>
      </w:r>
      <w:r w:rsidRPr="00641C87">
        <w:rPr>
          <w:sz w:val="28"/>
          <w:szCs w:val="28"/>
          <w:lang w:val="en-US"/>
        </w:rPr>
        <w:t>sidering functions of elections, it is necessary to bring students to a thought of the philosopher I. A. Ilyin that elections are a mechanism by means of which "it is poss</w:t>
      </w:r>
      <w:r w:rsidRPr="00641C87">
        <w:rPr>
          <w:sz w:val="28"/>
          <w:szCs w:val="28"/>
          <w:lang w:val="en-US"/>
        </w:rPr>
        <w:t>i</w:t>
      </w:r>
      <w:r w:rsidRPr="00641C87">
        <w:rPr>
          <w:sz w:val="28"/>
          <w:szCs w:val="28"/>
          <w:lang w:val="en-US"/>
        </w:rPr>
        <w:t>ble to bring to power the best representatives of society".</w:t>
      </w:r>
    </w:p>
    <w:p w:rsidR="00641C87" w:rsidRPr="00641C87" w:rsidRDefault="00641C87" w:rsidP="005D0419">
      <w:pPr>
        <w:ind w:firstLine="709"/>
        <w:jc w:val="both"/>
        <w:rPr>
          <w:sz w:val="28"/>
          <w:szCs w:val="28"/>
          <w:lang w:val="en-US"/>
        </w:rPr>
      </w:pPr>
      <w:r w:rsidRPr="00641C87">
        <w:rPr>
          <w:sz w:val="28"/>
          <w:szCs w:val="28"/>
          <w:lang w:val="en-US"/>
        </w:rPr>
        <w:t>In the second question it is important to acquire that legislative osknovy proc</w:t>
      </w:r>
      <w:r w:rsidRPr="00641C87">
        <w:rPr>
          <w:sz w:val="28"/>
          <w:szCs w:val="28"/>
          <w:lang w:val="en-US"/>
        </w:rPr>
        <w:t>e</w:t>
      </w:r>
      <w:r w:rsidRPr="00641C87">
        <w:rPr>
          <w:sz w:val="28"/>
          <w:szCs w:val="28"/>
          <w:lang w:val="en-US"/>
        </w:rPr>
        <w:t>dure of elections the electoral right is. In the demokratichekskikh societies the ele</w:t>
      </w:r>
      <w:r w:rsidRPr="00641C87">
        <w:rPr>
          <w:sz w:val="28"/>
          <w:szCs w:val="28"/>
          <w:lang w:val="en-US"/>
        </w:rPr>
        <w:t>c</w:t>
      </w:r>
      <w:r w:rsidRPr="00641C87">
        <w:rPr>
          <w:sz w:val="28"/>
          <w:szCs w:val="28"/>
          <w:lang w:val="en-US"/>
        </w:rPr>
        <w:lastRenderedPageBreak/>
        <w:t>toral right is based on equality, ballot and direct will. Pay attention to distinction of "wide" and "narrow" value of the concept "electoral right". Further it is necessary to acquire such principles of elections as generality, equality, ballot, to pay attention to existence in the different countries at different times of selective restrictions (qualif</w:t>
      </w:r>
      <w:r w:rsidRPr="00641C87">
        <w:rPr>
          <w:sz w:val="28"/>
          <w:szCs w:val="28"/>
          <w:lang w:val="en-US"/>
        </w:rPr>
        <w:t>i</w:t>
      </w:r>
      <w:r w:rsidRPr="00641C87">
        <w:rPr>
          <w:sz w:val="28"/>
          <w:szCs w:val="28"/>
          <w:lang w:val="en-US"/>
        </w:rPr>
        <w:t>cations): on age, on accommodation time in this area (residential qualification), the qualification connected with incapacity of the citizen, property qualification.</w:t>
      </w:r>
    </w:p>
    <w:p w:rsidR="00641C87" w:rsidRPr="00641C87" w:rsidRDefault="00641C87" w:rsidP="005D0419">
      <w:pPr>
        <w:ind w:firstLine="709"/>
        <w:jc w:val="both"/>
        <w:rPr>
          <w:sz w:val="28"/>
          <w:szCs w:val="28"/>
          <w:lang w:val="en-US"/>
        </w:rPr>
      </w:pPr>
      <w:r w:rsidRPr="00641C87">
        <w:rPr>
          <w:sz w:val="28"/>
          <w:szCs w:val="28"/>
          <w:lang w:val="en-US"/>
        </w:rPr>
        <w:t xml:space="preserve">At a statement of the third question pay special attention to the procedure of elections since in political life it plays the leading role. </w:t>
      </w:r>
    </w:p>
    <w:p w:rsidR="00641C87" w:rsidRPr="00641C87" w:rsidRDefault="00641C87" w:rsidP="005D0419">
      <w:pPr>
        <w:ind w:firstLine="709"/>
        <w:jc w:val="both"/>
        <w:rPr>
          <w:sz w:val="28"/>
          <w:szCs w:val="28"/>
          <w:lang w:val="en-US"/>
        </w:rPr>
      </w:pPr>
      <w:r w:rsidRPr="00641C87">
        <w:rPr>
          <w:sz w:val="28"/>
          <w:szCs w:val="28"/>
          <w:lang w:val="en-US"/>
        </w:rPr>
        <w:t>Be able to distinguish form and content of the procedure of elections. On a forkma elections are a way of formation of representative bodies. According to co</w:t>
      </w:r>
      <w:r w:rsidRPr="00641C87">
        <w:rPr>
          <w:sz w:val="28"/>
          <w:szCs w:val="28"/>
          <w:lang w:val="en-US"/>
        </w:rPr>
        <w:t>n</w:t>
      </w:r>
      <w:r w:rsidRPr="00641C87">
        <w:rPr>
          <w:sz w:val="28"/>
          <w:szCs w:val="28"/>
          <w:lang w:val="en-US"/>
        </w:rPr>
        <w:t>tents – it is a legitimate way of fight of various political forces for the power.</w:t>
      </w:r>
    </w:p>
    <w:p w:rsidR="00B9061B" w:rsidRPr="00641C87" w:rsidRDefault="00641C87" w:rsidP="005D0419">
      <w:pPr>
        <w:ind w:firstLine="709"/>
        <w:jc w:val="both"/>
        <w:rPr>
          <w:sz w:val="28"/>
          <w:szCs w:val="28"/>
          <w:lang w:val="en-US"/>
        </w:rPr>
      </w:pPr>
      <w:r w:rsidRPr="00641C87">
        <w:rPr>
          <w:sz w:val="28"/>
          <w:szCs w:val="28"/>
          <w:lang w:val="en-US"/>
        </w:rPr>
        <w:t>It is necessary to consider stages of an election campaign, since promotion of candidates and finishing with the announcement of results of elections.</w:t>
      </w:r>
    </w:p>
    <w:p w:rsidR="00641C87" w:rsidRPr="005D0419" w:rsidRDefault="00641C87" w:rsidP="00641C87">
      <w:pPr>
        <w:ind w:left="709"/>
        <w:jc w:val="both"/>
        <w:rPr>
          <w:b/>
          <w:sz w:val="28"/>
          <w:szCs w:val="28"/>
          <w:lang w:val="en-US"/>
        </w:rPr>
      </w:pPr>
      <w:r w:rsidRPr="005D0419">
        <w:rPr>
          <w:b/>
          <w:sz w:val="28"/>
          <w:szCs w:val="28"/>
          <w:lang w:val="en-US"/>
        </w:rPr>
        <w:t>Homework:</w:t>
      </w:r>
    </w:p>
    <w:p w:rsidR="00641C87" w:rsidRDefault="00641C87" w:rsidP="008B0F6B">
      <w:pPr>
        <w:numPr>
          <w:ilvl w:val="0"/>
          <w:numId w:val="67"/>
        </w:numPr>
        <w:jc w:val="both"/>
        <w:rPr>
          <w:sz w:val="28"/>
          <w:szCs w:val="28"/>
          <w:lang w:val="en-US"/>
        </w:rPr>
      </w:pPr>
      <w:r w:rsidRPr="00641C87">
        <w:rPr>
          <w:sz w:val="28"/>
          <w:szCs w:val="28"/>
          <w:lang w:val="en-US"/>
        </w:rPr>
        <w:t>Compare merits and demerits of majority and proportional electoral systems.</w:t>
      </w:r>
    </w:p>
    <w:p w:rsidR="00641C87" w:rsidRPr="00641C87" w:rsidRDefault="00641C87" w:rsidP="00641C87">
      <w:pPr>
        <w:ind w:left="720"/>
        <w:jc w:val="both"/>
        <w:rPr>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5"/>
        <w:gridCol w:w="3418"/>
        <w:gridCol w:w="4124"/>
      </w:tblGrid>
      <w:tr w:rsidR="00BB3618" w:rsidRPr="00E03147" w:rsidTr="002F5A90">
        <w:trPr>
          <w:trHeight w:val="325"/>
        </w:trPr>
        <w:tc>
          <w:tcPr>
            <w:tcW w:w="2195" w:type="dxa"/>
            <w:shd w:val="clear" w:color="auto" w:fill="auto"/>
          </w:tcPr>
          <w:p w:rsidR="00BB3618" w:rsidRPr="00641C87" w:rsidRDefault="00BB3618" w:rsidP="007D3AED">
            <w:pPr>
              <w:jc w:val="both"/>
              <w:rPr>
                <w:lang w:val="en-US"/>
              </w:rPr>
            </w:pPr>
          </w:p>
        </w:tc>
        <w:tc>
          <w:tcPr>
            <w:tcW w:w="3418" w:type="dxa"/>
            <w:shd w:val="clear" w:color="auto" w:fill="auto"/>
          </w:tcPr>
          <w:p w:rsidR="00BB3618" w:rsidRPr="005D0419" w:rsidRDefault="00641C87" w:rsidP="007D3AED">
            <w:pPr>
              <w:jc w:val="center"/>
              <w:rPr>
                <w:b/>
              </w:rPr>
            </w:pPr>
            <w:r w:rsidRPr="005D0419">
              <w:rPr>
                <w:b/>
              </w:rPr>
              <w:t>Majority system</w:t>
            </w:r>
          </w:p>
        </w:tc>
        <w:tc>
          <w:tcPr>
            <w:tcW w:w="4124" w:type="dxa"/>
            <w:shd w:val="clear" w:color="auto" w:fill="auto"/>
          </w:tcPr>
          <w:p w:rsidR="00BB3618" w:rsidRPr="005D0419" w:rsidRDefault="00641C87" w:rsidP="007D3AED">
            <w:pPr>
              <w:jc w:val="center"/>
              <w:rPr>
                <w:b/>
              </w:rPr>
            </w:pPr>
            <w:r w:rsidRPr="005D0419">
              <w:rPr>
                <w:b/>
              </w:rPr>
              <w:t>Proportional system</w:t>
            </w:r>
          </w:p>
        </w:tc>
      </w:tr>
      <w:tr w:rsidR="00641C87" w:rsidRPr="00E03147" w:rsidTr="002F5A90">
        <w:trPr>
          <w:trHeight w:val="325"/>
        </w:trPr>
        <w:tc>
          <w:tcPr>
            <w:tcW w:w="2195" w:type="dxa"/>
            <w:shd w:val="clear" w:color="auto" w:fill="auto"/>
          </w:tcPr>
          <w:p w:rsidR="00641C87" w:rsidRPr="00E03147" w:rsidRDefault="00641C87" w:rsidP="007D3AED">
            <w:pPr>
              <w:jc w:val="both"/>
            </w:pPr>
            <w:r w:rsidRPr="00C3042E">
              <w:t>Advantages</w:t>
            </w:r>
          </w:p>
        </w:tc>
        <w:tc>
          <w:tcPr>
            <w:tcW w:w="3418" w:type="dxa"/>
            <w:shd w:val="clear" w:color="auto" w:fill="auto"/>
          </w:tcPr>
          <w:p w:rsidR="00641C87" w:rsidRPr="00C3042E" w:rsidRDefault="00641C87" w:rsidP="008B0F6B"/>
        </w:tc>
        <w:tc>
          <w:tcPr>
            <w:tcW w:w="4124" w:type="dxa"/>
            <w:shd w:val="clear" w:color="auto" w:fill="auto"/>
          </w:tcPr>
          <w:p w:rsidR="00641C87" w:rsidRDefault="00641C87"/>
        </w:tc>
      </w:tr>
      <w:tr w:rsidR="00641C87" w:rsidRPr="00E03147" w:rsidTr="002F5A90">
        <w:trPr>
          <w:trHeight w:val="340"/>
        </w:trPr>
        <w:tc>
          <w:tcPr>
            <w:tcW w:w="2195" w:type="dxa"/>
            <w:shd w:val="clear" w:color="auto" w:fill="auto"/>
          </w:tcPr>
          <w:p w:rsidR="00641C87" w:rsidRPr="00E03147" w:rsidRDefault="00641C87" w:rsidP="007D3AED">
            <w:pPr>
              <w:jc w:val="both"/>
            </w:pPr>
            <w:r w:rsidRPr="00C3042E">
              <w:t>Shortcomings</w:t>
            </w:r>
          </w:p>
        </w:tc>
        <w:tc>
          <w:tcPr>
            <w:tcW w:w="3418" w:type="dxa"/>
            <w:shd w:val="clear" w:color="auto" w:fill="auto"/>
          </w:tcPr>
          <w:p w:rsidR="00641C87" w:rsidRDefault="00641C87" w:rsidP="008B0F6B"/>
        </w:tc>
        <w:tc>
          <w:tcPr>
            <w:tcW w:w="4124" w:type="dxa"/>
            <w:shd w:val="clear" w:color="auto" w:fill="auto"/>
          </w:tcPr>
          <w:p w:rsidR="00641C87" w:rsidRPr="00E03147" w:rsidRDefault="00641C87" w:rsidP="007D3AED">
            <w:pPr>
              <w:jc w:val="both"/>
            </w:pPr>
          </w:p>
        </w:tc>
      </w:tr>
    </w:tbl>
    <w:p w:rsidR="00BB3618" w:rsidRDefault="00BB3618" w:rsidP="005D0419">
      <w:pPr>
        <w:tabs>
          <w:tab w:val="left" w:pos="360"/>
        </w:tabs>
        <w:jc w:val="both"/>
        <w:rPr>
          <w:sz w:val="28"/>
          <w:szCs w:val="28"/>
        </w:rPr>
      </w:pPr>
      <w:r>
        <w:rPr>
          <w:sz w:val="28"/>
          <w:szCs w:val="28"/>
        </w:rPr>
        <w:tab/>
      </w:r>
      <w:r w:rsidRPr="00304F42">
        <w:rPr>
          <w:sz w:val="28"/>
          <w:szCs w:val="28"/>
        </w:rPr>
        <w:t xml:space="preserve"> </w:t>
      </w:r>
    </w:p>
    <w:p w:rsidR="00641C87" w:rsidRPr="00BE7966" w:rsidRDefault="00641C87" w:rsidP="00641C87">
      <w:pPr>
        <w:tabs>
          <w:tab w:val="left" w:pos="360"/>
        </w:tabs>
        <w:ind w:firstLine="567"/>
        <w:jc w:val="both"/>
        <w:rPr>
          <w:sz w:val="28"/>
          <w:szCs w:val="28"/>
          <w:lang w:val="en-US"/>
        </w:rPr>
      </w:pPr>
      <w:r w:rsidRPr="00641C87">
        <w:rPr>
          <w:sz w:val="28"/>
          <w:szCs w:val="28"/>
          <w:lang w:val="en-US"/>
        </w:rPr>
        <w:t>2. Imagine that you have decided to stand on the vybokrakh. Your rival - the e</w:t>
      </w:r>
      <w:r w:rsidRPr="00641C87">
        <w:rPr>
          <w:sz w:val="28"/>
          <w:szCs w:val="28"/>
          <w:lang w:val="en-US"/>
        </w:rPr>
        <w:t>x</w:t>
      </w:r>
      <w:r w:rsidRPr="00641C87">
        <w:rPr>
          <w:sz w:val="28"/>
          <w:szCs w:val="28"/>
          <w:lang w:val="en-US"/>
        </w:rPr>
        <w:t xml:space="preserve">perienced politician, a long time who was in power. </w:t>
      </w:r>
      <w:r w:rsidRPr="00BE7966">
        <w:rPr>
          <w:sz w:val="28"/>
          <w:szCs w:val="28"/>
          <w:lang w:val="en-US"/>
        </w:rPr>
        <w:t>What tactics you will choose?</w:t>
      </w:r>
    </w:p>
    <w:p w:rsidR="00BB3618" w:rsidRDefault="00641C87" w:rsidP="00641C87">
      <w:pPr>
        <w:tabs>
          <w:tab w:val="left" w:pos="360"/>
        </w:tabs>
        <w:ind w:firstLine="567"/>
        <w:jc w:val="both"/>
        <w:rPr>
          <w:sz w:val="28"/>
          <w:szCs w:val="28"/>
          <w:lang w:val="en-US"/>
        </w:rPr>
      </w:pPr>
      <w:r w:rsidRPr="00641C87">
        <w:rPr>
          <w:sz w:val="28"/>
          <w:szCs w:val="28"/>
          <w:lang w:val="en-US"/>
        </w:rPr>
        <w:t>3. Fill in the table, having classified the countries by types of electoral systems: Kazakhstan, France, Great Britain, USA, Russia, Finland, Italy, Germany, Australia, Belgium, Japan, Denmark, Australia, Brazil, Canada, Egypt, Poland, Turkey.</w:t>
      </w:r>
    </w:p>
    <w:p w:rsidR="00641C87" w:rsidRPr="00641C87" w:rsidRDefault="00641C87" w:rsidP="00641C87">
      <w:pPr>
        <w:tabs>
          <w:tab w:val="left" w:pos="360"/>
        </w:tabs>
        <w:ind w:firstLine="567"/>
        <w:jc w:val="both"/>
        <w:rPr>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4"/>
        <w:gridCol w:w="3285"/>
        <w:gridCol w:w="3285"/>
      </w:tblGrid>
      <w:tr w:rsidR="005D0419" w:rsidRPr="00890598" w:rsidTr="002F5A90">
        <w:tc>
          <w:tcPr>
            <w:tcW w:w="3284" w:type="dxa"/>
            <w:shd w:val="clear" w:color="auto" w:fill="auto"/>
          </w:tcPr>
          <w:p w:rsidR="005D0419" w:rsidRPr="005D0419" w:rsidRDefault="005D0419" w:rsidP="005D0419">
            <w:pPr>
              <w:jc w:val="center"/>
              <w:rPr>
                <w:b/>
                <w:lang w:val="en-US"/>
              </w:rPr>
            </w:pPr>
            <w:r w:rsidRPr="005D0419">
              <w:rPr>
                <w:b/>
                <w:lang w:val="en-US"/>
              </w:rPr>
              <w:t>Majority system</w:t>
            </w:r>
          </w:p>
        </w:tc>
        <w:tc>
          <w:tcPr>
            <w:tcW w:w="3285" w:type="dxa"/>
            <w:shd w:val="clear" w:color="auto" w:fill="auto"/>
          </w:tcPr>
          <w:p w:rsidR="005D0419" w:rsidRPr="005D0419" w:rsidRDefault="005D0419" w:rsidP="005D0419">
            <w:pPr>
              <w:jc w:val="center"/>
              <w:rPr>
                <w:b/>
                <w:lang w:val="en-US"/>
              </w:rPr>
            </w:pPr>
            <w:r w:rsidRPr="005D0419">
              <w:rPr>
                <w:b/>
                <w:lang w:val="en-US"/>
              </w:rPr>
              <w:t>Proportional system</w:t>
            </w:r>
          </w:p>
        </w:tc>
        <w:tc>
          <w:tcPr>
            <w:tcW w:w="3285" w:type="dxa"/>
            <w:shd w:val="clear" w:color="auto" w:fill="auto"/>
          </w:tcPr>
          <w:p w:rsidR="005D0419" w:rsidRPr="005D0419" w:rsidRDefault="005D0419" w:rsidP="005D0419">
            <w:pPr>
              <w:jc w:val="center"/>
              <w:rPr>
                <w:b/>
                <w:lang w:val="en-US"/>
              </w:rPr>
            </w:pPr>
            <w:r w:rsidRPr="005D0419">
              <w:rPr>
                <w:b/>
                <w:lang w:val="en-US"/>
              </w:rPr>
              <w:t>Proportional system</w:t>
            </w:r>
          </w:p>
        </w:tc>
      </w:tr>
      <w:tr w:rsidR="005D0419" w:rsidRPr="00641C87" w:rsidTr="002F5A90">
        <w:tc>
          <w:tcPr>
            <w:tcW w:w="3284" w:type="dxa"/>
            <w:shd w:val="clear" w:color="auto" w:fill="auto"/>
          </w:tcPr>
          <w:p w:rsidR="005D0419" w:rsidRPr="00641C87" w:rsidRDefault="005D0419" w:rsidP="0091793B">
            <w:pPr>
              <w:rPr>
                <w:lang w:val="en-US"/>
              </w:rPr>
            </w:pPr>
          </w:p>
        </w:tc>
        <w:tc>
          <w:tcPr>
            <w:tcW w:w="3285" w:type="dxa"/>
            <w:shd w:val="clear" w:color="auto" w:fill="auto"/>
          </w:tcPr>
          <w:p w:rsidR="005D0419" w:rsidRPr="00641C87" w:rsidRDefault="005D0419" w:rsidP="0091793B">
            <w:pPr>
              <w:rPr>
                <w:lang w:val="en-US"/>
              </w:rPr>
            </w:pPr>
          </w:p>
        </w:tc>
        <w:tc>
          <w:tcPr>
            <w:tcW w:w="3285" w:type="dxa"/>
            <w:shd w:val="clear" w:color="auto" w:fill="auto"/>
          </w:tcPr>
          <w:p w:rsidR="005D0419" w:rsidRPr="00641C87" w:rsidRDefault="005D0419" w:rsidP="0091793B">
            <w:pPr>
              <w:rPr>
                <w:lang w:val="en-US"/>
              </w:rPr>
            </w:pPr>
          </w:p>
        </w:tc>
      </w:tr>
    </w:tbl>
    <w:p w:rsidR="00DE7561" w:rsidRPr="00641C87" w:rsidRDefault="00DE7561" w:rsidP="007D3AED">
      <w:pPr>
        <w:widowControl w:val="0"/>
        <w:rPr>
          <w:b/>
          <w:sz w:val="28"/>
          <w:szCs w:val="28"/>
          <w:lang w:val="en-US"/>
        </w:rPr>
      </w:pPr>
    </w:p>
    <w:p w:rsidR="0091793B" w:rsidRPr="0091793B" w:rsidRDefault="0091793B" w:rsidP="005D0419">
      <w:pPr>
        <w:widowControl w:val="0"/>
        <w:ind w:left="113" w:right="107" w:firstLine="567"/>
        <w:jc w:val="center"/>
        <w:rPr>
          <w:b/>
          <w:sz w:val="28"/>
          <w:szCs w:val="28"/>
          <w:lang w:val="en-US" w:eastAsia="en-US"/>
        </w:rPr>
      </w:pPr>
      <w:r w:rsidRPr="0091793B">
        <w:rPr>
          <w:b/>
          <w:sz w:val="28"/>
          <w:szCs w:val="28"/>
          <w:lang w:val="en-US" w:eastAsia="en-US"/>
        </w:rPr>
        <w:t>Seminar occupation No. 23 Constitutional state and civil society</w:t>
      </w:r>
    </w:p>
    <w:p w:rsidR="0091793B" w:rsidRPr="0091793B" w:rsidRDefault="0091793B" w:rsidP="0091793B">
      <w:pPr>
        <w:widowControl w:val="0"/>
        <w:ind w:left="113" w:right="107" w:firstLine="567"/>
        <w:jc w:val="both"/>
        <w:rPr>
          <w:sz w:val="28"/>
          <w:szCs w:val="28"/>
          <w:lang w:val="en-US" w:eastAsia="en-US"/>
        </w:rPr>
      </w:pPr>
      <w:r w:rsidRPr="0091793B">
        <w:rPr>
          <w:b/>
          <w:sz w:val="28"/>
          <w:szCs w:val="28"/>
          <w:lang w:val="en-US" w:eastAsia="en-US"/>
        </w:rPr>
        <w:t>Purposes and tasks of occupation:</w:t>
      </w:r>
      <w:r w:rsidRPr="0091793B">
        <w:rPr>
          <w:sz w:val="28"/>
          <w:szCs w:val="28"/>
          <w:lang w:val="en-US" w:eastAsia="en-US"/>
        </w:rPr>
        <w:t xml:space="preserve"> to gain accurate an impression about a role and the place of the state in activity of society and to answer a question of that what reflection of public needs is appearance and functioning of this institute. I</w:t>
      </w:r>
      <w:r w:rsidRPr="0091793B">
        <w:rPr>
          <w:sz w:val="28"/>
          <w:szCs w:val="28"/>
          <w:lang w:val="en-US" w:eastAsia="en-US"/>
        </w:rPr>
        <w:t>n</w:t>
      </w:r>
      <w:r w:rsidRPr="0091793B">
        <w:rPr>
          <w:sz w:val="28"/>
          <w:szCs w:val="28"/>
          <w:lang w:val="en-US" w:eastAsia="en-US"/>
        </w:rPr>
        <w:t>cluding:</w:t>
      </w:r>
    </w:p>
    <w:p w:rsidR="0091793B" w:rsidRPr="0091793B" w:rsidRDefault="0091793B" w:rsidP="0091793B">
      <w:pPr>
        <w:widowControl w:val="0"/>
        <w:ind w:left="113" w:right="107" w:firstLine="567"/>
        <w:jc w:val="both"/>
        <w:rPr>
          <w:sz w:val="28"/>
          <w:szCs w:val="28"/>
          <w:lang w:val="en-US" w:eastAsia="en-US"/>
        </w:rPr>
      </w:pPr>
      <w:r w:rsidRPr="0091793B">
        <w:rPr>
          <w:sz w:val="28"/>
          <w:szCs w:val="28"/>
          <w:lang w:val="en-US" w:eastAsia="en-US"/>
        </w:rPr>
        <w:t>- to clarify what is the state as the central institute and a kernel of political sy</w:t>
      </w:r>
      <w:r w:rsidRPr="0091793B">
        <w:rPr>
          <w:sz w:val="28"/>
          <w:szCs w:val="28"/>
          <w:lang w:val="en-US" w:eastAsia="en-US"/>
        </w:rPr>
        <w:t>s</w:t>
      </w:r>
      <w:r w:rsidRPr="0091793B">
        <w:rPr>
          <w:sz w:val="28"/>
          <w:szCs w:val="28"/>
          <w:lang w:val="en-US" w:eastAsia="en-US"/>
        </w:rPr>
        <w:t>tem;</w:t>
      </w:r>
    </w:p>
    <w:p w:rsidR="0091793B" w:rsidRPr="0091793B" w:rsidRDefault="0091793B" w:rsidP="0091793B">
      <w:pPr>
        <w:widowControl w:val="0"/>
        <w:ind w:left="113" w:right="107" w:firstLine="567"/>
        <w:jc w:val="both"/>
        <w:rPr>
          <w:sz w:val="28"/>
          <w:szCs w:val="28"/>
          <w:lang w:val="en-US" w:eastAsia="en-US"/>
        </w:rPr>
      </w:pPr>
      <w:r w:rsidRPr="0091793B">
        <w:rPr>
          <w:sz w:val="28"/>
          <w:szCs w:val="28"/>
          <w:lang w:val="en-US" w:eastAsia="en-US"/>
        </w:rPr>
        <w:t>- what types of the state from the point of view of distinctions in the forms of government and forms of government exist.</w:t>
      </w:r>
    </w:p>
    <w:p w:rsidR="0091793B" w:rsidRPr="0091793B" w:rsidRDefault="0091793B" w:rsidP="0091793B">
      <w:pPr>
        <w:widowControl w:val="0"/>
        <w:ind w:left="113" w:right="107" w:firstLine="567"/>
        <w:jc w:val="both"/>
        <w:rPr>
          <w:sz w:val="28"/>
          <w:szCs w:val="28"/>
          <w:lang w:val="en-US" w:eastAsia="en-US"/>
        </w:rPr>
      </w:pPr>
      <w:r w:rsidRPr="0091793B">
        <w:rPr>
          <w:sz w:val="28"/>
          <w:szCs w:val="28"/>
          <w:lang w:val="en-US" w:eastAsia="en-US"/>
        </w:rPr>
        <w:t>Having studied a subject, the student shall acquire knowledge and abilities within the created competences, that is:</w:t>
      </w:r>
    </w:p>
    <w:p w:rsidR="0091793B" w:rsidRPr="0091793B" w:rsidRDefault="0091793B" w:rsidP="0091793B">
      <w:pPr>
        <w:widowControl w:val="0"/>
        <w:ind w:left="113" w:right="107" w:firstLine="567"/>
        <w:jc w:val="both"/>
        <w:rPr>
          <w:i/>
          <w:sz w:val="28"/>
          <w:szCs w:val="28"/>
          <w:lang w:val="en-US" w:eastAsia="en-US"/>
        </w:rPr>
      </w:pPr>
      <w:r w:rsidRPr="0091793B">
        <w:rPr>
          <w:i/>
          <w:sz w:val="28"/>
          <w:szCs w:val="28"/>
          <w:lang w:val="en-US" w:eastAsia="en-US"/>
        </w:rPr>
        <w:t>to be able:</w:t>
      </w:r>
    </w:p>
    <w:p w:rsidR="0091793B" w:rsidRPr="0091793B" w:rsidRDefault="0091793B" w:rsidP="0091793B">
      <w:pPr>
        <w:widowControl w:val="0"/>
        <w:ind w:left="113" w:right="107" w:firstLine="567"/>
        <w:jc w:val="both"/>
        <w:rPr>
          <w:sz w:val="28"/>
          <w:szCs w:val="28"/>
          <w:lang w:val="en-US" w:eastAsia="en-US"/>
        </w:rPr>
      </w:pPr>
      <w:r w:rsidRPr="0091793B">
        <w:rPr>
          <w:sz w:val="28"/>
          <w:szCs w:val="28"/>
          <w:lang w:val="en-US" w:eastAsia="en-US"/>
        </w:rPr>
        <w:t>- to formulate basic distinctions in approaches to the analysis of an origin and an entity of the state, characteristic of Marxism and liberal western tradition;</w:t>
      </w:r>
    </w:p>
    <w:p w:rsidR="0091793B" w:rsidRPr="0091793B" w:rsidRDefault="0091793B" w:rsidP="0091793B">
      <w:pPr>
        <w:widowControl w:val="0"/>
        <w:ind w:left="113" w:right="107" w:firstLine="567"/>
        <w:jc w:val="both"/>
        <w:rPr>
          <w:sz w:val="28"/>
          <w:szCs w:val="28"/>
          <w:lang w:val="en-US" w:eastAsia="en-US"/>
        </w:rPr>
      </w:pPr>
      <w:r w:rsidRPr="0091793B">
        <w:rPr>
          <w:sz w:val="28"/>
          <w:szCs w:val="28"/>
          <w:lang w:val="en-US" w:eastAsia="en-US"/>
        </w:rPr>
        <w:t>- to distinguish the state and civil society;</w:t>
      </w:r>
    </w:p>
    <w:p w:rsidR="0091793B" w:rsidRPr="0091793B" w:rsidRDefault="0091793B" w:rsidP="0091793B">
      <w:pPr>
        <w:widowControl w:val="0"/>
        <w:ind w:left="113" w:right="107" w:firstLine="567"/>
        <w:jc w:val="both"/>
        <w:rPr>
          <w:sz w:val="28"/>
          <w:szCs w:val="28"/>
          <w:lang w:val="en-US" w:eastAsia="en-US"/>
        </w:rPr>
      </w:pPr>
      <w:r w:rsidRPr="0091793B">
        <w:rPr>
          <w:sz w:val="28"/>
          <w:szCs w:val="28"/>
          <w:lang w:val="en-US" w:eastAsia="en-US"/>
        </w:rPr>
        <w:lastRenderedPageBreak/>
        <w:t>- to define a level of development of civil society in the level of development and activity of its structural elements;</w:t>
      </w:r>
    </w:p>
    <w:p w:rsidR="0091793B" w:rsidRPr="0091793B" w:rsidRDefault="0091793B" w:rsidP="0091793B">
      <w:pPr>
        <w:widowControl w:val="0"/>
        <w:ind w:left="113" w:right="107" w:firstLine="567"/>
        <w:jc w:val="both"/>
        <w:rPr>
          <w:sz w:val="28"/>
          <w:szCs w:val="28"/>
          <w:lang w:val="en-US" w:eastAsia="en-US"/>
        </w:rPr>
      </w:pPr>
      <w:r w:rsidRPr="0091793B">
        <w:rPr>
          <w:sz w:val="28"/>
          <w:szCs w:val="28"/>
          <w:lang w:val="en-US" w:eastAsia="en-US"/>
        </w:rPr>
        <w:t>- to describe the modern Kazakhstan civil society;</w:t>
      </w:r>
    </w:p>
    <w:p w:rsidR="0091793B" w:rsidRPr="0091793B" w:rsidRDefault="0091793B" w:rsidP="0091793B">
      <w:pPr>
        <w:widowControl w:val="0"/>
        <w:ind w:left="113" w:right="107" w:firstLine="567"/>
        <w:jc w:val="both"/>
        <w:rPr>
          <w:sz w:val="28"/>
          <w:szCs w:val="28"/>
          <w:lang w:val="en-US" w:eastAsia="en-US"/>
        </w:rPr>
      </w:pPr>
      <w:r w:rsidRPr="0091793B">
        <w:rPr>
          <w:sz w:val="28"/>
          <w:szCs w:val="28"/>
          <w:lang w:val="en-US" w:eastAsia="en-US"/>
        </w:rPr>
        <w:t>- to distinguish different types of the states on characteristic signs inherent in them: form of government, type of a political regime etc.;</w:t>
      </w:r>
    </w:p>
    <w:p w:rsidR="0091793B" w:rsidRPr="0091793B" w:rsidRDefault="0091793B" w:rsidP="0091793B">
      <w:pPr>
        <w:widowControl w:val="0"/>
        <w:ind w:left="113" w:right="107" w:firstLine="567"/>
        <w:jc w:val="both"/>
        <w:rPr>
          <w:sz w:val="28"/>
          <w:szCs w:val="28"/>
          <w:lang w:val="en-US" w:eastAsia="en-US"/>
        </w:rPr>
      </w:pPr>
      <w:r w:rsidRPr="0091793B">
        <w:rPr>
          <w:sz w:val="28"/>
          <w:szCs w:val="28"/>
          <w:lang w:val="en-US" w:eastAsia="en-US"/>
        </w:rPr>
        <w:t>to justify importance and value of the strong state for development of econ</w:t>
      </w:r>
      <w:r w:rsidRPr="0091793B">
        <w:rPr>
          <w:sz w:val="28"/>
          <w:szCs w:val="28"/>
          <w:lang w:val="en-US" w:eastAsia="en-US"/>
        </w:rPr>
        <w:t>o</w:t>
      </w:r>
      <w:r w:rsidRPr="0091793B">
        <w:rPr>
          <w:sz w:val="28"/>
          <w:szCs w:val="28"/>
          <w:lang w:val="en-US" w:eastAsia="en-US"/>
        </w:rPr>
        <w:t>my;</w:t>
      </w:r>
    </w:p>
    <w:p w:rsidR="0091793B" w:rsidRPr="00BE7966" w:rsidRDefault="0091793B" w:rsidP="0091793B">
      <w:pPr>
        <w:widowControl w:val="0"/>
        <w:ind w:left="113" w:right="107" w:firstLine="567"/>
        <w:jc w:val="both"/>
        <w:rPr>
          <w:i/>
          <w:sz w:val="28"/>
          <w:szCs w:val="28"/>
          <w:lang w:val="en-US" w:eastAsia="en-US"/>
        </w:rPr>
      </w:pPr>
      <w:r w:rsidRPr="00BE7966">
        <w:rPr>
          <w:i/>
          <w:sz w:val="28"/>
          <w:szCs w:val="28"/>
          <w:lang w:val="en-US" w:eastAsia="en-US"/>
        </w:rPr>
        <w:t>to have skills:</w:t>
      </w:r>
    </w:p>
    <w:p w:rsidR="0098603F" w:rsidRPr="0091793B" w:rsidRDefault="0091793B" w:rsidP="0091793B">
      <w:pPr>
        <w:widowControl w:val="0"/>
        <w:ind w:left="113" w:right="107" w:firstLine="567"/>
        <w:jc w:val="both"/>
        <w:rPr>
          <w:sz w:val="28"/>
          <w:szCs w:val="28"/>
          <w:lang w:val="en-US" w:eastAsia="en-US"/>
        </w:rPr>
      </w:pPr>
      <w:r w:rsidRPr="0091793B">
        <w:rPr>
          <w:sz w:val="28"/>
          <w:szCs w:val="28"/>
          <w:lang w:val="en-US" w:eastAsia="en-US"/>
        </w:rPr>
        <w:t>- the analysis of the processes and situations connected to the organization of the government in different communities and, especially, in Kazakhstan, and the political technologies used at the same time.</w:t>
      </w:r>
    </w:p>
    <w:p w:rsidR="005D0419" w:rsidRDefault="005D0419" w:rsidP="005D0419">
      <w:pPr>
        <w:jc w:val="center"/>
        <w:rPr>
          <w:b/>
          <w:sz w:val="28"/>
          <w:szCs w:val="28"/>
          <w:lang w:val="en-US"/>
        </w:rPr>
      </w:pPr>
    </w:p>
    <w:p w:rsidR="0091793B" w:rsidRPr="0091793B" w:rsidRDefault="0091793B" w:rsidP="005D0419">
      <w:pPr>
        <w:jc w:val="center"/>
        <w:rPr>
          <w:b/>
          <w:sz w:val="28"/>
          <w:szCs w:val="28"/>
          <w:lang w:val="en-US"/>
        </w:rPr>
      </w:pPr>
      <w:r w:rsidRPr="0091793B">
        <w:rPr>
          <w:b/>
          <w:sz w:val="28"/>
          <w:szCs w:val="28"/>
          <w:lang w:val="en-US"/>
        </w:rPr>
        <w:t>Subjects of reports and messages</w:t>
      </w:r>
    </w:p>
    <w:p w:rsidR="0091793B" w:rsidRPr="0091793B" w:rsidRDefault="0091793B" w:rsidP="0091793B">
      <w:pPr>
        <w:jc w:val="both"/>
        <w:rPr>
          <w:sz w:val="28"/>
          <w:szCs w:val="28"/>
          <w:lang w:val="en-US"/>
        </w:rPr>
      </w:pPr>
      <w:r w:rsidRPr="0091793B">
        <w:rPr>
          <w:sz w:val="28"/>
          <w:szCs w:val="28"/>
          <w:lang w:val="en-US"/>
        </w:rPr>
        <w:t xml:space="preserve">1. Historical types of the state, their social and economic and social political bases. </w:t>
      </w:r>
    </w:p>
    <w:p w:rsidR="0091793B" w:rsidRPr="0091793B" w:rsidRDefault="0091793B" w:rsidP="0091793B">
      <w:pPr>
        <w:jc w:val="both"/>
        <w:rPr>
          <w:sz w:val="28"/>
          <w:szCs w:val="28"/>
          <w:lang w:val="en-US"/>
        </w:rPr>
      </w:pPr>
      <w:r w:rsidRPr="0091793B">
        <w:rPr>
          <w:sz w:val="28"/>
          <w:szCs w:val="28"/>
          <w:lang w:val="en-US"/>
        </w:rPr>
        <w:t xml:space="preserve">2. Functions of the state. </w:t>
      </w:r>
    </w:p>
    <w:p w:rsidR="0091793B" w:rsidRPr="0091793B" w:rsidRDefault="0091793B" w:rsidP="0091793B">
      <w:pPr>
        <w:jc w:val="both"/>
        <w:rPr>
          <w:sz w:val="28"/>
          <w:szCs w:val="28"/>
          <w:lang w:val="en-US"/>
        </w:rPr>
      </w:pPr>
      <w:r w:rsidRPr="0091793B">
        <w:rPr>
          <w:sz w:val="28"/>
          <w:szCs w:val="28"/>
          <w:lang w:val="en-US"/>
        </w:rPr>
        <w:t>3. Relations of legislative, executive and judicial subsystems in "division of the po</w:t>
      </w:r>
      <w:r w:rsidRPr="0091793B">
        <w:rPr>
          <w:sz w:val="28"/>
          <w:szCs w:val="28"/>
          <w:lang w:val="en-US"/>
        </w:rPr>
        <w:t>w</w:t>
      </w:r>
      <w:r w:rsidRPr="0091793B">
        <w:rPr>
          <w:sz w:val="28"/>
          <w:szCs w:val="28"/>
          <w:lang w:val="en-US"/>
        </w:rPr>
        <w:t xml:space="preserve">er". </w:t>
      </w:r>
    </w:p>
    <w:p w:rsidR="0091793B" w:rsidRPr="0091793B" w:rsidRDefault="0091793B" w:rsidP="0091793B">
      <w:pPr>
        <w:jc w:val="both"/>
        <w:rPr>
          <w:sz w:val="28"/>
          <w:szCs w:val="28"/>
          <w:lang w:val="en-US"/>
        </w:rPr>
      </w:pPr>
      <w:r w:rsidRPr="0091793B">
        <w:rPr>
          <w:sz w:val="28"/>
          <w:szCs w:val="28"/>
          <w:lang w:val="en-US"/>
        </w:rPr>
        <w:t>4. Concepts of civil society.</w:t>
      </w:r>
    </w:p>
    <w:p w:rsidR="0091793B" w:rsidRPr="0091793B" w:rsidRDefault="0091793B" w:rsidP="005D0419">
      <w:pPr>
        <w:jc w:val="center"/>
        <w:rPr>
          <w:sz w:val="28"/>
          <w:szCs w:val="28"/>
          <w:lang w:val="en-US"/>
        </w:rPr>
      </w:pPr>
    </w:p>
    <w:p w:rsidR="0091793B" w:rsidRPr="0091793B" w:rsidRDefault="0091793B" w:rsidP="005D0419">
      <w:pPr>
        <w:jc w:val="center"/>
        <w:rPr>
          <w:b/>
          <w:sz w:val="28"/>
          <w:szCs w:val="28"/>
          <w:lang w:val="en-US"/>
        </w:rPr>
      </w:pPr>
      <w:r w:rsidRPr="0091793B">
        <w:rPr>
          <w:b/>
          <w:sz w:val="28"/>
          <w:szCs w:val="28"/>
          <w:lang w:val="en-US"/>
        </w:rPr>
        <w:t>Plan:</w:t>
      </w:r>
    </w:p>
    <w:p w:rsidR="0091793B" w:rsidRPr="0091793B" w:rsidRDefault="0091793B" w:rsidP="005D0419">
      <w:pPr>
        <w:ind w:firstLine="709"/>
        <w:jc w:val="both"/>
        <w:rPr>
          <w:sz w:val="28"/>
          <w:szCs w:val="28"/>
          <w:lang w:val="en-US"/>
        </w:rPr>
      </w:pPr>
      <w:r w:rsidRPr="0091793B">
        <w:rPr>
          <w:sz w:val="28"/>
          <w:szCs w:val="28"/>
          <w:lang w:val="en-US"/>
        </w:rPr>
        <w:t>1. Genesis of the state organization, comparative analysis of theories and co</w:t>
      </w:r>
      <w:r w:rsidRPr="0091793B">
        <w:rPr>
          <w:sz w:val="28"/>
          <w:szCs w:val="28"/>
          <w:lang w:val="en-US"/>
        </w:rPr>
        <w:t>n</w:t>
      </w:r>
      <w:r w:rsidRPr="0091793B">
        <w:rPr>
          <w:sz w:val="28"/>
          <w:szCs w:val="28"/>
          <w:lang w:val="en-US"/>
        </w:rPr>
        <w:t>cepts of an origin of the state.</w:t>
      </w:r>
    </w:p>
    <w:p w:rsidR="0091793B" w:rsidRPr="0091793B" w:rsidRDefault="0091793B" w:rsidP="005D0419">
      <w:pPr>
        <w:ind w:firstLine="709"/>
        <w:jc w:val="both"/>
        <w:rPr>
          <w:sz w:val="28"/>
          <w:szCs w:val="28"/>
          <w:lang w:val="en-US"/>
        </w:rPr>
      </w:pPr>
      <w:r w:rsidRPr="0091793B">
        <w:rPr>
          <w:sz w:val="28"/>
          <w:szCs w:val="28"/>
          <w:lang w:val="en-US"/>
        </w:rPr>
        <w:t>2. Constitutional state: history of origin and the modern approaches.</w:t>
      </w:r>
    </w:p>
    <w:p w:rsidR="0091793B" w:rsidRPr="0091793B" w:rsidRDefault="0091793B" w:rsidP="005D0419">
      <w:pPr>
        <w:ind w:firstLine="709"/>
        <w:jc w:val="both"/>
        <w:rPr>
          <w:sz w:val="28"/>
          <w:szCs w:val="28"/>
          <w:lang w:val="en-US"/>
        </w:rPr>
      </w:pPr>
      <w:r w:rsidRPr="0091793B">
        <w:rPr>
          <w:sz w:val="28"/>
          <w:szCs w:val="28"/>
          <w:lang w:val="en-US"/>
        </w:rPr>
        <w:t>3. Entity and criteria of civil society.</w:t>
      </w:r>
    </w:p>
    <w:p w:rsidR="0091793B" w:rsidRPr="0091793B" w:rsidRDefault="0091793B" w:rsidP="005D0419">
      <w:pPr>
        <w:ind w:firstLine="709"/>
        <w:jc w:val="both"/>
        <w:rPr>
          <w:sz w:val="28"/>
          <w:szCs w:val="28"/>
          <w:lang w:val="en-US"/>
        </w:rPr>
      </w:pPr>
    </w:p>
    <w:p w:rsidR="0091793B" w:rsidRPr="0091793B" w:rsidRDefault="0091793B" w:rsidP="005D0419">
      <w:pPr>
        <w:ind w:firstLine="709"/>
        <w:jc w:val="both"/>
        <w:rPr>
          <w:sz w:val="28"/>
          <w:szCs w:val="28"/>
          <w:lang w:val="en-US"/>
        </w:rPr>
      </w:pPr>
      <w:r w:rsidRPr="0091793B">
        <w:rPr>
          <w:sz w:val="28"/>
          <w:szCs w:val="28"/>
          <w:lang w:val="en-US"/>
        </w:rPr>
        <w:t>By reviewing the first question show different approaches, theories which in own way explain the reasons of appearance of the state. Throughout the long period of history questions of the state, power spoke from the point of view of a divine or</w:t>
      </w:r>
      <w:r w:rsidRPr="0091793B">
        <w:rPr>
          <w:sz w:val="28"/>
          <w:szCs w:val="28"/>
          <w:lang w:val="en-US"/>
        </w:rPr>
        <w:t>i</w:t>
      </w:r>
      <w:r w:rsidRPr="0091793B">
        <w:rPr>
          <w:sz w:val="28"/>
          <w:szCs w:val="28"/>
          <w:lang w:val="en-US"/>
        </w:rPr>
        <w:t>gin. Explain why? It is necessary to consider the theories of an origin of the state, most widespread in political science: patriarchal (Platon, Aristotle), theological (F. Akvinsky), contractual (Zh.-Zh. Russo, T. Hobbes). Marxist (K. Marx), theory of a gain (L. Gumpilovich), psychological (E. Fromm), organic (G. Spenser).</w:t>
      </w:r>
    </w:p>
    <w:p w:rsidR="0091793B" w:rsidRPr="0091793B" w:rsidRDefault="0091793B" w:rsidP="005D0419">
      <w:pPr>
        <w:ind w:firstLine="709"/>
        <w:jc w:val="both"/>
        <w:rPr>
          <w:sz w:val="28"/>
          <w:szCs w:val="28"/>
          <w:lang w:val="en-US"/>
        </w:rPr>
      </w:pPr>
      <w:r w:rsidRPr="0091793B">
        <w:rPr>
          <w:sz w:val="28"/>
          <w:szCs w:val="28"/>
          <w:lang w:val="en-US"/>
        </w:rPr>
        <w:t>In the second question show how there was an origin and development of the idea of the constitutional state in works of ancient thinkers of Ancient Greece and Rome. Show the main contents of the integral concept of the legal state which deve</w:t>
      </w:r>
      <w:r w:rsidRPr="0091793B">
        <w:rPr>
          <w:sz w:val="28"/>
          <w:szCs w:val="28"/>
          <w:lang w:val="en-US"/>
        </w:rPr>
        <w:t>l</w:t>
      </w:r>
      <w:r w:rsidRPr="0091793B">
        <w:rPr>
          <w:sz w:val="28"/>
          <w:szCs w:val="28"/>
          <w:lang w:val="en-US"/>
        </w:rPr>
        <w:t xml:space="preserve">oped already in the conditions of bourgeois society Consider views of progressive thinkers of the West - G. Grotion, J. Locke, Ch. Montesquieu, T. Jefferson, etc. on problems of the constitutional state.  </w:t>
      </w:r>
    </w:p>
    <w:p w:rsidR="00B9061B" w:rsidRPr="0091793B" w:rsidRDefault="0091793B" w:rsidP="005D0419">
      <w:pPr>
        <w:ind w:firstLine="709"/>
        <w:jc w:val="both"/>
        <w:rPr>
          <w:sz w:val="28"/>
          <w:szCs w:val="28"/>
          <w:lang w:val="en-US"/>
        </w:rPr>
      </w:pPr>
      <w:r w:rsidRPr="0091793B">
        <w:rPr>
          <w:sz w:val="28"/>
          <w:szCs w:val="28"/>
          <w:lang w:val="en-US"/>
        </w:rPr>
        <w:t xml:space="preserve">       Considering the third question, it is necessary to mark the main tools and values of civil society. Also it is necessary to pay attention to external structural el</w:t>
      </w:r>
      <w:r w:rsidRPr="0091793B">
        <w:rPr>
          <w:sz w:val="28"/>
          <w:szCs w:val="28"/>
          <w:lang w:val="en-US"/>
        </w:rPr>
        <w:t>e</w:t>
      </w:r>
      <w:r w:rsidRPr="0091793B">
        <w:rPr>
          <w:sz w:val="28"/>
          <w:szCs w:val="28"/>
          <w:lang w:val="en-US"/>
        </w:rPr>
        <w:t>ments of civil society: production, political, social and spiritual spheres. Opening an entity of civil society, it is necessary to emphasize non-political character of the rel</w:t>
      </w:r>
      <w:r w:rsidRPr="0091793B">
        <w:rPr>
          <w:sz w:val="28"/>
          <w:szCs w:val="28"/>
          <w:lang w:val="en-US"/>
        </w:rPr>
        <w:t>a</w:t>
      </w:r>
      <w:r w:rsidRPr="0091793B">
        <w:rPr>
          <w:sz w:val="28"/>
          <w:szCs w:val="28"/>
          <w:lang w:val="en-US"/>
        </w:rPr>
        <w:t xml:space="preserve">tions which are governed by civil law and directly don't depend on the state. It is also desirable to place emphasis on the principle of division of spheres of public life as the statement of civil society assumes demarcation between the economic and political </w:t>
      </w:r>
      <w:r w:rsidRPr="0091793B">
        <w:rPr>
          <w:sz w:val="28"/>
          <w:szCs w:val="28"/>
          <w:lang w:val="en-US"/>
        </w:rPr>
        <w:lastRenderedPageBreak/>
        <w:t>power. Speaking about features of civil society, it is necessary to mark eclecticism as a combination of the most various social and political forces.</w:t>
      </w:r>
    </w:p>
    <w:p w:rsidR="0091793B" w:rsidRPr="0091793B" w:rsidRDefault="0091793B" w:rsidP="005D0419">
      <w:pPr>
        <w:ind w:firstLine="708"/>
        <w:jc w:val="both"/>
        <w:rPr>
          <w:b/>
          <w:sz w:val="28"/>
          <w:szCs w:val="28"/>
          <w:lang w:val="en-US"/>
        </w:rPr>
      </w:pPr>
      <w:r w:rsidRPr="0091793B">
        <w:rPr>
          <w:b/>
          <w:sz w:val="28"/>
          <w:szCs w:val="28"/>
          <w:lang w:val="en-US"/>
        </w:rPr>
        <w:t>Homework:</w:t>
      </w:r>
    </w:p>
    <w:p w:rsidR="0091793B" w:rsidRPr="0091793B" w:rsidRDefault="0091793B" w:rsidP="0091793B">
      <w:pPr>
        <w:ind w:firstLine="708"/>
        <w:jc w:val="both"/>
        <w:rPr>
          <w:sz w:val="28"/>
          <w:szCs w:val="28"/>
          <w:lang w:val="en-US"/>
        </w:rPr>
      </w:pPr>
      <w:r w:rsidRPr="0091793B">
        <w:rPr>
          <w:sz w:val="28"/>
          <w:szCs w:val="28"/>
          <w:lang w:val="en-US"/>
        </w:rPr>
        <w:t xml:space="preserve">     1. Fill in the table:</w:t>
      </w:r>
      <w:r w:rsidRPr="00596A13">
        <w:rPr>
          <w:b/>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2410"/>
        <w:gridCol w:w="2409"/>
        <w:gridCol w:w="2213"/>
      </w:tblGrid>
      <w:tr w:rsidR="005D0419" w:rsidRPr="009C05DF" w:rsidTr="00C65CDA">
        <w:trPr>
          <w:trHeight w:val="146"/>
        </w:trPr>
        <w:tc>
          <w:tcPr>
            <w:tcW w:w="2660" w:type="dxa"/>
            <w:shd w:val="clear" w:color="auto" w:fill="auto"/>
          </w:tcPr>
          <w:p w:rsidR="005D0419" w:rsidRPr="00B32A60" w:rsidRDefault="005D0419" w:rsidP="007D3AED">
            <w:pPr>
              <w:jc w:val="center"/>
              <w:rPr>
                <w:b/>
              </w:rPr>
            </w:pPr>
            <w:r w:rsidRPr="001F1362">
              <w:t>Signs</w:t>
            </w:r>
          </w:p>
        </w:tc>
        <w:tc>
          <w:tcPr>
            <w:tcW w:w="2410" w:type="dxa"/>
            <w:shd w:val="clear" w:color="auto" w:fill="auto"/>
          </w:tcPr>
          <w:p w:rsidR="005D0419" w:rsidRDefault="005D0419" w:rsidP="00134A80">
            <w:r w:rsidRPr="00E8163A">
              <w:t xml:space="preserve">Unitary state </w:t>
            </w:r>
          </w:p>
        </w:tc>
        <w:tc>
          <w:tcPr>
            <w:tcW w:w="2409" w:type="dxa"/>
            <w:shd w:val="clear" w:color="auto" w:fill="auto"/>
          </w:tcPr>
          <w:p w:rsidR="005D0419" w:rsidRDefault="005D0419" w:rsidP="00134A80">
            <w:r w:rsidRPr="00E8163A">
              <w:t xml:space="preserve">Federation </w:t>
            </w:r>
          </w:p>
        </w:tc>
        <w:tc>
          <w:tcPr>
            <w:tcW w:w="2213" w:type="dxa"/>
            <w:shd w:val="clear" w:color="auto" w:fill="auto"/>
          </w:tcPr>
          <w:p w:rsidR="005D0419" w:rsidRDefault="005D0419" w:rsidP="00134A80">
            <w:r w:rsidRPr="00E8163A">
              <w:t>Confederation</w:t>
            </w:r>
          </w:p>
        </w:tc>
      </w:tr>
      <w:tr w:rsidR="005D0419" w:rsidRPr="009C05DF" w:rsidTr="00C65CDA">
        <w:trPr>
          <w:trHeight w:val="146"/>
        </w:trPr>
        <w:tc>
          <w:tcPr>
            <w:tcW w:w="2660" w:type="dxa"/>
            <w:shd w:val="clear" w:color="auto" w:fill="auto"/>
          </w:tcPr>
          <w:p w:rsidR="005D0419" w:rsidRPr="009C05DF" w:rsidRDefault="005D0419" w:rsidP="007D3AED">
            <w:pPr>
              <w:jc w:val="both"/>
            </w:pPr>
            <w:r w:rsidRPr="001F1362">
              <w:t>Constitution</w:t>
            </w:r>
          </w:p>
        </w:tc>
        <w:tc>
          <w:tcPr>
            <w:tcW w:w="2410" w:type="dxa"/>
            <w:shd w:val="clear" w:color="auto" w:fill="auto"/>
          </w:tcPr>
          <w:p w:rsidR="005D0419" w:rsidRDefault="005D0419" w:rsidP="0091793B"/>
        </w:tc>
        <w:tc>
          <w:tcPr>
            <w:tcW w:w="2409" w:type="dxa"/>
            <w:shd w:val="clear" w:color="auto" w:fill="auto"/>
          </w:tcPr>
          <w:p w:rsidR="005D0419" w:rsidRDefault="005D0419" w:rsidP="0091793B"/>
        </w:tc>
        <w:tc>
          <w:tcPr>
            <w:tcW w:w="2213" w:type="dxa"/>
            <w:shd w:val="clear" w:color="auto" w:fill="auto"/>
          </w:tcPr>
          <w:p w:rsidR="005D0419" w:rsidRDefault="005D0419"/>
        </w:tc>
      </w:tr>
      <w:tr w:rsidR="005D0419" w:rsidRPr="009C05DF" w:rsidTr="00C65CDA">
        <w:trPr>
          <w:trHeight w:val="146"/>
        </w:trPr>
        <w:tc>
          <w:tcPr>
            <w:tcW w:w="2660" w:type="dxa"/>
            <w:shd w:val="clear" w:color="auto" w:fill="auto"/>
          </w:tcPr>
          <w:p w:rsidR="005D0419" w:rsidRPr="009C05DF" w:rsidRDefault="005D0419" w:rsidP="007D3AED">
            <w:pPr>
              <w:jc w:val="both"/>
            </w:pPr>
            <w:r w:rsidRPr="001F1362">
              <w:t>Supreme authorities</w:t>
            </w:r>
          </w:p>
        </w:tc>
        <w:tc>
          <w:tcPr>
            <w:tcW w:w="2410" w:type="dxa"/>
            <w:shd w:val="clear" w:color="auto" w:fill="auto"/>
          </w:tcPr>
          <w:p w:rsidR="005D0419" w:rsidRPr="001F1362" w:rsidRDefault="005D0419" w:rsidP="008B0F6B"/>
        </w:tc>
        <w:tc>
          <w:tcPr>
            <w:tcW w:w="2409" w:type="dxa"/>
            <w:shd w:val="clear" w:color="auto" w:fill="auto"/>
          </w:tcPr>
          <w:p w:rsidR="005D0419" w:rsidRPr="009C05DF" w:rsidRDefault="005D0419" w:rsidP="007D3AED">
            <w:pPr>
              <w:jc w:val="both"/>
            </w:pPr>
          </w:p>
        </w:tc>
        <w:tc>
          <w:tcPr>
            <w:tcW w:w="2213" w:type="dxa"/>
            <w:shd w:val="clear" w:color="auto" w:fill="auto"/>
          </w:tcPr>
          <w:p w:rsidR="005D0419" w:rsidRPr="009C05DF" w:rsidRDefault="005D0419" w:rsidP="007D3AED">
            <w:pPr>
              <w:jc w:val="both"/>
            </w:pPr>
          </w:p>
        </w:tc>
      </w:tr>
      <w:tr w:rsidR="005D0419" w:rsidRPr="009C05DF" w:rsidTr="00C65CDA">
        <w:trPr>
          <w:trHeight w:val="146"/>
        </w:trPr>
        <w:tc>
          <w:tcPr>
            <w:tcW w:w="2660" w:type="dxa"/>
            <w:shd w:val="clear" w:color="auto" w:fill="auto"/>
          </w:tcPr>
          <w:p w:rsidR="005D0419" w:rsidRPr="009C05DF" w:rsidRDefault="005D0419" w:rsidP="007D3AED">
            <w:pPr>
              <w:jc w:val="both"/>
            </w:pPr>
            <w:r w:rsidRPr="001F1362">
              <w:t>Nationality</w:t>
            </w:r>
          </w:p>
        </w:tc>
        <w:tc>
          <w:tcPr>
            <w:tcW w:w="2410" w:type="dxa"/>
            <w:shd w:val="clear" w:color="auto" w:fill="auto"/>
          </w:tcPr>
          <w:p w:rsidR="005D0419" w:rsidRPr="001F1362" w:rsidRDefault="005D0419" w:rsidP="008B0F6B"/>
        </w:tc>
        <w:tc>
          <w:tcPr>
            <w:tcW w:w="2409" w:type="dxa"/>
            <w:shd w:val="clear" w:color="auto" w:fill="auto"/>
          </w:tcPr>
          <w:p w:rsidR="005D0419" w:rsidRPr="009C05DF" w:rsidRDefault="005D0419" w:rsidP="007D3AED">
            <w:pPr>
              <w:jc w:val="both"/>
            </w:pPr>
          </w:p>
        </w:tc>
        <w:tc>
          <w:tcPr>
            <w:tcW w:w="2213" w:type="dxa"/>
            <w:shd w:val="clear" w:color="auto" w:fill="auto"/>
          </w:tcPr>
          <w:p w:rsidR="005D0419" w:rsidRPr="009C05DF" w:rsidRDefault="005D0419" w:rsidP="007D3AED">
            <w:pPr>
              <w:jc w:val="both"/>
            </w:pPr>
          </w:p>
        </w:tc>
      </w:tr>
      <w:tr w:rsidR="005D0419" w:rsidRPr="0091793B" w:rsidTr="00C65CDA">
        <w:trPr>
          <w:trHeight w:val="146"/>
        </w:trPr>
        <w:tc>
          <w:tcPr>
            <w:tcW w:w="2660" w:type="dxa"/>
            <w:shd w:val="clear" w:color="auto" w:fill="auto"/>
          </w:tcPr>
          <w:p w:rsidR="005D0419" w:rsidRPr="0091793B" w:rsidRDefault="005D0419" w:rsidP="007D3AED">
            <w:pPr>
              <w:jc w:val="both"/>
              <w:rPr>
                <w:lang w:val="en-US"/>
              </w:rPr>
            </w:pPr>
            <w:r w:rsidRPr="0091793B">
              <w:rPr>
                <w:lang w:val="en-US"/>
              </w:rPr>
              <w:t>The system is right</w:t>
            </w:r>
          </w:p>
        </w:tc>
        <w:tc>
          <w:tcPr>
            <w:tcW w:w="2410" w:type="dxa"/>
            <w:shd w:val="clear" w:color="auto" w:fill="auto"/>
          </w:tcPr>
          <w:p w:rsidR="005D0419" w:rsidRPr="0091793B" w:rsidRDefault="005D0419" w:rsidP="008B0F6B">
            <w:pPr>
              <w:rPr>
                <w:lang w:val="en-US"/>
              </w:rPr>
            </w:pPr>
          </w:p>
        </w:tc>
        <w:tc>
          <w:tcPr>
            <w:tcW w:w="2409" w:type="dxa"/>
            <w:shd w:val="clear" w:color="auto" w:fill="auto"/>
          </w:tcPr>
          <w:p w:rsidR="005D0419" w:rsidRPr="0091793B" w:rsidRDefault="005D0419" w:rsidP="007D3AED">
            <w:pPr>
              <w:jc w:val="both"/>
              <w:rPr>
                <w:lang w:val="en-US"/>
              </w:rPr>
            </w:pPr>
          </w:p>
        </w:tc>
        <w:tc>
          <w:tcPr>
            <w:tcW w:w="2213" w:type="dxa"/>
            <w:shd w:val="clear" w:color="auto" w:fill="auto"/>
          </w:tcPr>
          <w:p w:rsidR="005D0419" w:rsidRPr="0091793B" w:rsidRDefault="005D0419" w:rsidP="007D3AED">
            <w:pPr>
              <w:jc w:val="both"/>
              <w:rPr>
                <w:lang w:val="en-US"/>
              </w:rPr>
            </w:pPr>
          </w:p>
        </w:tc>
      </w:tr>
      <w:tr w:rsidR="005D0419" w:rsidRPr="009C05DF" w:rsidTr="00C65CDA">
        <w:trPr>
          <w:trHeight w:val="146"/>
        </w:trPr>
        <w:tc>
          <w:tcPr>
            <w:tcW w:w="2660" w:type="dxa"/>
            <w:shd w:val="clear" w:color="auto" w:fill="auto"/>
          </w:tcPr>
          <w:p w:rsidR="005D0419" w:rsidRPr="009C05DF" w:rsidRDefault="005D0419" w:rsidP="007D3AED">
            <w:pPr>
              <w:jc w:val="both"/>
            </w:pPr>
            <w:r w:rsidRPr="001F1362">
              <w:t>Judicial system</w:t>
            </w:r>
          </w:p>
        </w:tc>
        <w:tc>
          <w:tcPr>
            <w:tcW w:w="2410" w:type="dxa"/>
            <w:shd w:val="clear" w:color="auto" w:fill="auto"/>
          </w:tcPr>
          <w:p w:rsidR="005D0419" w:rsidRPr="001F1362" w:rsidRDefault="005D0419" w:rsidP="008B0F6B"/>
        </w:tc>
        <w:tc>
          <w:tcPr>
            <w:tcW w:w="2409" w:type="dxa"/>
            <w:shd w:val="clear" w:color="auto" w:fill="auto"/>
          </w:tcPr>
          <w:p w:rsidR="005D0419" w:rsidRPr="009C05DF" w:rsidRDefault="005D0419" w:rsidP="007D3AED">
            <w:pPr>
              <w:jc w:val="both"/>
            </w:pPr>
          </w:p>
        </w:tc>
        <w:tc>
          <w:tcPr>
            <w:tcW w:w="2213" w:type="dxa"/>
            <w:shd w:val="clear" w:color="auto" w:fill="auto"/>
          </w:tcPr>
          <w:p w:rsidR="005D0419" w:rsidRPr="009C05DF" w:rsidRDefault="005D0419" w:rsidP="007D3AED">
            <w:pPr>
              <w:jc w:val="both"/>
            </w:pPr>
          </w:p>
        </w:tc>
      </w:tr>
      <w:tr w:rsidR="005D0419" w:rsidRPr="009C05DF" w:rsidTr="00C65CDA">
        <w:trPr>
          <w:trHeight w:val="146"/>
        </w:trPr>
        <w:tc>
          <w:tcPr>
            <w:tcW w:w="2660" w:type="dxa"/>
            <w:shd w:val="clear" w:color="auto" w:fill="auto"/>
          </w:tcPr>
          <w:p w:rsidR="005D0419" w:rsidRPr="009C05DF" w:rsidRDefault="005D0419" w:rsidP="007D3AED">
            <w:pPr>
              <w:jc w:val="both"/>
            </w:pPr>
            <w:r w:rsidRPr="001F1362">
              <w:t>Territory</w:t>
            </w:r>
          </w:p>
        </w:tc>
        <w:tc>
          <w:tcPr>
            <w:tcW w:w="2410" w:type="dxa"/>
            <w:shd w:val="clear" w:color="auto" w:fill="auto"/>
          </w:tcPr>
          <w:p w:rsidR="005D0419" w:rsidRPr="001F1362" w:rsidRDefault="005D0419" w:rsidP="008B0F6B"/>
        </w:tc>
        <w:tc>
          <w:tcPr>
            <w:tcW w:w="2409" w:type="dxa"/>
            <w:shd w:val="clear" w:color="auto" w:fill="auto"/>
          </w:tcPr>
          <w:p w:rsidR="005D0419" w:rsidRPr="009C05DF" w:rsidRDefault="005D0419" w:rsidP="007D3AED">
            <w:pPr>
              <w:jc w:val="both"/>
            </w:pPr>
          </w:p>
        </w:tc>
        <w:tc>
          <w:tcPr>
            <w:tcW w:w="2213" w:type="dxa"/>
            <w:shd w:val="clear" w:color="auto" w:fill="auto"/>
          </w:tcPr>
          <w:p w:rsidR="005D0419" w:rsidRPr="009C05DF" w:rsidRDefault="005D0419" w:rsidP="007D3AED">
            <w:pPr>
              <w:jc w:val="both"/>
            </w:pPr>
          </w:p>
        </w:tc>
      </w:tr>
      <w:tr w:rsidR="005D0419" w:rsidRPr="009C05DF" w:rsidTr="00C65CDA">
        <w:trPr>
          <w:trHeight w:val="146"/>
        </w:trPr>
        <w:tc>
          <w:tcPr>
            <w:tcW w:w="2660" w:type="dxa"/>
            <w:shd w:val="clear" w:color="auto" w:fill="auto"/>
          </w:tcPr>
          <w:p w:rsidR="005D0419" w:rsidRPr="009C05DF" w:rsidRDefault="005D0419" w:rsidP="007D3AED">
            <w:pPr>
              <w:jc w:val="both"/>
            </w:pPr>
            <w:r w:rsidRPr="001F1362">
              <w:t>Currency</w:t>
            </w:r>
          </w:p>
        </w:tc>
        <w:tc>
          <w:tcPr>
            <w:tcW w:w="2410" w:type="dxa"/>
            <w:shd w:val="clear" w:color="auto" w:fill="auto"/>
          </w:tcPr>
          <w:p w:rsidR="005D0419" w:rsidRDefault="005D0419" w:rsidP="008B0F6B"/>
        </w:tc>
        <w:tc>
          <w:tcPr>
            <w:tcW w:w="2409" w:type="dxa"/>
            <w:shd w:val="clear" w:color="auto" w:fill="auto"/>
          </w:tcPr>
          <w:p w:rsidR="005D0419" w:rsidRPr="009C05DF" w:rsidRDefault="005D0419" w:rsidP="007D3AED">
            <w:pPr>
              <w:jc w:val="both"/>
            </w:pPr>
          </w:p>
        </w:tc>
        <w:tc>
          <w:tcPr>
            <w:tcW w:w="2213" w:type="dxa"/>
            <w:shd w:val="clear" w:color="auto" w:fill="auto"/>
          </w:tcPr>
          <w:p w:rsidR="005D0419" w:rsidRPr="009C05DF" w:rsidRDefault="005D0419" w:rsidP="007D3AED">
            <w:pPr>
              <w:jc w:val="both"/>
            </w:pPr>
          </w:p>
        </w:tc>
      </w:tr>
    </w:tbl>
    <w:p w:rsidR="0091793B" w:rsidRPr="0091793B" w:rsidRDefault="0091793B" w:rsidP="007D3AED">
      <w:pPr>
        <w:ind w:left="360"/>
        <w:jc w:val="both"/>
        <w:rPr>
          <w:sz w:val="28"/>
          <w:szCs w:val="28"/>
          <w:lang w:val="en-US"/>
        </w:rPr>
      </w:pPr>
      <w:r w:rsidRPr="0091793B">
        <w:rPr>
          <w:sz w:val="28"/>
          <w:szCs w:val="28"/>
          <w:lang w:val="en-US"/>
        </w:rPr>
        <w:t>2. Fill in the table "Theory of Emergence of the State".</w:t>
      </w:r>
      <w:r w:rsidRPr="0091793B">
        <w:rPr>
          <w:b/>
          <w:lang w:val="en-US"/>
        </w:rPr>
        <w:t xml:space="preserve"> </w:t>
      </w:r>
    </w:p>
    <w:tbl>
      <w:tblPr>
        <w:tblW w:w="942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71"/>
        <w:gridCol w:w="4656"/>
      </w:tblGrid>
      <w:tr w:rsidR="0091793B" w:rsidRPr="00B32A60" w:rsidTr="002F5A90">
        <w:trPr>
          <w:trHeight w:val="256"/>
        </w:trPr>
        <w:tc>
          <w:tcPr>
            <w:tcW w:w="4771" w:type="dxa"/>
            <w:shd w:val="clear" w:color="auto" w:fill="auto"/>
          </w:tcPr>
          <w:p w:rsidR="0091793B" w:rsidRPr="00B32A60" w:rsidRDefault="0091793B" w:rsidP="007D3AED">
            <w:pPr>
              <w:tabs>
                <w:tab w:val="num" w:pos="360"/>
              </w:tabs>
              <w:jc w:val="center"/>
              <w:rPr>
                <w:b/>
              </w:rPr>
            </w:pPr>
            <w:r w:rsidRPr="00B32A60">
              <w:rPr>
                <w:b/>
              </w:rPr>
              <w:t>Теория</w:t>
            </w:r>
            <w:r w:rsidRPr="00FC1263">
              <w:t xml:space="preserve"> Theory</w:t>
            </w:r>
          </w:p>
        </w:tc>
        <w:tc>
          <w:tcPr>
            <w:tcW w:w="4656" w:type="dxa"/>
            <w:shd w:val="clear" w:color="auto" w:fill="auto"/>
          </w:tcPr>
          <w:p w:rsidR="0091793B" w:rsidRPr="0091793B" w:rsidRDefault="0091793B" w:rsidP="008B0F6B">
            <w:pPr>
              <w:rPr>
                <w:lang w:val="en-US"/>
              </w:rPr>
            </w:pPr>
            <w:r w:rsidRPr="00B32A60">
              <w:rPr>
                <w:b/>
              </w:rPr>
              <w:t>Основные положения</w:t>
            </w:r>
            <w:r>
              <w:rPr>
                <w:b/>
                <w:lang w:val="en-US"/>
              </w:rPr>
              <w:t xml:space="preserve">  </w:t>
            </w:r>
            <w:r>
              <w:t>Basic provisions</w:t>
            </w:r>
          </w:p>
        </w:tc>
      </w:tr>
      <w:tr w:rsidR="0091793B" w:rsidRPr="00B32A60" w:rsidTr="002F5A90">
        <w:trPr>
          <w:trHeight w:val="256"/>
        </w:trPr>
        <w:tc>
          <w:tcPr>
            <w:tcW w:w="4771" w:type="dxa"/>
            <w:shd w:val="clear" w:color="auto" w:fill="auto"/>
          </w:tcPr>
          <w:p w:rsidR="0091793B" w:rsidRPr="009C05DF" w:rsidRDefault="0091793B" w:rsidP="007D3AED">
            <w:pPr>
              <w:tabs>
                <w:tab w:val="num" w:pos="360"/>
              </w:tabs>
              <w:jc w:val="both"/>
            </w:pPr>
            <w:r w:rsidRPr="009C05DF">
              <w:t>Теократическая</w:t>
            </w:r>
            <w:r w:rsidRPr="00FC1263">
              <w:t xml:space="preserve"> Theocratic</w:t>
            </w:r>
          </w:p>
        </w:tc>
        <w:tc>
          <w:tcPr>
            <w:tcW w:w="4656" w:type="dxa"/>
            <w:shd w:val="clear" w:color="auto" w:fill="auto"/>
          </w:tcPr>
          <w:p w:rsidR="0091793B" w:rsidRPr="00FC1263" w:rsidRDefault="0091793B" w:rsidP="008B0F6B"/>
        </w:tc>
      </w:tr>
      <w:tr w:rsidR="0091793B" w:rsidRPr="00B32A60" w:rsidTr="002F5A90">
        <w:trPr>
          <w:trHeight w:val="256"/>
        </w:trPr>
        <w:tc>
          <w:tcPr>
            <w:tcW w:w="4771" w:type="dxa"/>
            <w:shd w:val="clear" w:color="auto" w:fill="auto"/>
          </w:tcPr>
          <w:p w:rsidR="0091793B" w:rsidRPr="009C05DF" w:rsidRDefault="0091793B" w:rsidP="007D3AED">
            <w:pPr>
              <w:tabs>
                <w:tab w:val="num" w:pos="360"/>
              </w:tabs>
              <w:jc w:val="both"/>
            </w:pPr>
            <w:r w:rsidRPr="009C05DF">
              <w:t>Патриархальная</w:t>
            </w:r>
            <w:r w:rsidRPr="00FC1263">
              <w:t xml:space="preserve"> Patriarchal</w:t>
            </w:r>
          </w:p>
        </w:tc>
        <w:tc>
          <w:tcPr>
            <w:tcW w:w="4656" w:type="dxa"/>
            <w:shd w:val="clear" w:color="auto" w:fill="auto"/>
          </w:tcPr>
          <w:p w:rsidR="0091793B" w:rsidRPr="00FC1263" w:rsidRDefault="0091793B" w:rsidP="008B0F6B"/>
        </w:tc>
      </w:tr>
      <w:tr w:rsidR="0091793B" w:rsidRPr="00B32A60" w:rsidTr="002F5A90">
        <w:trPr>
          <w:trHeight w:val="256"/>
        </w:trPr>
        <w:tc>
          <w:tcPr>
            <w:tcW w:w="4771" w:type="dxa"/>
            <w:shd w:val="clear" w:color="auto" w:fill="auto"/>
          </w:tcPr>
          <w:p w:rsidR="0091793B" w:rsidRPr="009C05DF" w:rsidRDefault="0091793B" w:rsidP="007D3AED">
            <w:pPr>
              <w:tabs>
                <w:tab w:val="num" w:pos="360"/>
              </w:tabs>
              <w:jc w:val="both"/>
            </w:pPr>
            <w:r w:rsidRPr="009C05DF">
              <w:t>Договорная</w:t>
            </w:r>
            <w:r w:rsidRPr="00FC1263">
              <w:t xml:space="preserve"> Contractual</w:t>
            </w:r>
          </w:p>
        </w:tc>
        <w:tc>
          <w:tcPr>
            <w:tcW w:w="4656" w:type="dxa"/>
            <w:shd w:val="clear" w:color="auto" w:fill="auto"/>
          </w:tcPr>
          <w:p w:rsidR="0091793B" w:rsidRPr="00FC1263" w:rsidRDefault="0091793B" w:rsidP="008B0F6B"/>
        </w:tc>
      </w:tr>
      <w:tr w:rsidR="0091793B" w:rsidRPr="00B32A60" w:rsidTr="002F5A90">
        <w:trPr>
          <w:trHeight w:val="256"/>
        </w:trPr>
        <w:tc>
          <w:tcPr>
            <w:tcW w:w="4771" w:type="dxa"/>
            <w:shd w:val="clear" w:color="auto" w:fill="auto"/>
          </w:tcPr>
          <w:p w:rsidR="0091793B" w:rsidRPr="009C05DF" w:rsidRDefault="0091793B" w:rsidP="0091793B">
            <w:pPr>
              <w:tabs>
                <w:tab w:val="num" w:pos="360"/>
              </w:tabs>
              <w:jc w:val="both"/>
            </w:pPr>
            <w:r w:rsidRPr="009C05DF">
              <w:t>Завоевания</w:t>
            </w:r>
            <w:r w:rsidRPr="00FC1263">
              <w:t xml:space="preserve"> Gains </w:t>
            </w:r>
          </w:p>
        </w:tc>
        <w:tc>
          <w:tcPr>
            <w:tcW w:w="4656" w:type="dxa"/>
            <w:shd w:val="clear" w:color="auto" w:fill="auto"/>
          </w:tcPr>
          <w:p w:rsidR="0091793B" w:rsidRPr="00FC1263" w:rsidRDefault="0091793B" w:rsidP="008B0F6B"/>
        </w:tc>
      </w:tr>
      <w:tr w:rsidR="0091793B" w:rsidRPr="00B32A60" w:rsidTr="002F5A90">
        <w:trPr>
          <w:trHeight w:val="256"/>
        </w:trPr>
        <w:tc>
          <w:tcPr>
            <w:tcW w:w="4771" w:type="dxa"/>
            <w:shd w:val="clear" w:color="auto" w:fill="auto"/>
          </w:tcPr>
          <w:p w:rsidR="0091793B" w:rsidRPr="009C05DF" w:rsidRDefault="0091793B" w:rsidP="007D3AED">
            <w:pPr>
              <w:tabs>
                <w:tab w:val="num" w:pos="360"/>
              </w:tabs>
              <w:jc w:val="both"/>
            </w:pPr>
            <w:r w:rsidRPr="009C05DF">
              <w:t>Марксистская</w:t>
            </w:r>
            <w:r w:rsidRPr="00FC1263">
              <w:t xml:space="preserve"> Marxist</w:t>
            </w:r>
          </w:p>
        </w:tc>
        <w:tc>
          <w:tcPr>
            <w:tcW w:w="4656" w:type="dxa"/>
            <w:shd w:val="clear" w:color="auto" w:fill="auto"/>
          </w:tcPr>
          <w:p w:rsidR="0091793B" w:rsidRDefault="0091793B" w:rsidP="008B0F6B"/>
        </w:tc>
      </w:tr>
    </w:tbl>
    <w:p w:rsidR="00C65CDA" w:rsidRPr="002D3DA7" w:rsidRDefault="002D3DA7" w:rsidP="007D3AED">
      <w:pPr>
        <w:ind w:firstLine="708"/>
        <w:jc w:val="both"/>
        <w:rPr>
          <w:sz w:val="28"/>
          <w:szCs w:val="28"/>
          <w:lang w:val="en-US"/>
        </w:rPr>
      </w:pPr>
      <w:r w:rsidRPr="002D3DA7">
        <w:rPr>
          <w:sz w:val="28"/>
          <w:szCs w:val="28"/>
          <w:lang w:val="en-US"/>
        </w:rPr>
        <w:t>3. Define criteria of forms of government and give examples of the countries where and when they have been realized?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5"/>
        <w:gridCol w:w="2533"/>
        <w:gridCol w:w="3638"/>
      </w:tblGrid>
      <w:tr w:rsidR="002D3DA7" w:rsidRPr="00D035B4" w:rsidTr="002F5A90">
        <w:trPr>
          <w:trHeight w:val="484"/>
        </w:trPr>
        <w:tc>
          <w:tcPr>
            <w:tcW w:w="3195" w:type="dxa"/>
            <w:shd w:val="clear" w:color="auto" w:fill="auto"/>
          </w:tcPr>
          <w:p w:rsidR="002D3DA7" w:rsidRPr="005D0419" w:rsidRDefault="002D3DA7" w:rsidP="002D3DA7">
            <w:pPr>
              <w:tabs>
                <w:tab w:val="num" w:pos="360"/>
              </w:tabs>
              <w:rPr>
                <w:b/>
              </w:rPr>
            </w:pPr>
            <w:r w:rsidRPr="005D0419">
              <w:rPr>
                <w:b/>
              </w:rPr>
              <w:t>Form of government</w:t>
            </w:r>
          </w:p>
        </w:tc>
        <w:tc>
          <w:tcPr>
            <w:tcW w:w="2533" w:type="dxa"/>
            <w:shd w:val="clear" w:color="auto" w:fill="auto"/>
          </w:tcPr>
          <w:p w:rsidR="002D3DA7" w:rsidRPr="002D3DA7" w:rsidRDefault="002D3DA7" w:rsidP="008B0F6B">
            <w:pPr>
              <w:rPr>
                <w:b/>
                <w:lang w:val="en-US"/>
              </w:rPr>
            </w:pPr>
            <w:r w:rsidRPr="002D3DA7">
              <w:rPr>
                <w:b/>
                <w:lang w:val="en-US"/>
              </w:rPr>
              <w:t>Criteria</w:t>
            </w:r>
          </w:p>
          <w:p w:rsidR="002D3DA7" w:rsidRPr="002D3DA7" w:rsidRDefault="002D3DA7" w:rsidP="008B0F6B">
            <w:pPr>
              <w:rPr>
                <w:lang w:val="en-US"/>
              </w:rPr>
            </w:pPr>
          </w:p>
        </w:tc>
        <w:tc>
          <w:tcPr>
            <w:tcW w:w="3638" w:type="dxa"/>
            <w:shd w:val="clear" w:color="auto" w:fill="auto"/>
          </w:tcPr>
          <w:p w:rsidR="002D3DA7" w:rsidRPr="002D3DA7" w:rsidRDefault="002D3DA7" w:rsidP="002D3DA7">
            <w:pPr>
              <w:tabs>
                <w:tab w:val="num" w:pos="360"/>
              </w:tabs>
              <w:rPr>
                <w:b/>
                <w:lang w:val="en-US"/>
              </w:rPr>
            </w:pPr>
            <w:r w:rsidRPr="002D3DA7">
              <w:rPr>
                <w:b/>
                <w:lang w:val="en-US"/>
              </w:rPr>
              <w:t>Examples of the countries where the device form is realized</w:t>
            </w:r>
          </w:p>
        </w:tc>
      </w:tr>
      <w:tr w:rsidR="002D3DA7" w:rsidRPr="00B32A60" w:rsidTr="002F5A90">
        <w:trPr>
          <w:trHeight w:val="242"/>
        </w:trPr>
        <w:tc>
          <w:tcPr>
            <w:tcW w:w="3195" w:type="dxa"/>
            <w:shd w:val="clear" w:color="auto" w:fill="auto"/>
          </w:tcPr>
          <w:p w:rsidR="002D3DA7" w:rsidRPr="009C05DF" w:rsidRDefault="002D3DA7" w:rsidP="007D3AED">
            <w:pPr>
              <w:tabs>
                <w:tab w:val="num" w:pos="360"/>
              </w:tabs>
              <w:jc w:val="both"/>
            </w:pPr>
            <w:r w:rsidRPr="00E418B6">
              <w:t>1. Unitary</w:t>
            </w:r>
          </w:p>
        </w:tc>
        <w:tc>
          <w:tcPr>
            <w:tcW w:w="2533" w:type="dxa"/>
            <w:shd w:val="clear" w:color="auto" w:fill="auto"/>
          </w:tcPr>
          <w:p w:rsidR="002D3DA7" w:rsidRPr="00E418B6" w:rsidRDefault="002D3DA7" w:rsidP="008B0F6B"/>
        </w:tc>
        <w:tc>
          <w:tcPr>
            <w:tcW w:w="3638" w:type="dxa"/>
            <w:shd w:val="clear" w:color="auto" w:fill="auto"/>
          </w:tcPr>
          <w:p w:rsidR="002D3DA7" w:rsidRPr="009C05DF" w:rsidRDefault="002D3DA7" w:rsidP="007D3AED">
            <w:pPr>
              <w:jc w:val="both"/>
            </w:pPr>
          </w:p>
        </w:tc>
      </w:tr>
      <w:tr w:rsidR="002D3DA7" w:rsidRPr="00B32A60" w:rsidTr="002F5A90">
        <w:trPr>
          <w:trHeight w:val="242"/>
        </w:trPr>
        <w:tc>
          <w:tcPr>
            <w:tcW w:w="3195" w:type="dxa"/>
            <w:shd w:val="clear" w:color="auto" w:fill="auto"/>
          </w:tcPr>
          <w:p w:rsidR="002D3DA7" w:rsidRPr="009C05DF" w:rsidRDefault="002D3DA7" w:rsidP="007D3AED">
            <w:pPr>
              <w:tabs>
                <w:tab w:val="num" w:pos="360"/>
              </w:tabs>
              <w:jc w:val="both"/>
            </w:pPr>
            <w:r w:rsidRPr="00E418B6">
              <w:t>2. Federation</w:t>
            </w:r>
          </w:p>
        </w:tc>
        <w:tc>
          <w:tcPr>
            <w:tcW w:w="2533" w:type="dxa"/>
            <w:shd w:val="clear" w:color="auto" w:fill="auto"/>
          </w:tcPr>
          <w:p w:rsidR="002D3DA7" w:rsidRPr="00E418B6" w:rsidRDefault="002D3DA7" w:rsidP="008B0F6B"/>
        </w:tc>
        <w:tc>
          <w:tcPr>
            <w:tcW w:w="3638" w:type="dxa"/>
            <w:shd w:val="clear" w:color="auto" w:fill="auto"/>
          </w:tcPr>
          <w:p w:rsidR="002D3DA7" w:rsidRPr="009C05DF" w:rsidRDefault="002D3DA7" w:rsidP="007D3AED">
            <w:pPr>
              <w:jc w:val="both"/>
            </w:pPr>
          </w:p>
        </w:tc>
      </w:tr>
      <w:tr w:rsidR="00C65CDA" w:rsidRPr="00B32A60" w:rsidTr="002F5A90">
        <w:trPr>
          <w:trHeight w:val="258"/>
        </w:trPr>
        <w:tc>
          <w:tcPr>
            <w:tcW w:w="3195" w:type="dxa"/>
            <w:shd w:val="clear" w:color="auto" w:fill="auto"/>
          </w:tcPr>
          <w:p w:rsidR="00C65CDA" w:rsidRPr="009C05DF" w:rsidRDefault="002D3DA7" w:rsidP="007D3AED">
            <w:pPr>
              <w:tabs>
                <w:tab w:val="num" w:pos="360"/>
              </w:tabs>
              <w:jc w:val="both"/>
            </w:pPr>
            <w:r w:rsidRPr="002D3DA7">
              <w:t>3. Confederation</w:t>
            </w:r>
          </w:p>
        </w:tc>
        <w:tc>
          <w:tcPr>
            <w:tcW w:w="2533" w:type="dxa"/>
            <w:shd w:val="clear" w:color="auto" w:fill="auto"/>
          </w:tcPr>
          <w:p w:rsidR="00C65CDA" w:rsidRPr="009C05DF" w:rsidRDefault="00C65CDA" w:rsidP="007D3AED">
            <w:pPr>
              <w:jc w:val="both"/>
            </w:pPr>
          </w:p>
        </w:tc>
        <w:tc>
          <w:tcPr>
            <w:tcW w:w="3638" w:type="dxa"/>
            <w:shd w:val="clear" w:color="auto" w:fill="auto"/>
          </w:tcPr>
          <w:p w:rsidR="00C65CDA" w:rsidRPr="009C05DF" w:rsidRDefault="00C65CDA" w:rsidP="007D3AED">
            <w:pPr>
              <w:jc w:val="both"/>
            </w:pPr>
          </w:p>
        </w:tc>
      </w:tr>
    </w:tbl>
    <w:p w:rsidR="00DE7561" w:rsidRDefault="00DE7561" w:rsidP="007D3AED">
      <w:pPr>
        <w:widowControl w:val="0"/>
        <w:rPr>
          <w:b/>
          <w:sz w:val="28"/>
          <w:szCs w:val="28"/>
        </w:rPr>
      </w:pPr>
    </w:p>
    <w:p w:rsidR="002D3DA7" w:rsidRPr="002D3DA7" w:rsidRDefault="002D3DA7" w:rsidP="005D0419">
      <w:pPr>
        <w:widowControl w:val="0"/>
        <w:ind w:firstLine="567"/>
        <w:jc w:val="center"/>
        <w:rPr>
          <w:b/>
          <w:sz w:val="28"/>
          <w:szCs w:val="28"/>
          <w:lang w:val="en-US"/>
        </w:rPr>
      </w:pPr>
      <w:r w:rsidRPr="002D3DA7">
        <w:rPr>
          <w:b/>
          <w:sz w:val="28"/>
          <w:szCs w:val="28"/>
          <w:lang w:val="en-US"/>
        </w:rPr>
        <w:t>Seminar occupation No. 24 Multi-party system in the Republic Kazakhstan: problems and tendencies of development</w:t>
      </w:r>
    </w:p>
    <w:p w:rsidR="002D3DA7" w:rsidRPr="002D3DA7" w:rsidRDefault="002D3DA7" w:rsidP="002D3DA7">
      <w:pPr>
        <w:widowControl w:val="0"/>
        <w:ind w:firstLine="567"/>
        <w:jc w:val="both"/>
        <w:rPr>
          <w:sz w:val="28"/>
          <w:szCs w:val="28"/>
          <w:lang w:val="en-US"/>
        </w:rPr>
      </w:pPr>
      <w:r w:rsidRPr="002D3DA7">
        <w:rPr>
          <w:b/>
          <w:sz w:val="28"/>
          <w:szCs w:val="28"/>
          <w:lang w:val="en-US"/>
        </w:rPr>
        <w:t xml:space="preserve">Purposes and tasks of occupation: </w:t>
      </w:r>
      <w:r w:rsidRPr="002D3DA7">
        <w:rPr>
          <w:sz w:val="28"/>
          <w:szCs w:val="28"/>
          <w:lang w:val="en-US"/>
        </w:rPr>
        <w:t>analysis of batches as political institute; judgment of a role of political parties in implementation of democracy; study of types of political parties and party systems; separation of merits and demerits of many party membership; to have clear visions about the otlichyakh of political party from other public organizations and movements; detection of specific features of the Kazakhstan party system.</w:t>
      </w:r>
    </w:p>
    <w:p w:rsidR="002D3DA7" w:rsidRPr="002D3DA7" w:rsidRDefault="002D3DA7" w:rsidP="002D3DA7">
      <w:pPr>
        <w:widowControl w:val="0"/>
        <w:ind w:firstLine="567"/>
        <w:jc w:val="both"/>
        <w:rPr>
          <w:sz w:val="28"/>
          <w:szCs w:val="28"/>
          <w:lang w:val="en-US"/>
        </w:rPr>
      </w:pPr>
      <w:r w:rsidRPr="002D3DA7">
        <w:rPr>
          <w:sz w:val="28"/>
          <w:szCs w:val="28"/>
          <w:lang w:val="en-US"/>
        </w:rPr>
        <w:t>Having studied a subject, the student shall acquire knowledge and abilities wit</w:t>
      </w:r>
      <w:r w:rsidRPr="002D3DA7">
        <w:rPr>
          <w:sz w:val="28"/>
          <w:szCs w:val="28"/>
          <w:lang w:val="en-US"/>
        </w:rPr>
        <w:t>h</w:t>
      </w:r>
      <w:r w:rsidRPr="002D3DA7">
        <w:rPr>
          <w:sz w:val="28"/>
          <w:szCs w:val="28"/>
          <w:lang w:val="en-US"/>
        </w:rPr>
        <w:t>in the created competences, that is:</w:t>
      </w:r>
    </w:p>
    <w:p w:rsidR="002D3DA7" w:rsidRPr="002D3DA7" w:rsidRDefault="002D3DA7" w:rsidP="002D3DA7">
      <w:pPr>
        <w:widowControl w:val="0"/>
        <w:ind w:firstLine="567"/>
        <w:jc w:val="both"/>
        <w:rPr>
          <w:i/>
          <w:sz w:val="28"/>
          <w:szCs w:val="28"/>
          <w:lang w:val="en-US"/>
        </w:rPr>
      </w:pPr>
      <w:r w:rsidRPr="002D3DA7">
        <w:rPr>
          <w:i/>
          <w:sz w:val="28"/>
          <w:szCs w:val="28"/>
          <w:lang w:val="en-US"/>
        </w:rPr>
        <w:t>to be able:</w:t>
      </w:r>
    </w:p>
    <w:p w:rsidR="002D3DA7" w:rsidRPr="002D3DA7" w:rsidRDefault="002D3DA7" w:rsidP="002D3DA7">
      <w:pPr>
        <w:widowControl w:val="0"/>
        <w:ind w:firstLine="567"/>
        <w:jc w:val="both"/>
        <w:rPr>
          <w:sz w:val="28"/>
          <w:szCs w:val="28"/>
          <w:lang w:val="en-US"/>
        </w:rPr>
      </w:pPr>
      <w:r w:rsidRPr="002D3DA7">
        <w:rPr>
          <w:sz w:val="28"/>
          <w:szCs w:val="28"/>
          <w:lang w:val="en-US"/>
        </w:rPr>
        <w:t>- to distinguish political parties on an ideological directivity of their doctrines;</w:t>
      </w:r>
    </w:p>
    <w:p w:rsidR="002D3DA7" w:rsidRPr="002D3DA7" w:rsidRDefault="002D3DA7" w:rsidP="002D3DA7">
      <w:pPr>
        <w:widowControl w:val="0"/>
        <w:ind w:firstLine="567"/>
        <w:jc w:val="both"/>
        <w:rPr>
          <w:sz w:val="28"/>
          <w:szCs w:val="28"/>
          <w:lang w:val="en-US"/>
        </w:rPr>
      </w:pPr>
      <w:r w:rsidRPr="002D3DA7">
        <w:rPr>
          <w:sz w:val="28"/>
          <w:szCs w:val="28"/>
          <w:lang w:val="en-US"/>
        </w:rPr>
        <w:t>- to tipologizirovat political parties, public organizations and social and political movements on different bases;</w:t>
      </w:r>
    </w:p>
    <w:p w:rsidR="002D3DA7" w:rsidRPr="002D3DA7" w:rsidRDefault="002D3DA7" w:rsidP="002D3DA7">
      <w:pPr>
        <w:widowControl w:val="0"/>
        <w:ind w:firstLine="567"/>
        <w:jc w:val="both"/>
        <w:rPr>
          <w:sz w:val="28"/>
          <w:szCs w:val="28"/>
          <w:lang w:val="en-US"/>
        </w:rPr>
      </w:pPr>
      <w:r w:rsidRPr="002D3DA7">
        <w:rPr>
          <w:sz w:val="28"/>
          <w:szCs w:val="28"/>
          <w:lang w:val="en-US"/>
        </w:rPr>
        <w:t>- to distinguish political parties from public organizations and public organiz</w:t>
      </w:r>
      <w:r w:rsidRPr="002D3DA7">
        <w:rPr>
          <w:sz w:val="28"/>
          <w:szCs w:val="28"/>
          <w:lang w:val="en-US"/>
        </w:rPr>
        <w:t>a</w:t>
      </w:r>
      <w:r w:rsidRPr="002D3DA7">
        <w:rPr>
          <w:sz w:val="28"/>
          <w:szCs w:val="28"/>
          <w:lang w:val="en-US"/>
        </w:rPr>
        <w:t>tions from social and political movements;</w:t>
      </w:r>
    </w:p>
    <w:p w:rsidR="002D3DA7" w:rsidRPr="002D3DA7" w:rsidRDefault="002D3DA7" w:rsidP="002D3DA7">
      <w:pPr>
        <w:widowControl w:val="0"/>
        <w:ind w:firstLine="567"/>
        <w:jc w:val="both"/>
        <w:rPr>
          <w:sz w:val="28"/>
          <w:szCs w:val="28"/>
          <w:lang w:val="en-US"/>
        </w:rPr>
      </w:pPr>
      <w:r w:rsidRPr="002D3DA7">
        <w:rPr>
          <w:sz w:val="28"/>
          <w:szCs w:val="28"/>
          <w:lang w:val="en-US"/>
        </w:rPr>
        <w:t>- to justify a role of political party as main institutional intermediary between civil society and the state;</w:t>
      </w:r>
    </w:p>
    <w:p w:rsidR="002D3DA7" w:rsidRPr="002D3DA7" w:rsidRDefault="002D3DA7" w:rsidP="002D3DA7">
      <w:pPr>
        <w:widowControl w:val="0"/>
        <w:ind w:firstLine="567"/>
        <w:jc w:val="both"/>
        <w:rPr>
          <w:sz w:val="28"/>
          <w:szCs w:val="28"/>
          <w:lang w:val="en-US"/>
        </w:rPr>
      </w:pPr>
      <w:r w:rsidRPr="002D3DA7">
        <w:rPr>
          <w:sz w:val="28"/>
          <w:szCs w:val="28"/>
          <w:lang w:val="en-US"/>
        </w:rPr>
        <w:t>- to justify need of multi-party system and pluralism for development of demo</w:t>
      </w:r>
      <w:r w:rsidRPr="002D3DA7">
        <w:rPr>
          <w:sz w:val="28"/>
          <w:szCs w:val="28"/>
          <w:lang w:val="en-US"/>
        </w:rPr>
        <w:t>c</w:t>
      </w:r>
      <w:r w:rsidRPr="002D3DA7">
        <w:rPr>
          <w:sz w:val="28"/>
          <w:szCs w:val="28"/>
          <w:lang w:val="en-US"/>
        </w:rPr>
        <w:t>racy in Kazakhstan;</w:t>
      </w:r>
    </w:p>
    <w:p w:rsidR="002D3DA7" w:rsidRPr="002D3DA7" w:rsidRDefault="002D3DA7" w:rsidP="002D3DA7">
      <w:pPr>
        <w:widowControl w:val="0"/>
        <w:ind w:firstLine="567"/>
        <w:jc w:val="both"/>
        <w:rPr>
          <w:sz w:val="28"/>
          <w:szCs w:val="28"/>
          <w:lang w:val="en-US"/>
        </w:rPr>
      </w:pPr>
      <w:r w:rsidRPr="002D3DA7">
        <w:rPr>
          <w:sz w:val="28"/>
          <w:szCs w:val="28"/>
          <w:lang w:val="en-US"/>
        </w:rPr>
        <w:lastRenderedPageBreak/>
        <w:t>- with deep arguments to prove a role of public organization as the mediated pa</w:t>
      </w:r>
      <w:r w:rsidRPr="002D3DA7">
        <w:rPr>
          <w:sz w:val="28"/>
          <w:szCs w:val="28"/>
          <w:lang w:val="en-US"/>
        </w:rPr>
        <w:t>r</w:t>
      </w:r>
      <w:r w:rsidRPr="002D3DA7">
        <w:rPr>
          <w:sz w:val="28"/>
          <w:szCs w:val="28"/>
          <w:lang w:val="en-US"/>
        </w:rPr>
        <w:t>ticipant of political life;</w:t>
      </w:r>
    </w:p>
    <w:p w:rsidR="002D3DA7" w:rsidRPr="00BE7966" w:rsidRDefault="002D3DA7" w:rsidP="002D3DA7">
      <w:pPr>
        <w:widowControl w:val="0"/>
        <w:ind w:firstLine="567"/>
        <w:jc w:val="both"/>
        <w:rPr>
          <w:i/>
          <w:sz w:val="28"/>
          <w:szCs w:val="28"/>
          <w:lang w:val="en-US"/>
        </w:rPr>
      </w:pPr>
      <w:r w:rsidRPr="00BE7966">
        <w:rPr>
          <w:i/>
          <w:sz w:val="28"/>
          <w:szCs w:val="28"/>
          <w:lang w:val="en-US"/>
        </w:rPr>
        <w:t>to have skills:</w:t>
      </w:r>
    </w:p>
    <w:p w:rsidR="00C64DD8" w:rsidRPr="002D3DA7" w:rsidRDefault="002D3DA7" w:rsidP="002D3DA7">
      <w:pPr>
        <w:widowControl w:val="0"/>
        <w:ind w:firstLine="567"/>
        <w:jc w:val="both"/>
        <w:rPr>
          <w:sz w:val="28"/>
          <w:szCs w:val="28"/>
          <w:lang w:val="en-US"/>
        </w:rPr>
      </w:pPr>
      <w:r w:rsidRPr="002D3DA7">
        <w:rPr>
          <w:sz w:val="28"/>
          <w:szCs w:val="28"/>
          <w:lang w:val="en-US"/>
        </w:rPr>
        <w:t>- independent determination of political parties on an ideological directivity of their doctrines, and also the analysis of an entity of political parties according to their program documents and practical activities.</w:t>
      </w:r>
    </w:p>
    <w:p w:rsidR="00CD76B0" w:rsidRPr="00596A13" w:rsidRDefault="00CD76B0" w:rsidP="007D3AED">
      <w:pPr>
        <w:ind w:firstLine="567"/>
        <w:jc w:val="both"/>
        <w:rPr>
          <w:sz w:val="28"/>
          <w:szCs w:val="28"/>
          <w:lang w:val="en-US"/>
        </w:rPr>
      </w:pPr>
    </w:p>
    <w:p w:rsidR="002D3DA7" w:rsidRPr="002D3DA7" w:rsidRDefault="002D3DA7" w:rsidP="002D3DA7">
      <w:pPr>
        <w:ind w:firstLine="567"/>
        <w:jc w:val="both"/>
        <w:rPr>
          <w:b/>
          <w:sz w:val="28"/>
          <w:szCs w:val="28"/>
          <w:lang w:val="en-US"/>
        </w:rPr>
      </w:pPr>
      <w:r w:rsidRPr="002D3DA7">
        <w:rPr>
          <w:b/>
          <w:sz w:val="28"/>
          <w:szCs w:val="28"/>
          <w:lang w:val="en-US"/>
        </w:rPr>
        <w:t>Subjects of reports and messages</w:t>
      </w:r>
    </w:p>
    <w:p w:rsidR="002D3DA7" w:rsidRPr="002D3DA7" w:rsidRDefault="002D3DA7" w:rsidP="002D3DA7">
      <w:pPr>
        <w:ind w:firstLine="567"/>
        <w:jc w:val="both"/>
        <w:rPr>
          <w:sz w:val="28"/>
          <w:szCs w:val="28"/>
          <w:lang w:val="en-US"/>
        </w:rPr>
      </w:pPr>
      <w:r w:rsidRPr="002D3DA7">
        <w:rPr>
          <w:sz w:val="28"/>
          <w:szCs w:val="28"/>
          <w:lang w:val="en-US"/>
        </w:rPr>
        <w:t xml:space="preserve">1. Typology of political parties. </w:t>
      </w:r>
    </w:p>
    <w:p w:rsidR="002D3DA7" w:rsidRPr="002D3DA7" w:rsidRDefault="002D3DA7" w:rsidP="002D3DA7">
      <w:pPr>
        <w:ind w:firstLine="567"/>
        <w:jc w:val="both"/>
        <w:rPr>
          <w:sz w:val="28"/>
          <w:szCs w:val="28"/>
          <w:lang w:val="en-US"/>
        </w:rPr>
      </w:pPr>
      <w:r w:rsidRPr="002D3DA7">
        <w:rPr>
          <w:sz w:val="28"/>
          <w:szCs w:val="28"/>
          <w:lang w:val="en-US"/>
        </w:rPr>
        <w:t xml:space="preserve">2. Lobbyism. Features of the Kazakhstan lobbyism. </w:t>
      </w:r>
    </w:p>
    <w:p w:rsidR="002D3DA7" w:rsidRPr="002D3DA7" w:rsidRDefault="002D3DA7" w:rsidP="002D3DA7">
      <w:pPr>
        <w:ind w:firstLine="567"/>
        <w:jc w:val="both"/>
        <w:rPr>
          <w:sz w:val="28"/>
          <w:szCs w:val="28"/>
          <w:lang w:val="en-US"/>
        </w:rPr>
      </w:pPr>
      <w:r w:rsidRPr="002D3DA7">
        <w:rPr>
          <w:sz w:val="28"/>
          <w:szCs w:val="28"/>
          <w:lang w:val="en-US"/>
        </w:rPr>
        <w:t xml:space="preserve">3. Groups of interests: concept, functions, typology. </w:t>
      </w:r>
    </w:p>
    <w:p w:rsidR="002D3DA7" w:rsidRPr="002D3DA7" w:rsidRDefault="002D3DA7" w:rsidP="002D3DA7">
      <w:pPr>
        <w:ind w:firstLine="567"/>
        <w:jc w:val="both"/>
        <w:rPr>
          <w:sz w:val="28"/>
          <w:szCs w:val="28"/>
          <w:lang w:val="en-US"/>
        </w:rPr>
      </w:pPr>
      <w:r w:rsidRPr="002D3DA7">
        <w:rPr>
          <w:sz w:val="28"/>
          <w:szCs w:val="28"/>
          <w:lang w:val="en-US"/>
        </w:rPr>
        <w:t>4. Groups of pressure.</w:t>
      </w:r>
    </w:p>
    <w:p w:rsidR="002D3DA7" w:rsidRPr="002D3DA7" w:rsidRDefault="002D3DA7" w:rsidP="002D3DA7">
      <w:pPr>
        <w:ind w:firstLine="567"/>
        <w:jc w:val="both"/>
        <w:rPr>
          <w:sz w:val="28"/>
          <w:szCs w:val="28"/>
          <w:lang w:val="en-US"/>
        </w:rPr>
      </w:pPr>
    </w:p>
    <w:p w:rsidR="002D3DA7" w:rsidRPr="002D3DA7" w:rsidRDefault="002D3DA7" w:rsidP="002D3DA7">
      <w:pPr>
        <w:ind w:firstLine="567"/>
        <w:jc w:val="both"/>
        <w:rPr>
          <w:b/>
          <w:sz w:val="28"/>
          <w:szCs w:val="28"/>
          <w:lang w:val="en-US"/>
        </w:rPr>
      </w:pPr>
      <w:r w:rsidRPr="002D3DA7">
        <w:rPr>
          <w:b/>
          <w:sz w:val="28"/>
          <w:szCs w:val="28"/>
          <w:lang w:val="en-US"/>
        </w:rPr>
        <w:t>Plan:</w:t>
      </w:r>
    </w:p>
    <w:p w:rsidR="002D3DA7" w:rsidRPr="002D3DA7" w:rsidRDefault="002D3DA7" w:rsidP="002D3DA7">
      <w:pPr>
        <w:ind w:firstLine="567"/>
        <w:jc w:val="both"/>
        <w:rPr>
          <w:sz w:val="28"/>
          <w:szCs w:val="28"/>
          <w:lang w:val="en-US"/>
        </w:rPr>
      </w:pPr>
      <w:r w:rsidRPr="002D3DA7">
        <w:rPr>
          <w:sz w:val="28"/>
          <w:szCs w:val="28"/>
          <w:lang w:val="en-US"/>
        </w:rPr>
        <w:t xml:space="preserve">1. Party systems, their classification. </w:t>
      </w:r>
    </w:p>
    <w:p w:rsidR="002D3DA7" w:rsidRPr="002D3DA7" w:rsidRDefault="002D3DA7" w:rsidP="002D3DA7">
      <w:pPr>
        <w:ind w:firstLine="567"/>
        <w:jc w:val="both"/>
        <w:rPr>
          <w:sz w:val="28"/>
          <w:szCs w:val="28"/>
          <w:lang w:val="en-US"/>
        </w:rPr>
      </w:pPr>
      <w:r w:rsidRPr="002D3DA7">
        <w:rPr>
          <w:sz w:val="28"/>
          <w:szCs w:val="28"/>
          <w:lang w:val="en-US"/>
        </w:rPr>
        <w:t>2. Features and tendencies of development of party system of Kazakhstan.</w:t>
      </w:r>
    </w:p>
    <w:p w:rsidR="002D3DA7" w:rsidRPr="002D3DA7" w:rsidRDefault="002D3DA7" w:rsidP="002D3DA7">
      <w:pPr>
        <w:ind w:firstLine="567"/>
        <w:jc w:val="both"/>
        <w:rPr>
          <w:sz w:val="28"/>
          <w:szCs w:val="28"/>
          <w:lang w:val="en-US"/>
        </w:rPr>
      </w:pPr>
      <w:r w:rsidRPr="002D3DA7">
        <w:rPr>
          <w:sz w:val="28"/>
          <w:szCs w:val="28"/>
          <w:lang w:val="en-US"/>
        </w:rPr>
        <w:t>3. The place and a role of social movements in political life of the Kazakhstan society.</w:t>
      </w:r>
    </w:p>
    <w:p w:rsidR="002D3DA7" w:rsidRPr="002D3DA7" w:rsidRDefault="002D3DA7" w:rsidP="002D3DA7">
      <w:pPr>
        <w:ind w:firstLine="567"/>
        <w:jc w:val="both"/>
        <w:rPr>
          <w:sz w:val="28"/>
          <w:szCs w:val="28"/>
          <w:lang w:val="en-US"/>
        </w:rPr>
      </w:pPr>
    </w:p>
    <w:p w:rsidR="002D3DA7" w:rsidRPr="002D3DA7" w:rsidRDefault="002D3DA7" w:rsidP="002D3DA7">
      <w:pPr>
        <w:ind w:firstLine="567"/>
        <w:jc w:val="both"/>
        <w:rPr>
          <w:sz w:val="28"/>
          <w:szCs w:val="28"/>
          <w:lang w:val="en-US"/>
        </w:rPr>
      </w:pPr>
      <w:r w:rsidRPr="002D3DA7">
        <w:rPr>
          <w:sz w:val="28"/>
          <w:szCs w:val="28"/>
          <w:lang w:val="en-US"/>
        </w:rPr>
        <w:t>In the first question it is necessary to consider kinds of party systems which r</w:t>
      </w:r>
      <w:r w:rsidRPr="002D3DA7">
        <w:rPr>
          <w:sz w:val="28"/>
          <w:szCs w:val="28"/>
          <w:lang w:val="en-US"/>
        </w:rPr>
        <w:t>e</w:t>
      </w:r>
      <w:r w:rsidRPr="002D3DA7">
        <w:rPr>
          <w:sz w:val="28"/>
          <w:szCs w:val="28"/>
          <w:lang w:val="en-US"/>
        </w:rPr>
        <w:t>flect the unequal level of civilization development of various countries, heterogeneity of society. Consider in detail all types of party systems and show merits and demerits of this or that party system. Show the place and a role of opposition parties in civ</w:t>
      </w:r>
      <w:r w:rsidRPr="002D3DA7">
        <w:rPr>
          <w:sz w:val="28"/>
          <w:szCs w:val="28"/>
          <w:lang w:val="en-US"/>
        </w:rPr>
        <w:t>i</w:t>
      </w:r>
      <w:r w:rsidRPr="002D3DA7">
        <w:rPr>
          <w:sz w:val="28"/>
          <w:szCs w:val="28"/>
          <w:lang w:val="en-US"/>
        </w:rPr>
        <w:t xml:space="preserve">lized countries. </w:t>
      </w:r>
    </w:p>
    <w:p w:rsidR="002D3DA7" w:rsidRPr="00BE7966" w:rsidRDefault="002D3DA7" w:rsidP="002D3DA7">
      <w:pPr>
        <w:ind w:firstLine="567"/>
        <w:jc w:val="both"/>
        <w:rPr>
          <w:sz w:val="28"/>
          <w:szCs w:val="28"/>
          <w:lang w:val="en-US"/>
        </w:rPr>
      </w:pPr>
      <w:r w:rsidRPr="002D3DA7">
        <w:rPr>
          <w:sz w:val="28"/>
          <w:szCs w:val="28"/>
          <w:lang w:val="en-US"/>
        </w:rPr>
        <w:t>At a statement of the second question of a subject, think how there was a form</w:t>
      </w:r>
      <w:r w:rsidRPr="002D3DA7">
        <w:rPr>
          <w:sz w:val="28"/>
          <w:szCs w:val="28"/>
          <w:lang w:val="en-US"/>
        </w:rPr>
        <w:t>a</w:t>
      </w:r>
      <w:r w:rsidRPr="002D3DA7">
        <w:rPr>
          <w:sz w:val="28"/>
          <w:szCs w:val="28"/>
          <w:lang w:val="en-US"/>
        </w:rPr>
        <w:t>tion of multi-party system in Kazakhstan? In what legal framework political parties in Kazakhstan work? Consider the relevant articles of the Constitution of RK, the Law "About Political Parties" adopted in July, 2002. Whether it is possible to consider that during creation of political parties in Kazakhstan the initiative went "from below", but not "from above"? What relation of simple people to activity of parties in K</w:t>
      </w:r>
      <w:r w:rsidRPr="002D3DA7">
        <w:rPr>
          <w:sz w:val="28"/>
          <w:szCs w:val="28"/>
          <w:lang w:val="en-US"/>
        </w:rPr>
        <w:t>a</w:t>
      </w:r>
      <w:r w:rsidRPr="002D3DA7">
        <w:rPr>
          <w:sz w:val="28"/>
          <w:szCs w:val="28"/>
          <w:lang w:val="en-US"/>
        </w:rPr>
        <w:t>zakhstan whether you see in activity of this or that party of real spokesmen of the i</w:t>
      </w:r>
      <w:r w:rsidRPr="002D3DA7">
        <w:rPr>
          <w:sz w:val="28"/>
          <w:szCs w:val="28"/>
          <w:lang w:val="en-US"/>
        </w:rPr>
        <w:t>n</w:t>
      </w:r>
      <w:r w:rsidRPr="002D3DA7">
        <w:rPr>
          <w:sz w:val="28"/>
          <w:szCs w:val="28"/>
          <w:lang w:val="en-US"/>
        </w:rPr>
        <w:t xml:space="preserve">terests? </w:t>
      </w:r>
      <w:r w:rsidRPr="00BE7966">
        <w:rPr>
          <w:sz w:val="28"/>
          <w:szCs w:val="28"/>
          <w:lang w:val="en-US"/>
        </w:rPr>
        <w:t>What position of opposition parties in Kazakhstan?</w:t>
      </w:r>
    </w:p>
    <w:p w:rsidR="00CD76B0" w:rsidRPr="002D3DA7" w:rsidRDefault="002D3DA7" w:rsidP="002D3DA7">
      <w:pPr>
        <w:ind w:firstLine="567"/>
        <w:jc w:val="both"/>
        <w:rPr>
          <w:sz w:val="28"/>
          <w:szCs w:val="28"/>
          <w:lang w:val="en-US"/>
        </w:rPr>
      </w:pPr>
      <w:r w:rsidRPr="002D3DA7">
        <w:rPr>
          <w:sz w:val="28"/>
          <w:szCs w:val="28"/>
          <w:lang w:val="en-US"/>
        </w:rPr>
        <w:t>In the third question define distinctive features and signs of public political movements from the political parties operating in Kazakhstan. What role these movements have played in the history of formation of independent Kazakhstan? Show it on activity of such movements as Nevada-Semey, "Generation", etc.</w:t>
      </w:r>
    </w:p>
    <w:p w:rsidR="002D3DA7" w:rsidRDefault="002D3DA7" w:rsidP="007D3AED">
      <w:pPr>
        <w:widowControl w:val="0"/>
        <w:rPr>
          <w:b/>
          <w:sz w:val="28"/>
          <w:szCs w:val="28"/>
          <w:lang w:val="en-US"/>
        </w:rPr>
      </w:pPr>
    </w:p>
    <w:p w:rsidR="002D3DA7" w:rsidRPr="002D3DA7" w:rsidRDefault="002D3DA7" w:rsidP="002D3DA7">
      <w:pPr>
        <w:widowControl w:val="0"/>
        <w:ind w:firstLine="567"/>
        <w:jc w:val="both"/>
        <w:rPr>
          <w:b/>
          <w:sz w:val="28"/>
          <w:szCs w:val="28"/>
          <w:lang w:val="en-US"/>
        </w:rPr>
      </w:pPr>
      <w:r w:rsidRPr="002D3DA7">
        <w:rPr>
          <w:b/>
          <w:sz w:val="28"/>
          <w:szCs w:val="28"/>
          <w:lang w:val="en-US"/>
        </w:rPr>
        <w:t>Homework:</w:t>
      </w:r>
    </w:p>
    <w:p w:rsidR="002D3DA7" w:rsidRPr="002D3DA7" w:rsidRDefault="002D3DA7" w:rsidP="002D3DA7">
      <w:pPr>
        <w:widowControl w:val="0"/>
        <w:ind w:firstLine="567"/>
        <w:jc w:val="both"/>
        <w:rPr>
          <w:sz w:val="28"/>
          <w:szCs w:val="28"/>
          <w:lang w:val="en-US"/>
        </w:rPr>
      </w:pPr>
      <w:r w:rsidRPr="002D3DA7">
        <w:rPr>
          <w:sz w:val="28"/>
          <w:szCs w:val="28"/>
          <w:lang w:val="en-US"/>
        </w:rPr>
        <w:t>1. Make the list of the political parties registered at the moment in the Republic of Kazakhstan and on them the brief information (year of education, leaders, the pu</w:t>
      </w:r>
      <w:r w:rsidRPr="002D3DA7">
        <w:rPr>
          <w:sz w:val="28"/>
          <w:szCs w:val="28"/>
          <w:lang w:val="en-US"/>
        </w:rPr>
        <w:t>r</w:t>
      </w:r>
      <w:r w:rsidRPr="002D3DA7">
        <w:rPr>
          <w:sz w:val="28"/>
          <w:szCs w:val="28"/>
          <w:lang w:val="en-US"/>
        </w:rPr>
        <w:t>pose, tasks) and to characterize by the main classification criteria:</w:t>
      </w:r>
    </w:p>
    <w:p w:rsidR="002D3DA7" w:rsidRPr="002D3DA7" w:rsidRDefault="002D3DA7" w:rsidP="002D3DA7">
      <w:pPr>
        <w:widowControl w:val="0"/>
        <w:ind w:firstLine="567"/>
        <w:jc w:val="both"/>
        <w:rPr>
          <w:sz w:val="28"/>
          <w:szCs w:val="28"/>
          <w:lang w:val="en-US"/>
        </w:rPr>
      </w:pPr>
      <w:r w:rsidRPr="002D3DA7">
        <w:rPr>
          <w:sz w:val="28"/>
          <w:szCs w:val="28"/>
          <w:lang w:val="en-US"/>
        </w:rPr>
        <w:t>a) in relation to social reality (revolutionary, reformist, reactionary, conserv</w:t>
      </w:r>
      <w:r w:rsidRPr="002D3DA7">
        <w:rPr>
          <w:sz w:val="28"/>
          <w:szCs w:val="28"/>
          <w:lang w:val="en-US"/>
        </w:rPr>
        <w:t>a</w:t>
      </w:r>
      <w:r w:rsidRPr="002D3DA7">
        <w:rPr>
          <w:sz w:val="28"/>
          <w:szCs w:val="28"/>
          <w:lang w:val="en-US"/>
        </w:rPr>
        <w:t>tive);</w:t>
      </w:r>
    </w:p>
    <w:p w:rsidR="002D3DA7" w:rsidRPr="002D3DA7" w:rsidRDefault="002D3DA7" w:rsidP="002D3DA7">
      <w:pPr>
        <w:widowControl w:val="0"/>
        <w:ind w:firstLine="567"/>
        <w:jc w:val="both"/>
        <w:rPr>
          <w:sz w:val="28"/>
          <w:szCs w:val="28"/>
          <w:lang w:val="en-US"/>
        </w:rPr>
      </w:pPr>
      <w:r w:rsidRPr="002D3DA7">
        <w:rPr>
          <w:sz w:val="28"/>
          <w:szCs w:val="28"/>
          <w:lang w:val="en-US"/>
        </w:rPr>
        <w:t>b) on an ideological orientation (social democratic, communistic, liberal, co</w:t>
      </w:r>
      <w:r w:rsidRPr="002D3DA7">
        <w:rPr>
          <w:sz w:val="28"/>
          <w:szCs w:val="28"/>
          <w:lang w:val="en-US"/>
        </w:rPr>
        <w:t>n</w:t>
      </w:r>
      <w:r w:rsidRPr="002D3DA7">
        <w:rPr>
          <w:sz w:val="28"/>
          <w:szCs w:val="28"/>
          <w:lang w:val="en-US"/>
        </w:rPr>
        <w:t>servative, confessional, nationalist, fascist);</w:t>
      </w:r>
    </w:p>
    <w:p w:rsidR="002D3DA7" w:rsidRPr="002D3DA7" w:rsidRDefault="002D3DA7" w:rsidP="002D3DA7">
      <w:pPr>
        <w:widowControl w:val="0"/>
        <w:ind w:firstLine="567"/>
        <w:jc w:val="both"/>
        <w:rPr>
          <w:sz w:val="28"/>
          <w:szCs w:val="28"/>
          <w:lang w:val="en-US"/>
        </w:rPr>
      </w:pPr>
      <w:r w:rsidRPr="002D3DA7">
        <w:rPr>
          <w:sz w:val="28"/>
          <w:szCs w:val="28"/>
          <w:lang w:val="en-US"/>
        </w:rPr>
        <w:lastRenderedPageBreak/>
        <w:t>c) on participation in the political power (ruling, oppositional; legal, illegal);</w:t>
      </w:r>
    </w:p>
    <w:p w:rsidR="002D3DA7" w:rsidRPr="002D3DA7" w:rsidRDefault="002D3DA7" w:rsidP="002D3DA7">
      <w:pPr>
        <w:widowControl w:val="0"/>
        <w:ind w:firstLine="567"/>
        <w:jc w:val="both"/>
        <w:rPr>
          <w:sz w:val="28"/>
          <w:szCs w:val="28"/>
          <w:lang w:val="en-US"/>
        </w:rPr>
      </w:pPr>
      <w:r w:rsidRPr="002D3DA7">
        <w:rPr>
          <w:sz w:val="28"/>
          <w:szCs w:val="28"/>
          <w:lang w:val="en-US"/>
        </w:rPr>
        <w:t>d) on political temperament (right, centrist, left);</w:t>
      </w:r>
    </w:p>
    <w:p w:rsidR="002D3DA7" w:rsidRPr="002D3DA7" w:rsidRDefault="002D3DA7" w:rsidP="002D3DA7">
      <w:pPr>
        <w:widowControl w:val="0"/>
        <w:ind w:firstLine="567"/>
        <w:jc w:val="both"/>
        <w:rPr>
          <w:sz w:val="28"/>
          <w:szCs w:val="28"/>
          <w:lang w:val="en-US"/>
        </w:rPr>
      </w:pPr>
      <w:r w:rsidRPr="002D3DA7">
        <w:rPr>
          <w:sz w:val="28"/>
          <w:szCs w:val="28"/>
          <w:lang w:val="en-US"/>
        </w:rPr>
        <w:t>e) on formation (personnel, mass).</w:t>
      </w:r>
    </w:p>
    <w:p w:rsidR="002D3DA7" w:rsidRPr="002D3DA7" w:rsidRDefault="002D3DA7" w:rsidP="002D3DA7">
      <w:pPr>
        <w:widowControl w:val="0"/>
        <w:ind w:firstLine="567"/>
        <w:jc w:val="both"/>
        <w:rPr>
          <w:sz w:val="28"/>
          <w:szCs w:val="28"/>
          <w:lang w:val="en-US"/>
        </w:rPr>
      </w:pPr>
      <w:r w:rsidRPr="002D3DA7">
        <w:rPr>
          <w:sz w:val="28"/>
          <w:szCs w:val="28"/>
          <w:lang w:val="en-US"/>
        </w:rPr>
        <w:t xml:space="preserve"> 2. Give the characteristic of one-party, two-party and multi-party political sy</w:t>
      </w:r>
      <w:r w:rsidRPr="002D3DA7">
        <w:rPr>
          <w:sz w:val="28"/>
          <w:szCs w:val="28"/>
          <w:lang w:val="en-US"/>
        </w:rPr>
        <w:t>s</w:t>
      </w:r>
      <w:r w:rsidRPr="002D3DA7">
        <w:rPr>
          <w:sz w:val="28"/>
          <w:szCs w:val="28"/>
          <w:lang w:val="en-US"/>
        </w:rPr>
        <w:t>tems. Carry out comparison the razklichnykh of party systems from the point of view of existence or lack of political rivalry, a possibility of the choice for izbiraktel, infl</w:t>
      </w:r>
      <w:r w:rsidRPr="002D3DA7">
        <w:rPr>
          <w:sz w:val="28"/>
          <w:szCs w:val="28"/>
          <w:lang w:val="en-US"/>
        </w:rPr>
        <w:t>u</w:t>
      </w:r>
      <w:r w:rsidRPr="002D3DA7">
        <w:rPr>
          <w:sz w:val="28"/>
          <w:szCs w:val="28"/>
          <w:lang w:val="en-US"/>
        </w:rPr>
        <w:t>ence on degree of democratic character of society.</w:t>
      </w:r>
    </w:p>
    <w:p w:rsidR="00DE7561" w:rsidRPr="002D3DA7" w:rsidRDefault="002D3DA7" w:rsidP="002D3DA7">
      <w:pPr>
        <w:widowControl w:val="0"/>
        <w:ind w:firstLine="567"/>
        <w:jc w:val="both"/>
        <w:rPr>
          <w:sz w:val="28"/>
          <w:szCs w:val="28"/>
          <w:lang w:val="en-US"/>
        </w:rPr>
      </w:pPr>
      <w:r w:rsidRPr="002D3DA7">
        <w:rPr>
          <w:sz w:val="28"/>
          <w:szCs w:val="28"/>
          <w:lang w:val="en-US"/>
        </w:rPr>
        <w:t xml:space="preserve"> 3. Why and owing to what factors, the reasons in the USA there was a two-party political system? What it is caused by and as the multi-party political system of Italy functions? Analyse multi-party political system on a primekra of this country.</w:t>
      </w:r>
    </w:p>
    <w:p w:rsidR="00F211BC" w:rsidRDefault="00F211BC" w:rsidP="00F211BC">
      <w:pPr>
        <w:widowControl w:val="0"/>
        <w:ind w:firstLine="567"/>
        <w:jc w:val="center"/>
        <w:rPr>
          <w:b/>
          <w:sz w:val="28"/>
          <w:szCs w:val="28"/>
          <w:lang w:val="en-US"/>
        </w:rPr>
      </w:pPr>
    </w:p>
    <w:p w:rsidR="00F211BC" w:rsidRPr="00085241" w:rsidRDefault="00F211BC" w:rsidP="00F211BC">
      <w:pPr>
        <w:widowControl w:val="0"/>
        <w:ind w:firstLine="567"/>
        <w:jc w:val="center"/>
        <w:rPr>
          <w:b/>
          <w:sz w:val="28"/>
          <w:szCs w:val="28"/>
          <w:lang w:val="en-US"/>
        </w:rPr>
      </w:pPr>
      <w:r w:rsidRPr="00085241">
        <w:rPr>
          <w:b/>
          <w:sz w:val="28"/>
          <w:szCs w:val="28"/>
          <w:lang w:val="en-US"/>
        </w:rPr>
        <w:t>Seminar occupation No. 25 Conflicts and crises in political process</w:t>
      </w:r>
    </w:p>
    <w:p w:rsidR="00085241" w:rsidRPr="00085241" w:rsidRDefault="00085241" w:rsidP="00085241">
      <w:pPr>
        <w:widowControl w:val="0"/>
        <w:ind w:firstLine="567"/>
        <w:jc w:val="both"/>
        <w:rPr>
          <w:sz w:val="28"/>
          <w:szCs w:val="28"/>
          <w:lang w:val="en-US"/>
        </w:rPr>
      </w:pPr>
      <w:r w:rsidRPr="00085241">
        <w:rPr>
          <w:b/>
          <w:sz w:val="28"/>
          <w:szCs w:val="28"/>
          <w:lang w:val="en-US"/>
        </w:rPr>
        <w:t>Purposes and tasks of occupation:</w:t>
      </w:r>
      <w:r w:rsidRPr="00085241">
        <w:rPr>
          <w:sz w:val="28"/>
          <w:szCs w:val="28"/>
          <w:lang w:val="en-US"/>
        </w:rPr>
        <w:t xml:space="preserve"> study of the theory of an origin of political conflicts; reviewing of content of a political conflict as social phenomenon; to an</w:t>
      </w:r>
      <w:r w:rsidRPr="00085241">
        <w:rPr>
          <w:sz w:val="28"/>
          <w:szCs w:val="28"/>
          <w:lang w:val="en-US"/>
        </w:rPr>
        <w:t>a</w:t>
      </w:r>
      <w:r w:rsidRPr="00085241">
        <w:rPr>
          <w:sz w:val="28"/>
          <w:szCs w:val="28"/>
          <w:lang w:val="en-US"/>
        </w:rPr>
        <w:t>lyze an entity, types and methods of permission of political conflicts and crises; to disclose specifics of ethnopolitical conflicts, the analysis of legal methods and m</w:t>
      </w:r>
      <w:r w:rsidRPr="00085241">
        <w:rPr>
          <w:sz w:val="28"/>
          <w:szCs w:val="28"/>
          <w:lang w:val="en-US"/>
        </w:rPr>
        <w:t>e</w:t>
      </w:r>
      <w:r w:rsidRPr="00085241">
        <w:rPr>
          <w:sz w:val="28"/>
          <w:szCs w:val="28"/>
          <w:lang w:val="en-US"/>
        </w:rPr>
        <w:t>thods of warning and permission of political conflicts and political crises.</w:t>
      </w:r>
    </w:p>
    <w:p w:rsidR="00085241" w:rsidRPr="00085241" w:rsidRDefault="00085241" w:rsidP="00085241">
      <w:pPr>
        <w:widowControl w:val="0"/>
        <w:ind w:firstLine="567"/>
        <w:jc w:val="both"/>
        <w:rPr>
          <w:sz w:val="28"/>
          <w:szCs w:val="28"/>
          <w:lang w:val="en-US"/>
        </w:rPr>
      </w:pPr>
      <w:r w:rsidRPr="00085241">
        <w:rPr>
          <w:sz w:val="28"/>
          <w:szCs w:val="28"/>
          <w:lang w:val="en-US"/>
        </w:rPr>
        <w:t>Having studied a subject, the student shall acquire knowledge and abilities wit</w:t>
      </w:r>
      <w:r w:rsidRPr="00085241">
        <w:rPr>
          <w:sz w:val="28"/>
          <w:szCs w:val="28"/>
          <w:lang w:val="en-US"/>
        </w:rPr>
        <w:t>h</w:t>
      </w:r>
      <w:r w:rsidRPr="00085241">
        <w:rPr>
          <w:sz w:val="28"/>
          <w:szCs w:val="28"/>
          <w:lang w:val="en-US"/>
        </w:rPr>
        <w:t>in the created competences, that is:</w:t>
      </w:r>
    </w:p>
    <w:p w:rsidR="00085241" w:rsidRPr="00085241" w:rsidRDefault="00085241" w:rsidP="00085241">
      <w:pPr>
        <w:widowControl w:val="0"/>
        <w:ind w:firstLine="567"/>
        <w:jc w:val="both"/>
        <w:rPr>
          <w:sz w:val="28"/>
          <w:szCs w:val="28"/>
          <w:lang w:val="en-US"/>
        </w:rPr>
      </w:pPr>
      <w:r w:rsidRPr="00085241">
        <w:rPr>
          <w:sz w:val="28"/>
          <w:szCs w:val="28"/>
          <w:lang w:val="en-US"/>
        </w:rPr>
        <w:t>to be able:</w:t>
      </w:r>
    </w:p>
    <w:p w:rsidR="00085241" w:rsidRPr="00085241" w:rsidRDefault="00085241" w:rsidP="00085241">
      <w:pPr>
        <w:widowControl w:val="0"/>
        <w:ind w:firstLine="567"/>
        <w:jc w:val="both"/>
        <w:rPr>
          <w:sz w:val="28"/>
          <w:szCs w:val="28"/>
          <w:lang w:val="en-US"/>
        </w:rPr>
      </w:pPr>
      <w:r w:rsidRPr="00085241">
        <w:rPr>
          <w:sz w:val="28"/>
          <w:szCs w:val="28"/>
          <w:lang w:val="en-US"/>
        </w:rPr>
        <w:t>- to determine an entity of a political conflict and its type by different bases;</w:t>
      </w:r>
    </w:p>
    <w:p w:rsidR="00085241" w:rsidRPr="00085241" w:rsidRDefault="00085241" w:rsidP="00085241">
      <w:pPr>
        <w:widowControl w:val="0"/>
        <w:ind w:firstLine="567"/>
        <w:jc w:val="both"/>
        <w:rPr>
          <w:sz w:val="28"/>
          <w:szCs w:val="28"/>
          <w:lang w:val="en-US"/>
        </w:rPr>
      </w:pPr>
      <w:r w:rsidRPr="00085241">
        <w:rPr>
          <w:sz w:val="28"/>
          <w:szCs w:val="28"/>
          <w:lang w:val="en-US"/>
        </w:rPr>
        <w:t>- to foresee a possibility of the conflict on characteristic signs of strength and destabilization;</w:t>
      </w:r>
    </w:p>
    <w:p w:rsidR="00085241" w:rsidRPr="00085241" w:rsidRDefault="00085241" w:rsidP="00085241">
      <w:pPr>
        <w:widowControl w:val="0"/>
        <w:ind w:firstLine="567"/>
        <w:jc w:val="both"/>
        <w:rPr>
          <w:sz w:val="28"/>
          <w:szCs w:val="28"/>
          <w:lang w:val="en-US"/>
        </w:rPr>
      </w:pPr>
      <w:r w:rsidRPr="00085241">
        <w:rPr>
          <w:sz w:val="28"/>
          <w:szCs w:val="28"/>
          <w:lang w:val="en-US"/>
        </w:rPr>
        <w:t>- to define stages of real-life political conflicts of the present;</w:t>
      </w:r>
    </w:p>
    <w:p w:rsidR="00085241" w:rsidRPr="00085241" w:rsidRDefault="00085241" w:rsidP="00085241">
      <w:pPr>
        <w:widowControl w:val="0"/>
        <w:ind w:firstLine="567"/>
        <w:jc w:val="both"/>
        <w:rPr>
          <w:sz w:val="28"/>
          <w:szCs w:val="28"/>
          <w:lang w:val="en-US"/>
        </w:rPr>
      </w:pPr>
      <w:r w:rsidRPr="00085241">
        <w:rPr>
          <w:sz w:val="28"/>
          <w:szCs w:val="28"/>
          <w:lang w:val="en-US"/>
        </w:rPr>
        <w:t>- to distinguish a political conflict and a political crisis;</w:t>
      </w:r>
    </w:p>
    <w:p w:rsidR="00085241" w:rsidRPr="00085241" w:rsidRDefault="00085241" w:rsidP="00085241">
      <w:pPr>
        <w:widowControl w:val="0"/>
        <w:ind w:firstLine="567"/>
        <w:jc w:val="both"/>
        <w:rPr>
          <w:sz w:val="28"/>
          <w:szCs w:val="28"/>
          <w:lang w:val="en-US"/>
        </w:rPr>
      </w:pPr>
      <w:r w:rsidRPr="00085241">
        <w:rPr>
          <w:sz w:val="28"/>
          <w:szCs w:val="28"/>
          <w:lang w:val="en-US"/>
        </w:rPr>
        <w:t>- to define ways of permission of political conflicts;</w:t>
      </w:r>
    </w:p>
    <w:p w:rsidR="00085241" w:rsidRPr="00085241" w:rsidRDefault="00085241" w:rsidP="00085241">
      <w:pPr>
        <w:widowControl w:val="0"/>
        <w:ind w:firstLine="567"/>
        <w:jc w:val="both"/>
        <w:rPr>
          <w:sz w:val="28"/>
          <w:szCs w:val="28"/>
          <w:lang w:val="en-US"/>
        </w:rPr>
      </w:pPr>
      <w:r w:rsidRPr="00085241">
        <w:rPr>
          <w:sz w:val="28"/>
          <w:szCs w:val="28"/>
          <w:lang w:val="en-US"/>
        </w:rPr>
        <w:t>- to propose specific measures for the decision of a real-life political conflict;</w:t>
      </w:r>
    </w:p>
    <w:p w:rsidR="00085241" w:rsidRPr="00085241" w:rsidRDefault="00085241" w:rsidP="00085241">
      <w:pPr>
        <w:widowControl w:val="0"/>
        <w:ind w:firstLine="567"/>
        <w:jc w:val="both"/>
        <w:rPr>
          <w:sz w:val="28"/>
          <w:szCs w:val="28"/>
          <w:lang w:val="en-US"/>
        </w:rPr>
      </w:pPr>
      <w:r w:rsidRPr="00085241">
        <w:rPr>
          <w:sz w:val="28"/>
          <w:szCs w:val="28"/>
          <w:lang w:val="en-US"/>
        </w:rPr>
        <w:t>to have skills:</w:t>
      </w:r>
    </w:p>
    <w:p w:rsidR="00085241" w:rsidRPr="00085241" w:rsidRDefault="00085241" w:rsidP="00085241">
      <w:pPr>
        <w:widowControl w:val="0"/>
        <w:ind w:firstLine="567"/>
        <w:jc w:val="both"/>
        <w:rPr>
          <w:sz w:val="28"/>
          <w:szCs w:val="28"/>
          <w:lang w:val="en-US"/>
        </w:rPr>
      </w:pPr>
      <w:r w:rsidRPr="00085241">
        <w:rPr>
          <w:sz w:val="28"/>
          <w:szCs w:val="28"/>
          <w:lang w:val="en-US"/>
        </w:rPr>
        <w:t>- analysis of the reasons and course of a political conflict and political crisis and framing of measures for permission of a political conflict.</w:t>
      </w:r>
    </w:p>
    <w:p w:rsidR="00085241" w:rsidRPr="00085241" w:rsidRDefault="00085241" w:rsidP="00085241">
      <w:pPr>
        <w:widowControl w:val="0"/>
        <w:ind w:firstLine="567"/>
        <w:jc w:val="both"/>
        <w:rPr>
          <w:sz w:val="28"/>
          <w:szCs w:val="28"/>
          <w:lang w:val="en-US"/>
        </w:rPr>
      </w:pPr>
    </w:p>
    <w:p w:rsidR="00085241" w:rsidRPr="00085241" w:rsidRDefault="00085241" w:rsidP="00085241">
      <w:pPr>
        <w:widowControl w:val="0"/>
        <w:ind w:firstLine="567"/>
        <w:jc w:val="both"/>
        <w:rPr>
          <w:b/>
          <w:sz w:val="28"/>
          <w:szCs w:val="28"/>
          <w:lang w:val="en-US"/>
        </w:rPr>
      </w:pPr>
      <w:r w:rsidRPr="00085241">
        <w:rPr>
          <w:b/>
          <w:sz w:val="28"/>
          <w:szCs w:val="28"/>
          <w:lang w:val="en-US"/>
        </w:rPr>
        <w:t>Subjects of reports and messages</w:t>
      </w:r>
    </w:p>
    <w:p w:rsidR="00085241" w:rsidRPr="00085241" w:rsidRDefault="00085241" w:rsidP="00085241">
      <w:pPr>
        <w:widowControl w:val="0"/>
        <w:ind w:firstLine="567"/>
        <w:jc w:val="both"/>
        <w:rPr>
          <w:sz w:val="28"/>
          <w:szCs w:val="28"/>
          <w:lang w:val="en-US"/>
        </w:rPr>
      </w:pPr>
      <w:r w:rsidRPr="00085241">
        <w:rPr>
          <w:sz w:val="28"/>
          <w:szCs w:val="28"/>
          <w:lang w:val="en-US"/>
        </w:rPr>
        <w:t>1. Structure of a political conflict.</w:t>
      </w:r>
    </w:p>
    <w:p w:rsidR="00085241" w:rsidRPr="00085241" w:rsidRDefault="00085241" w:rsidP="00085241">
      <w:pPr>
        <w:widowControl w:val="0"/>
        <w:ind w:firstLine="567"/>
        <w:jc w:val="both"/>
        <w:rPr>
          <w:sz w:val="28"/>
          <w:szCs w:val="28"/>
          <w:lang w:val="en-US"/>
        </w:rPr>
      </w:pPr>
      <w:r w:rsidRPr="00085241">
        <w:rPr>
          <w:sz w:val="28"/>
          <w:szCs w:val="28"/>
          <w:lang w:val="en-US"/>
        </w:rPr>
        <w:t xml:space="preserve">2. Political crisis. </w:t>
      </w:r>
    </w:p>
    <w:p w:rsidR="00085241" w:rsidRPr="00085241" w:rsidRDefault="00085241" w:rsidP="00085241">
      <w:pPr>
        <w:widowControl w:val="0"/>
        <w:ind w:firstLine="567"/>
        <w:jc w:val="both"/>
        <w:rPr>
          <w:sz w:val="28"/>
          <w:szCs w:val="28"/>
          <w:lang w:val="en-US"/>
        </w:rPr>
      </w:pPr>
      <w:r w:rsidRPr="00085241">
        <w:rPr>
          <w:sz w:val="28"/>
          <w:szCs w:val="28"/>
          <w:lang w:val="en-US"/>
        </w:rPr>
        <w:t xml:space="preserve">3. Foreign policy and internal political crises. </w:t>
      </w:r>
    </w:p>
    <w:p w:rsidR="00085241" w:rsidRPr="00085241" w:rsidRDefault="00085241" w:rsidP="00085241">
      <w:pPr>
        <w:widowControl w:val="0"/>
        <w:ind w:firstLine="567"/>
        <w:jc w:val="both"/>
        <w:rPr>
          <w:sz w:val="28"/>
          <w:szCs w:val="28"/>
          <w:lang w:val="en-US"/>
        </w:rPr>
      </w:pPr>
      <w:r w:rsidRPr="00085241">
        <w:rPr>
          <w:sz w:val="28"/>
          <w:szCs w:val="28"/>
          <w:lang w:val="en-US"/>
        </w:rPr>
        <w:t>4. Methods of overcoming political crises.</w:t>
      </w:r>
    </w:p>
    <w:p w:rsidR="00085241" w:rsidRPr="00085241" w:rsidRDefault="00085241" w:rsidP="00085241">
      <w:pPr>
        <w:widowControl w:val="0"/>
        <w:ind w:firstLine="567"/>
        <w:jc w:val="both"/>
        <w:rPr>
          <w:sz w:val="28"/>
          <w:szCs w:val="28"/>
          <w:lang w:val="en-US"/>
        </w:rPr>
      </w:pPr>
    </w:p>
    <w:p w:rsidR="00085241" w:rsidRPr="00085241" w:rsidRDefault="00085241" w:rsidP="00085241">
      <w:pPr>
        <w:widowControl w:val="0"/>
        <w:ind w:firstLine="567"/>
        <w:jc w:val="both"/>
        <w:rPr>
          <w:b/>
          <w:sz w:val="28"/>
          <w:szCs w:val="28"/>
          <w:lang w:val="en-US"/>
        </w:rPr>
      </w:pPr>
      <w:r w:rsidRPr="00085241">
        <w:rPr>
          <w:b/>
          <w:sz w:val="28"/>
          <w:szCs w:val="28"/>
          <w:lang w:val="en-US"/>
        </w:rPr>
        <w:t>Plan:</w:t>
      </w:r>
    </w:p>
    <w:p w:rsidR="00085241" w:rsidRPr="00085241" w:rsidRDefault="00085241" w:rsidP="00085241">
      <w:pPr>
        <w:widowControl w:val="0"/>
        <w:ind w:firstLine="567"/>
        <w:jc w:val="both"/>
        <w:rPr>
          <w:sz w:val="28"/>
          <w:szCs w:val="28"/>
          <w:lang w:val="en-US"/>
        </w:rPr>
      </w:pPr>
      <w:r w:rsidRPr="00085241">
        <w:rPr>
          <w:sz w:val="28"/>
          <w:szCs w:val="28"/>
          <w:lang w:val="en-US"/>
        </w:rPr>
        <w:t xml:space="preserve">1. Political conflicts, their place in public life. </w:t>
      </w:r>
    </w:p>
    <w:p w:rsidR="00085241" w:rsidRPr="00085241" w:rsidRDefault="00085241" w:rsidP="00085241">
      <w:pPr>
        <w:widowControl w:val="0"/>
        <w:ind w:firstLine="567"/>
        <w:jc w:val="both"/>
        <w:rPr>
          <w:sz w:val="28"/>
          <w:szCs w:val="28"/>
          <w:lang w:val="en-US"/>
        </w:rPr>
      </w:pPr>
      <w:r w:rsidRPr="00085241">
        <w:rPr>
          <w:sz w:val="28"/>
          <w:szCs w:val="28"/>
          <w:lang w:val="en-US"/>
        </w:rPr>
        <w:t>2. Typology and functions of political conflicts.</w:t>
      </w:r>
    </w:p>
    <w:p w:rsidR="00CD76B0" w:rsidRPr="00596A13" w:rsidRDefault="00085241" w:rsidP="00085241">
      <w:pPr>
        <w:widowControl w:val="0"/>
        <w:ind w:firstLine="567"/>
        <w:jc w:val="both"/>
        <w:rPr>
          <w:sz w:val="28"/>
          <w:szCs w:val="28"/>
          <w:lang w:val="en-US"/>
        </w:rPr>
      </w:pPr>
      <w:r w:rsidRPr="00596A13">
        <w:rPr>
          <w:sz w:val="28"/>
          <w:szCs w:val="28"/>
          <w:lang w:val="en-US"/>
        </w:rPr>
        <w:t>3. Dynamics of political conflicts.</w:t>
      </w:r>
    </w:p>
    <w:p w:rsidR="00043360" w:rsidRDefault="00043360" w:rsidP="00426369">
      <w:pPr>
        <w:ind w:firstLine="567"/>
        <w:jc w:val="both"/>
        <w:rPr>
          <w:sz w:val="28"/>
          <w:szCs w:val="28"/>
          <w:lang w:val="en-US"/>
        </w:rPr>
      </w:pPr>
    </w:p>
    <w:p w:rsidR="00426369" w:rsidRPr="00426369" w:rsidRDefault="00426369" w:rsidP="00426369">
      <w:pPr>
        <w:ind w:firstLine="567"/>
        <w:jc w:val="both"/>
        <w:rPr>
          <w:sz w:val="28"/>
          <w:szCs w:val="28"/>
          <w:lang w:val="en-US"/>
        </w:rPr>
      </w:pPr>
      <w:r w:rsidRPr="00426369">
        <w:rPr>
          <w:sz w:val="28"/>
          <w:szCs w:val="28"/>
          <w:lang w:val="en-US"/>
        </w:rPr>
        <w:t>In case of presentation of the first question it is necessary to pay attention that existence of the conflicts in any society is the normal phenomenon and the indisput</w:t>
      </w:r>
      <w:r w:rsidRPr="00426369">
        <w:rPr>
          <w:sz w:val="28"/>
          <w:szCs w:val="28"/>
          <w:lang w:val="en-US"/>
        </w:rPr>
        <w:t>a</w:t>
      </w:r>
      <w:r w:rsidRPr="00426369">
        <w:rPr>
          <w:sz w:val="28"/>
          <w:szCs w:val="28"/>
          <w:lang w:val="en-US"/>
        </w:rPr>
        <w:t>ble fact. They are diversiform and pass from one look into another. The political co</w:t>
      </w:r>
      <w:r w:rsidRPr="00426369">
        <w:rPr>
          <w:sz w:val="28"/>
          <w:szCs w:val="28"/>
          <w:lang w:val="en-US"/>
        </w:rPr>
        <w:t>n</w:t>
      </w:r>
      <w:r w:rsidRPr="00426369">
        <w:rPr>
          <w:sz w:val="28"/>
          <w:szCs w:val="28"/>
          <w:lang w:val="en-US"/>
        </w:rPr>
        <w:lastRenderedPageBreak/>
        <w:t>flict isn't an exception. Total characteristics of the theory of the conflicts extend to it. Therefore we suggest to begin the analysis of the matter with concepts of social and darwinist model of social development of G. Spenser, the theory of the conflict of G. Zimmel, the positive and functional conflict of L. Kokzer, conflict model of society of R. Darendorf, the general theory of the conflict, etc. Considering them, pay atte</w:t>
      </w:r>
      <w:r w:rsidRPr="00426369">
        <w:rPr>
          <w:sz w:val="28"/>
          <w:szCs w:val="28"/>
          <w:lang w:val="en-US"/>
        </w:rPr>
        <w:t>n</w:t>
      </w:r>
      <w:r w:rsidRPr="00426369">
        <w:rPr>
          <w:sz w:val="28"/>
          <w:szCs w:val="28"/>
          <w:lang w:val="en-US"/>
        </w:rPr>
        <w:t>tion to an interpretation of a concept and an entity of the social conflicts, origins and characteristic features. Consider correlation social and political in the concepts stated above.</w:t>
      </w:r>
    </w:p>
    <w:p w:rsidR="00426369" w:rsidRPr="00426369" w:rsidRDefault="00426369" w:rsidP="00426369">
      <w:pPr>
        <w:ind w:firstLine="567"/>
        <w:jc w:val="both"/>
        <w:rPr>
          <w:sz w:val="28"/>
          <w:szCs w:val="28"/>
          <w:lang w:val="en-US"/>
        </w:rPr>
      </w:pPr>
      <w:r w:rsidRPr="00426369">
        <w:rPr>
          <w:sz w:val="28"/>
          <w:szCs w:val="28"/>
          <w:lang w:val="en-US"/>
        </w:rPr>
        <w:t>In the second question it is necessary to analyze the main types of political co</w:t>
      </w:r>
      <w:r w:rsidRPr="00426369">
        <w:rPr>
          <w:sz w:val="28"/>
          <w:szCs w:val="28"/>
          <w:lang w:val="en-US"/>
        </w:rPr>
        <w:t>n</w:t>
      </w:r>
      <w:r w:rsidRPr="00426369">
        <w:rPr>
          <w:sz w:val="28"/>
          <w:szCs w:val="28"/>
          <w:lang w:val="en-US"/>
        </w:rPr>
        <w:t xml:space="preserve">flicts: the vertical and horizontal, regime, explicit and latent, institutionalized and not institutionalized, real and imaginary, peaceful and violent conflicts, the conflicts of needs, interests and values. It is also worth paying attention to features of political conflicts in the conditions of the democratic, totalitarian and authoritative modes. It is also necessary to consider types of the political conflicts characteristic of society at the transition stage: identity crisis, distribution crisis, legitimacy crisis, crisis of an involvement, crisis of "penetration". </w:t>
      </w:r>
    </w:p>
    <w:p w:rsidR="00D22ADE" w:rsidRPr="00426369" w:rsidRDefault="00426369" w:rsidP="00426369">
      <w:pPr>
        <w:ind w:firstLine="567"/>
        <w:jc w:val="both"/>
        <w:rPr>
          <w:sz w:val="28"/>
          <w:szCs w:val="28"/>
          <w:lang w:val="en-US"/>
        </w:rPr>
      </w:pPr>
      <w:r w:rsidRPr="00426369">
        <w:rPr>
          <w:sz w:val="28"/>
          <w:szCs w:val="28"/>
          <w:lang w:val="en-US"/>
        </w:rPr>
        <w:t>Preparation for the third question assumes the analysis of stages of development of a political conflict: preconflict stage, direct conflict and stage of resolution of co</w:t>
      </w:r>
      <w:r w:rsidRPr="00426369">
        <w:rPr>
          <w:sz w:val="28"/>
          <w:szCs w:val="28"/>
          <w:lang w:val="en-US"/>
        </w:rPr>
        <w:t>n</w:t>
      </w:r>
      <w:r w:rsidRPr="00426369">
        <w:rPr>
          <w:sz w:val="28"/>
          <w:szCs w:val="28"/>
          <w:lang w:val="en-US"/>
        </w:rPr>
        <w:t>flict. It is necessary to consider institutional mechanisms of settlement of political conflicts, methods of negotiations, mediations, uncouplings of the sides, uses of force. Also it is necessary to pay attention to specifics of resolution of conflict in democratic, authoritative and totalitarian systems.</w:t>
      </w:r>
    </w:p>
    <w:p w:rsidR="00426369" w:rsidRPr="00F211BC" w:rsidRDefault="00426369" w:rsidP="00426369">
      <w:pPr>
        <w:suppressLineNumbers/>
        <w:suppressAutoHyphens/>
        <w:ind w:firstLine="540"/>
        <w:jc w:val="both"/>
        <w:rPr>
          <w:sz w:val="28"/>
          <w:szCs w:val="28"/>
          <w:lang w:val="en-US" w:eastAsia="en-US"/>
        </w:rPr>
      </w:pPr>
      <w:r w:rsidRPr="00F211BC">
        <w:rPr>
          <w:b/>
          <w:sz w:val="28"/>
          <w:szCs w:val="28"/>
          <w:lang w:val="en-US" w:eastAsia="en-US"/>
        </w:rPr>
        <w:t>Homework:</w:t>
      </w:r>
    </w:p>
    <w:p w:rsidR="00B81F96" w:rsidRPr="00426369" w:rsidRDefault="00426369" w:rsidP="00426369">
      <w:pPr>
        <w:suppressLineNumbers/>
        <w:suppressAutoHyphens/>
        <w:ind w:firstLine="540"/>
        <w:jc w:val="both"/>
        <w:rPr>
          <w:sz w:val="28"/>
          <w:szCs w:val="28"/>
          <w:lang w:val="en-US" w:eastAsia="en-US"/>
        </w:rPr>
      </w:pPr>
      <w:r w:rsidRPr="00F211BC">
        <w:rPr>
          <w:sz w:val="28"/>
          <w:szCs w:val="28"/>
          <w:lang w:val="en-US" w:eastAsia="en-US"/>
        </w:rPr>
        <w:t>1. Using a training material and historical literature, analyse the factors which have influenced emergence and development of concrete political conflicts in world history. Fill in the table:</w:t>
      </w:r>
    </w:p>
    <w:p w:rsidR="00426369" w:rsidRPr="00426369" w:rsidRDefault="00426369" w:rsidP="007D3AED">
      <w:pPr>
        <w:suppressLineNumbers/>
        <w:suppressAutoHyphens/>
        <w:ind w:firstLine="540"/>
        <w:jc w:val="both"/>
        <w:rPr>
          <w:b/>
          <w:sz w:val="28"/>
          <w:szCs w:val="28"/>
          <w:lang w:val="en-US"/>
        </w:rPr>
      </w:pPr>
    </w:p>
    <w:tbl>
      <w:tblPr>
        <w:tblW w:w="0" w:type="auto"/>
        <w:tblInd w:w="1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4016"/>
        <w:gridCol w:w="5420"/>
      </w:tblGrid>
      <w:tr w:rsidR="00B81F96" w:rsidRPr="00D035B4" w:rsidTr="002F5A90">
        <w:trPr>
          <w:trHeight w:hRule="exact" w:val="338"/>
        </w:trPr>
        <w:tc>
          <w:tcPr>
            <w:tcW w:w="4016" w:type="dxa"/>
            <w:shd w:val="clear" w:color="auto" w:fill="auto"/>
          </w:tcPr>
          <w:p w:rsidR="00B81F96" w:rsidRPr="00426369" w:rsidRDefault="00426369" w:rsidP="007D3AED">
            <w:pPr>
              <w:widowControl w:val="0"/>
              <w:ind w:left="1384" w:right="1382"/>
              <w:jc w:val="center"/>
              <w:rPr>
                <w:rFonts w:eastAsia="Calibri"/>
                <w:b/>
                <w:lang w:eastAsia="en-US"/>
              </w:rPr>
            </w:pPr>
            <w:r w:rsidRPr="00426369">
              <w:rPr>
                <w:b/>
              </w:rPr>
              <w:t>Factors</w:t>
            </w:r>
          </w:p>
        </w:tc>
        <w:tc>
          <w:tcPr>
            <w:tcW w:w="5420" w:type="dxa"/>
            <w:shd w:val="clear" w:color="auto" w:fill="auto"/>
          </w:tcPr>
          <w:p w:rsidR="00B81F96" w:rsidRPr="00426369" w:rsidRDefault="00426369" w:rsidP="007D3AED">
            <w:pPr>
              <w:widowControl w:val="0"/>
              <w:ind w:left="340"/>
              <w:rPr>
                <w:rFonts w:eastAsia="Calibri"/>
                <w:b/>
                <w:lang w:val="en-US" w:eastAsia="en-US"/>
              </w:rPr>
            </w:pPr>
            <w:r w:rsidRPr="00426369">
              <w:rPr>
                <w:rFonts w:eastAsia="Calibri"/>
                <w:b/>
                <w:lang w:val="en-US" w:eastAsia="en-US"/>
              </w:rPr>
              <w:t>Political conflicts in the history</w:t>
            </w:r>
          </w:p>
        </w:tc>
      </w:tr>
      <w:tr w:rsidR="00426369" w:rsidRPr="004C1F37" w:rsidTr="002F5A90">
        <w:trPr>
          <w:trHeight w:hRule="exact" w:val="300"/>
        </w:trPr>
        <w:tc>
          <w:tcPr>
            <w:tcW w:w="4016" w:type="dxa"/>
            <w:shd w:val="clear" w:color="auto" w:fill="auto"/>
          </w:tcPr>
          <w:p w:rsidR="00426369" w:rsidRPr="00B32A60" w:rsidRDefault="00426369" w:rsidP="007D3AED">
            <w:pPr>
              <w:widowControl w:val="0"/>
              <w:ind w:left="33"/>
              <w:rPr>
                <w:rFonts w:eastAsia="Calibri"/>
                <w:lang w:eastAsia="en-US"/>
              </w:rPr>
            </w:pPr>
            <w:r w:rsidRPr="00AD7F22">
              <w:t>Biological</w:t>
            </w:r>
          </w:p>
        </w:tc>
        <w:tc>
          <w:tcPr>
            <w:tcW w:w="5420" w:type="dxa"/>
            <w:shd w:val="clear" w:color="auto" w:fill="auto"/>
          </w:tcPr>
          <w:p w:rsidR="00426369" w:rsidRPr="00AD7F22" w:rsidRDefault="00426369" w:rsidP="00013A17"/>
        </w:tc>
      </w:tr>
      <w:tr w:rsidR="00426369" w:rsidRPr="004C1F37" w:rsidTr="002F5A90">
        <w:trPr>
          <w:trHeight w:hRule="exact" w:val="300"/>
        </w:trPr>
        <w:tc>
          <w:tcPr>
            <w:tcW w:w="4016" w:type="dxa"/>
            <w:shd w:val="clear" w:color="auto" w:fill="auto"/>
          </w:tcPr>
          <w:p w:rsidR="00426369" w:rsidRPr="00B32A60" w:rsidRDefault="00426369" w:rsidP="007D3AED">
            <w:pPr>
              <w:widowControl w:val="0"/>
              <w:ind w:left="33"/>
              <w:rPr>
                <w:rFonts w:eastAsia="Calibri"/>
                <w:lang w:eastAsia="en-US"/>
              </w:rPr>
            </w:pPr>
            <w:r w:rsidRPr="00AD7F22">
              <w:t>Psychological</w:t>
            </w:r>
          </w:p>
        </w:tc>
        <w:tc>
          <w:tcPr>
            <w:tcW w:w="5420" w:type="dxa"/>
            <w:shd w:val="clear" w:color="auto" w:fill="auto"/>
          </w:tcPr>
          <w:p w:rsidR="00426369" w:rsidRPr="00AD7F22" w:rsidRDefault="00426369" w:rsidP="00013A17"/>
        </w:tc>
      </w:tr>
      <w:tr w:rsidR="00426369" w:rsidRPr="004C1F37" w:rsidTr="002F5A90">
        <w:trPr>
          <w:trHeight w:hRule="exact" w:val="319"/>
        </w:trPr>
        <w:tc>
          <w:tcPr>
            <w:tcW w:w="4016" w:type="dxa"/>
            <w:shd w:val="clear" w:color="auto" w:fill="auto"/>
          </w:tcPr>
          <w:p w:rsidR="00426369" w:rsidRPr="00B32A60" w:rsidRDefault="00426369" w:rsidP="007D3AED">
            <w:pPr>
              <w:widowControl w:val="0"/>
              <w:ind w:left="33"/>
              <w:rPr>
                <w:rFonts w:eastAsia="Calibri"/>
                <w:lang w:eastAsia="en-US"/>
              </w:rPr>
            </w:pPr>
            <w:r w:rsidRPr="00AD7F22">
              <w:t>Demographic</w:t>
            </w:r>
          </w:p>
        </w:tc>
        <w:tc>
          <w:tcPr>
            <w:tcW w:w="5420" w:type="dxa"/>
            <w:shd w:val="clear" w:color="auto" w:fill="auto"/>
          </w:tcPr>
          <w:p w:rsidR="00426369" w:rsidRPr="00AD7F22" w:rsidRDefault="00426369" w:rsidP="00013A17"/>
        </w:tc>
      </w:tr>
      <w:tr w:rsidR="00426369" w:rsidRPr="004C1F37" w:rsidTr="002F5A90">
        <w:trPr>
          <w:trHeight w:hRule="exact" w:val="301"/>
        </w:trPr>
        <w:tc>
          <w:tcPr>
            <w:tcW w:w="4016" w:type="dxa"/>
            <w:shd w:val="clear" w:color="auto" w:fill="auto"/>
          </w:tcPr>
          <w:p w:rsidR="00426369" w:rsidRPr="00B32A60" w:rsidRDefault="00426369" w:rsidP="007D3AED">
            <w:pPr>
              <w:widowControl w:val="0"/>
              <w:ind w:left="33"/>
              <w:rPr>
                <w:rFonts w:eastAsia="Calibri"/>
                <w:lang w:eastAsia="en-US"/>
              </w:rPr>
            </w:pPr>
            <w:r w:rsidRPr="00AD7F22">
              <w:t>Geographical</w:t>
            </w:r>
          </w:p>
        </w:tc>
        <w:tc>
          <w:tcPr>
            <w:tcW w:w="5420" w:type="dxa"/>
            <w:shd w:val="clear" w:color="auto" w:fill="auto"/>
          </w:tcPr>
          <w:p w:rsidR="00426369" w:rsidRPr="00AD7F22" w:rsidRDefault="00426369" w:rsidP="00013A17"/>
        </w:tc>
      </w:tr>
      <w:tr w:rsidR="00426369" w:rsidRPr="004C1F37" w:rsidTr="002F5A90">
        <w:trPr>
          <w:trHeight w:hRule="exact" w:val="295"/>
        </w:trPr>
        <w:tc>
          <w:tcPr>
            <w:tcW w:w="4016" w:type="dxa"/>
            <w:shd w:val="clear" w:color="auto" w:fill="auto"/>
          </w:tcPr>
          <w:p w:rsidR="00426369" w:rsidRPr="00B32A60" w:rsidRDefault="00426369" w:rsidP="007D3AED">
            <w:pPr>
              <w:widowControl w:val="0"/>
              <w:ind w:left="33"/>
              <w:rPr>
                <w:rFonts w:eastAsia="Calibri"/>
                <w:lang w:val="en-US" w:eastAsia="en-US"/>
              </w:rPr>
            </w:pPr>
            <w:r w:rsidRPr="00AD7F22">
              <w:t>Social and economic</w:t>
            </w:r>
          </w:p>
        </w:tc>
        <w:tc>
          <w:tcPr>
            <w:tcW w:w="5420" w:type="dxa"/>
            <w:shd w:val="clear" w:color="auto" w:fill="auto"/>
          </w:tcPr>
          <w:p w:rsidR="00426369" w:rsidRDefault="00426369" w:rsidP="00013A17"/>
        </w:tc>
      </w:tr>
    </w:tbl>
    <w:p w:rsidR="00B81F96" w:rsidRPr="00426369" w:rsidRDefault="00043360" w:rsidP="007D3AED">
      <w:pPr>
        <w:tabs>
          <w:tab w:val="left" w:pos="993"/>
        </w:tabs>
        <w:rPr>
          <w:sz w:val="28"/>
          <w:szCs w:val="28"/>
          <w:lang w:val="en-US"/>
        </w:rPr>
      </w:pPr>
      <w:r>
        <w:rPr>
          <w:sz w:val="28"/>
          <w:szCs w:val="28"/>
          <w:lang w:val="en-US"/>
        </w:rPr>
        <w:tab/>
      </w:r>
      <w:r w:rsidR="00426369" w:rsidRPr="00426369">
        <w:rPr>
          <w:sz w:val="28"/>
          <w:szCs w:val="28"/>
          <w:lang w:val="en-US"/>
        </w:rPr>
        <w:t>2. Using a training material and materials of a periodic pekchata, analyse the factors influencing emergence and development (by M. Dyuverzhe's technique) poli</w:t>
      </w:r>
      <w:r w:rsidR="00426369" w:rsidRPr="00426369">
        <w:rPr>
          <w:sz w:val="28"/>
          <w:szCs w:val="28"/>
          <w:lang w:val="en-US"/>
        </w:rPr>
        <w:t>t</w:t>
      </w:r>
      <w:r w:rsidR="00426369" w:rsidRPr="00426369">
        <w:rPr>
          <w:sz w:val="28"/>
          <w:szCs w:val="28"/>
          <w:lang w:val="en-US"/>
        </w:rPr>
        <w:t>ical conflicts and crises in the CIS countries. Fill in the table.</w:t>
      </w:r>
    </w:p>
    <w:tbl>
      <w:tblPr>
        <w:tblW w:w="0" w:type="auto"/>
        <w:jc w:val="center"/>
        <w:tblInd w:w="-1985" w:type="dxa"/>
        <w:tblCellMar>
          <w:left w:w="40" w:type="dxa"/>
          <w:right w:w="40" w:type="dxa"/>
        </w:tblCellMar>
        <w:tblLook w:val="0000"/>
      </w:tblPr>
      <w:tblGrid>
        <w:gridCol w:w="6822"/>
        <w:gridCol w:w="2557"/>
      </w:tblGrid>
      <w:tr w:rsidR="00426369" w:rsidRPr="004C1F37" w:rsidTr="00013A17">
        <w:trPr>
          <w:trHeight w:val="210"/>
          <w:jc w:val="center"/>
        </w:trPr>
        <w:tc>
          <w:tcPr>
            <w:tcW w:w="6822" w:type="dxa"/>
            <w:tcBorders>
              <w:top w:val="single" w:sz="6" w:space="0" w:color="auto"/>
              <w:left w:val="single" w:sz="6" w:space="0" w:color="auto"/>
              <w:bottom w:val="single" w:sz="6" w:space="0" w:color="auto"/>
              <w:right w:val="single" w:sz="6" w:space="0" w:color="auto"/>
            </w:tcBorders>
            <w:vAlign w:val="center"/>
          </w:tcPr>
          <w:p w:rsidR="00426369" w:rsidRPr="004C1F37" w:rsidRDefault="00426369" w:rsidP="00DC3804">
            <w:pPr>
              <w:jc w:val="center"/>
              <w:rPr>
                <w:b/>
              </w:rPr>
            </w:pPr>
            <w:r w:rsidRPr="0027248A">
              <w:t>Political conflict, crisis</w:t>
            </w:r>
          </w:p>
        </w:tc>
        <w:tc>
          <w:tcPr>
            <w:tcW w:w="2557" w:type="dxa"/>
            <w:tcBorders>
              <w:top w:val="single" w:sz="6" w:space="0" w:color="auto"/>
              <w:left w:val="single" w:sz="6" w:space="0" w:color="auto"/>
              <w:bottom w:val="single" w:sz="6" w:space="0" w:color="auto"/>
              <w:right w:val="single" w:sz="6" w:space="0" w:color="auto"/>
            </w:tcBorders>
          </w:tcPr>
          <w:p w:rsidR="00426369" w:rsidRPr="0027248A" w:rsidRDefault="00426369" w:rsidP="00013A17">
            <w:r>
              <w:t>Factors</w:t>
            </w:r>
          </w:p>
        </w:tc>
      </w:tr>
      <w:tr w:rsidR="00426369" w:rsidRPr="00BE7966" w:rsidTr="00B81F96">
        <w:trPr>
          <w:trHeight w:val="328"/>
          <w:jc w:val="center"/>
        </w:trPr>
        <w:tc>
          <w:tcPr>
            <w:tcW w:w="6822" w:type="dxa"/>
            <w:tcBorders>
              <w:top w:val="single" w:sz="6" w:space="0" w:color="auto"/>
              <w:left w:val="single" w:sz="6" w:space="0" w:color="auto"/>
              <w:bottom w:val="single" w:sz="6" w:space="0" w:color="auto"/>
              <w:right w:val="single" w:sz="6" w:space="0" w:color="auto"/>
            </w:tcBorders>
          </w:tcPr>
          <w:p w:rsidR="00426369" w:rsidRPr="00426369" w:rsidRDefault="00426369" w:rsidP="007D3AED">
            <w:pPr>
              <w:jc w:val="both"/>
              <w:rPr>
                <w:lang w:val="en-US"/>
              </w:rPr>
            </w:pPr>
            <w:r w:rsidRPr="00426369">
              <w:rPr>
                <w:lang w:val="en-US"/>
              </w:rPr>
              <w:t>Georgian-Abkhazian conflict</w:t>
            </w:r>
          </w:p>
        </w:tc>
        <w:tc>
          <w:tcPr>
            <w:tcW w:w="2557" w:type="dxa"/>
            <w:tcBorders>
              <w:top w:val="single" w:sz="6" w:space="0" w:color="auto"/>
              <w:left w:val="single" w:sz="6" w:space="0" w:color="auto"/>
              <w:bottom w:val="single" w:sz="6" w:space="0" w:color="auto"/>
              <w:right w:val="single" w:sz="6" w:space="0" w:color="auto"/>
            </w:tcBorders>
          </w:tcPr>
          <w:p w:rsidR="00426369" w:rsidRPr="00426369" w:rsidRDefault="00426369" w:rsidP="00013A17">
            <w:pPr>
              <w:rPr>
                <w:lang w:val="en-US"/>
              </w:rPr>
            </w:pPr>
          </w:p>
        </w:tc>
      </w:tr>
      <w:tr w:rsidR="00426369" w:rsidRPr="004C1F37" w:rsidTr="00B81F96">
        <w:trPr>
          <w:trHeight w:val="328"/>
          <w:jc w:val="center"/>
        </w:trPr>
        <w:tc>
          <w:tcPr>
            <w:tcW w:w="6822" w:type="dxa"/>
            <w:tcBorders>
              <w:top w:val="single" w:sz="6" w:space="0" w:color="auto"/>
              <w:left w:val="single" w:sz="6" w:space="0" w:color="auto"/>
              <w:bottom w:val="single" w:sz="6" w:space="0" w:color="auto"/>
              <w:right w:val="single" w:sz="6" w:space="0" w:color="auto"/>
            </w:tcBorders>
          </w:tcPr>
          <w:p w:rsidR="00426369" w:rsidRPr="004C1F37" w:rsidRDefault="00426369" w:rsidP="007D3AED">
            <w:pPr>
              <w:jc w:val="both"/>
            </w:pPr>
            <w:r w:rsidRPr="0027248A">
              <w:t>Karabakh conflict</w:t>
            </w:r>
          </w:p>
        </w:tc>
        <w:tc>
          <w:tcPr>
            <w:tcW w:w="2557" w:type="dxa"/>
            <w:tcBorders>
              <w:top w:val="single" w:sz="6" w:space="0" w:color="auto"/>
              <w:left w:val="single" w:sz="6" w:space="0" w:color="auto"/>
              <w:bottom w:val="single" w:sz="6" w:space="0" w:color="auto"/>
              <w:right w:val="single" w:sz="6" w:space="0" w:color="auto"/>
            </w:tcBorders>
          </w:tcPr>
          <w:p w:rsidR="00426369" w:rsidRPr="0027248A" w:rsidRDefault="00426369" w:rsidP="00013A17"/>
        </w:tc>
      </w:tr>
      <w:tr w:rsidR="00426369" w:rsidRPr="004C1F37" w:rsidTr="00B81F96">
        <w:trPr>
          <w:trHeight w:val="328"/>
          <w:jc w:val="center"/>
        </w:trPr>
        <w:tc>
          <w:tcPr>
            <w:tcW w:w="6822" w:type="dxa"/>
            <w:tcBorders>
              <w:top w:val="single" w:sz="6" w:space="0" w:color="auto"/>
              <w:left w:val="single" w:sz="6" w:space="0" w:color="auto"/>
              <w:bottom w:val="single" w:sz="6" w:space="0" w:color="auto"/>
              <w:right w:val="single" w:sz="6" w:space="0" w:color="auto"/>
            </w:tcBorders>
          </w:tcPr>
          <w:p w:rsidR="00426369" w:rsidRPr="004C1F37" w:rsidRDefault="00426369" w:rsidP="007D3AED">
            <w:pPr>
              <w:jc w:val="both"/>
            </w:pPr>
            <w:r w:rsidRPr="0027248A">
              <w:t>Civil war in Tajikistan</w:t>
            </w:r>
          </w:p>
        </w:tc>
        <w:tc>
          <w:tcPr>
            <w:tcW w:w="2557" w:type="dxa"/>
            <w:tcBorders>
              <w:top w:val="single" w:sz="6" w:space="0" w:color="auto"/>
              <w:left w:val="single" w:sz="6" w:space="0" w:color="auto"/>
              <w:bottom w:val="single" w:sz="6" w:space="0" w:color="auto"/>
              <w:right w:val="single" w:sz="6" w:space="0" w:color="auto"/>
            </w:tcBorders>
          </w:tcPr>
          <w:p w:rsidR="00426369" w:rsidRPr="0027248A" w:rsidRDefault="00426369" w:rsidP="00013A17"/>
        </w:tc>
      </w:tr>
      <w:tr w:rsidR="00426369" w:rsidRPr="004C1F37" w:rsidTr="00B81F96">
        <w:trPr>
          <w:trHeight w:val="372"/>
          <w:jc w:val="center"/>
        </w:trPr>
        <w:tc>
          <w:tcPr>
            <w:tcW w:w="6822" w:type="dxa"/>
            <w:tcBorders>
              <w:top w:val="single" w:sz="6" w:space="0" w:color="auto"/>
              <w:left w:val="single" w:sz="6" w:space="0" w:color="auto"/>
              <w:bottom w:val="single" w:sz="6" w:space="0" w:color="auto"/>
              <w:right w:val="single" w:sz="6" w:space="0" w:color="auto"/>
            </w:tcBorders>
          </w:tcPr>
          <w:p w:rsidR="00426369" w:rsidRPr="004C1F37" w:rsidRDefault="00426369" w:rsidP="007D3AED">
            <w:pPr>
              <w:jc w:val="both"/>
            </w:pPr>
            <w:r w:rsidRPr="0027248A">
              <w:t>Others (for choice)</w:t>
            </w:r>
          </w:p>
        </w:tc>
        <w:tc>
          <w:tcPr>
            <w:tcW w:w="2557" w:type="dxa"/>
            <w:tcBorders>
              <w:top w:val="single" w:sz="6" w:space="0" w:color="auto"/>
              <w:left w:val="single" w:sz="6" w:space="0" w:color="auto"/>
              <w:bottom w:val="single" w:sz="6" w:space="0" w:color="auto"/>
              <w:right w:val="single" w:sz="6" w:space="0" w:color="auto"/>
            </w:tcBorders>
          </w:tcPr>
          <w:p w:rsidR="00426369" w:rsidRDefault="00426369" w:rsidP="00013A17"/>
        </w:tc>
      </w:tr>
    </w:tbl>
    <w:p w:rsidR="00DE7561" w:rsidRDefault="00DE7561" w:rsidP="007D3AED">
      <w:pPr>
        <w:rPr>
          <w:b/>
          <w:sz w:val="28"/>
          <w:szCs w:val="28"/>
          <w:lang w:val="en-US"/>
        </w:rPr>
      </w:pPr>
    </w:p>
    <w:p w:rsidR="00F211BC" w:rsidRDefault="00F211BC" w:rsidP="007D3AED">
      <w:pPr>
        <w:rPr>
          <w:b/>
          <w:sz w:val="28"/>
          <w:szCs w:val="28"/>
          <w:lang w:val="en-US"/>
        </w:rPr>
      </w:pPr>
    </w:p>
    <w:p w:rsidR="00F211BC" w:rsidRPr="00F211BC" w:rsidRDefault="00F211BC" w:rsidP="007D3AED">
      <w:pPr>
        <w:rPr>
          <w:b/>
          <w:sz w:val="28"/>
          <w:szCs w:val="28"/>
          <w:lang w:val="en-US"/>
        </w:rPr>
      </w:pPr>
    </w:p>
    <w:p w:rsidR="00426369" w:rsidRPr="00426369" w:rsidRDefault="00426369" w:rsidP="00426369">
      <w:pPr>
        <w:ind w:firstLine="567"/>
        <w:jc w:val="both"/>
        <w:rPr>
          <w:b/>
          <w:sz w:val="28"/>
          <w:szCs w:val="28"/>
          <w:lang w:val="en-US"/>
        </w:rPr>
      </w:pPr>
      <w:r w:rsidRPr="00426369">
        <w:rPr>
          <w:b/>
          <w:sz w:val="28"/>
          <w:szCs w:val="28"/>
          <w:lang w:val="en-US"/>
        </w:rPr>
        <w:lastRenderedPageBreak/>
        <w:t>Seminar occupation No. 26 Concept, entity, structural components and functions of political culture</w:t>
      </w:r>
    </w:p>
    <w:p w:rsidR="00426369" w:rsidRPr="00426369" w:rsidRDefault="00426369" w:rsidP="00426369">
      <w:pPr>
        <w:ind w:firstLine="567"/>
        <w:jc w:val="both"/>
        <w:rPr>
          <w:sz w:val="28"/>
          <w:szCs w:val="28"/>
          <w:lang w:val="en-US"/>
        </w:rPr>
      </w:pPr>
      <w:r w:rsidRPr="00426369">
        <w:rPr>
          <w:b/>
          <w:sz w:val="28"/>
          <w:szCs w:val="28"/>
          <w:lang w:val="en-US"/>
        </w:rPr>
        <w:t xml:space="preserve">Purposes and tasks of occupation: </w:t>
      </w:r>
      <w:r w:rsidRPr="00426369">
        <w:rPr>
          <w:sz w:val="28"/>
          <w:szCs w:val="28"/>
          <w:lang w:val="en-US"/>
        </w:rPr>
        <w:t>acquaintance to a phenomenon of political culture, explanation of its component components; judgment of a role of political cu</w:t>
      </w:r>
      <w:r w:rsidRPr="00426369">
        <w:rPr>
          <w:sz w:val="28"/>
          <w:szCs w:val="28"/>
          <w:lang w:val="en-US"/>
        </w:rPr>
        <w:t>l</w:t>
      </w:r>
      <w:r w:rsidRPr="00426369">
        <w:rPr>
          <w:sz w:val="28"/>
          <w:szCs w:val="28"/>
          <w:lang w:val="en-US"/>
        </w:rPr>
        <w:t>ture in political system, detection of a diversity of political cultures.</w:t>
      </w:r>
    </w:p>
    <w:p w:rsidR="00426369" w:rsidRPr="00426369" w:rsidRDefault="00426369" w:rsidP="00426369">
      <w:pPr>
        <w:ind w:firstLine="567"/>
        <w:jc w:val="both"/>
        <w:rPr>
          <w:sz w:val="28"/>
          <w:szCs w:val="28"/>
          <w:lang w:val="en-US"/>
        </w:rPr>
      </w:pPr>
      <w:r w:rsidRPr="00426369">
        <w:rPr>
          <w:sz w:val="28"/>
          <w:szCs w:val="28"/>
          <w:lang w:val="en-US"/>
        </w:rPr>
        <w:t>Having studied a subject, the student shall acquire knowledge and abilities wit</w:t>
      </w:r>
      <w:r w:rsidRPr="00426369">
        <w:rPr>
          <w:sz w:val="28"/>
          <w:szCs w:val="28"/>
          <w:lang w:val="en-US"/>
        </w:rPr>
        <w:t>h</w:t>
      </w:r>
      <w:r w:rsidRPr="00426369">
        <w:rPr>
          <w:sz w:val="28"/>
          <w:szCs w:val="28"/>
          <w:lang w:val="en-US"/>
        </w:rPr>
        <w:t>in the created competences, that is:</w:t>
      </w:r>
    </w:p>
    <w:p w:rsidR="00426369" w:rsidRPr="00426369" w:rsidRDefault="00426369" w:rsidP="00426369">
      <w:pPr>
        <w:ind w:firstLine="567"/>
        <w:jc w:val="both"/>
        <w:rPr>
          <w:i/>
          <w:sz w:val="28"/>
          <w:szCs w:val="28"/>
          <w:lang w:val="en-US"/>
        </w:rPr>
      </w:pPr>
      <w:r w:rsidRPr="00426369">
        <w:rPr>
          <w:i/>
          <w:sz w:val="28"/>
          <w:szCs w:val="28"/>
          <w:lang w:val="en-US"/>
        </w:rPr>
        <w:t>to be able:</w:t>
      </w:r>
    </w:p>
    <w:p w:rsidR="00426369" w:rsidRPr="00426369" w:rsidRDefault="00426369" w:rsidP="00426369">
      <w:pPr>
        <w:ind w:firstLine="567"/>
        <w:jc w:val="both"/>
        <w:rPr>
          <w:sz w:val="28"/>
          <w:szCs w:val="28"/>
          <w:lang w:val="en-US"/>
        </w:rPr>
      </w:pPr>
      <w:r w:rsidRPr="00426369">
        <w:rPr>
          <w:sz w:val="28"/>
          <w:szCs w:val="28"/>
          <w:lang w:val="en-US"/>
        </w:rPr>
        <w:t>- to justify why the political culture appears as a basis of political behavior;</w:t>
      </w:r>
    </w:p>
    <w:p w:rsidR="00426369" w:rsidRPr="00426369" w:rsidRDefault="00426369" w:rsidP="00426369">
      <w:pPr>
        <w:ind w:firstLine="567"/>
        <w:jc w:val="both"/>
        <w:rPr>
          <w:sz w:val="28"/>
          <w:szCs w:val="28"/>
          <w:lang w:val="en-US"/>
        </w:rPr>
      </w:pPr>
      <w:r w:rsidRPr="00426369">
        <w:rPr>
          <w:sz w:val="28"/>
          <w:szCs w:val="28"/>
          <w:lang w:val="en-US"/>
        </w:rPr>
        <w:t>- to analyze structural elements of political culture and their manifestation in the Kazakhstan reality;</w:t>
      </w:r>
    </w:p>
    <w:p w:rsidR="00426369" w:rsidRPr="00426369" w:rsidRDefault="00426369" w:rsidP="00426369">
      <w:pPr>
        <w:ind w:firstLine="567"/>
        <w:jc w:val="both"/>
        <w:rPr>
          <w:sz w:val="28"/>
          <w:szCs w:val="28"/>
          <w:lang w:val="en-US"/>
        </w:rPr>
      </w:pPr>
      <w:r w:rsidRPr="00426369">
        <w:rPr>
          <w:sz w:val="28"/>
          <w:szCs w:val="28"/>
          <w:lang w:val="en-US"/>
        </w:rPr>
        <w:t>- to select types of political culture on such bases as community level, the rel</w:t>
      </w:r>
      <w:r w:rsidRPr="00426369">
        <w:rPr>
          <w:sz w:val="28"/>
          <w:szCs w:val="28"/>
          <w:lang w:val="en-US"/>
        </w:rPr>
        <w:t>a</w:t>
      </w:r>
      <w:r w:rsidRPr="00426369">
        <w:rPr>
          <w:sz w:val="28"/>
          <w:szCs w:val="28"/>
          <w:lang w:val="en-US"/>
        </w:rPr>
        <w:t>tion to the power, etc.;</w:t>
      </w:r>
    </w:p>
    <w:p w:rsidR="00426369" w:rsidRPr="00426369" w:rsidRDefault="00426369" w:rsidP="00426369">
      <w:pPr>
        <w:ind w:firstLine="567"/>
        <w:jc w:val="both"/>
        <w:rPr>
          <w:sz w:val="28"/>
          <w:szCs w:val="28"/>
          <w:lang w:val="en-US"/>
        </w:rPr>
      </w:pPr>
      <w:r w:rsidRPr="00426369">
        <w:rPr>
          <w:sz w:val="28"/>
          <w:szCs w:val="28"/>
          <w:lang w:val="en-US"/>
        </w:rPr>
        <w:t>- to prove with deep arguments why without ideology and out of ideology of the politician never I existed and won't be able to exist;</w:t>
      </w:r>
    </w:p>
    <w:p w:rsidR="00426369" w:rsidRPr="00426369" w:rsidRDefault="00426369" w:rsidP="00426369">
      <w:pPr>
        <w:ind w:firstLine="567"/>
        <w:jc w:val="both"/>
        <w:rPr>
          <w:sz w:val="28"/>
          <w:szCs w:val="28"/>
          <w:lang w:val="en-US"/>
        </w:rPr>
      </w:pPr>
      <w:r w:rsidRPr="00426369">
        <w:rPr>
          <w:sz w:val="28"/>
          <w:szCs w:val="28"/>
          <w:lang w:val="en-US"/>
        </w:rPr>
        <w:t>- to formulate fundamental bases and the principles of the leading ideological courses of the present and feature of their manifestation in Kazakhstan.</w:t>
      </w:r>
    </w:p>
    <w:p w:rsidR="00426369" w:rsidRPr="00426369" w:rsidRDefault="00426369" w:rsidP="00426369">
      <w:pPr>
        <w:ind w:firstLine="567"/>
        <w:jc w:val="both"/>
        <w:rPr>
          <w:i/>
          <w:sz w:val="28"/>
          <w:szCs w:val="28"/>
          <w:lang w:val="en-US"/>
        </w:rPr>
      </w:pPr>
      <w:r w:rsidRPr="00426369">
        <w:rPr>
          <w:i/>
          <w:sz w:val="28"/>
          <w:szCs w:val="28"/>
          <w:lang w:val="en-US"/>
        </w:rPr>
        <w:t>to have skills:</w:t>
      </w:r>
    </w:p>
    <w:p w:rsidR="00426369" w:rsidRPr="00426369" w:rsidRDefault="00426369" w:rsidP="00426369">
      <w:pPr>
        <w:ind w:firstLine="567"/>
        <w:jc w:val="both"/>
        <w:rPr>
          <w:sz w:val="28"/>
          <w:szCs w:val="28"/>
          <w:lang w:val="en-US"/>
        </w:rPr>
      </w:pPr>
      <w:r w:rsidRPr="00426369">
        <w:rPr>
          <w:sz w:val="28"/>
          <w:szCs w:val="28"/>
          <w:lang w:val="en-US"/>
        </w:rPr>
        <w:t>- decision-making in future professional activities - by analogy with acceptance of the political decision;</w:t>
      </w:r>
    </w:p>
    <w:p w:rsidR="0098603F" w:rsidRPr="00426369" w:rsidRDefault="00426369" w:rsidP="00426369">
      <w:pPr>
        <w:ind w:firstLine="567"/>
        <w:jc w:val="both"/>
        <w:rPr>
          <w:sz w:val="28"/>
          <w:szCs w:val="28"/>
          <w:lang w:val="en-US"/>
        </w:rPr>
      </w:pPr>
      <w:r w:rsidRPr="00426369">
        <w:rPr>
          <w:sz w:val="28"/>
          <w:szCs w:val="28"/>
          <w:lang w:val="en-US"/>
        </w:rPr>
        <w:t>- cultural behavior and an involvement in political life.</w:t>
      </w:r>
    </w:p>
    <w:p w:rsidR="00C97FC2" w:rsidRPr="00426369" w:rsidRDefault="00C97FC2" w:rsidP="007D3AED">
      <w:pPr>
        <w:ind w:firstLine="567"/>
        <w:jc w:val="center"/>
        <w:rPr>
          <w:sz w:val="28"/>
          <w:szCs w:val="28"/>
          <w:lang w:val="en-US"/>
        </w:rPr>
      </w:pPr>
    </w:p>
    <w:p w:rsidR="00426369" w:rsidRPr="0097275B" w:rsidRDefault="00426369" w:rsidP="00426369">
      <w:pPr>
        <w:ind w:firstLine="567"/>
        <w:jc w:val="both"/>
        <w:rPr>
          <w:b/>
          <w:sz w:val="28"/>
          <w:szCs w:val="28"/>
          <w:lang w:val="en-US"/>
        </w:rPr>
      </w:pPr>
      <w:r w:rsidRPr="0097275B">
        <w:rPr>
          <w:b/>
          <w:sz w:val="28"/>
          <w:szCs w:val="28"/>
          <w:lang w:val="en-US"/>
        </w:rPr>
        <w:t>Subjects of reports and messages</w:t>
      </w:r>
    </w:p>
    <w:p w:rsidR="00426369" w:rsidRPr="00426369" w:rsidRDefault="00426369" w:rsidP="00426369">
      <w:pPr>
        <w:ind w:firstLine="567"/>
        <w:jc w:val="both"/>
        <w:rPr>
          <w:sz w:val="28"/>
          <w:szCs w:val="28"/>
          <w:lang w:val="en-US"/>
        </w:rPr>
      </w:pPr>
      <w:r w:rsidRPr="00426369">
        <w:rPr>
          <w:sz w:val="28"/>
          <w:szCs w:val="28"/>
          <w:lang w:val="en-US"/>
        </w:rPr>
        <w:t>1. Political culture of transit societies.</w:t>
      </w:r>
    </w:p>
    <w:p w:rsidR="00426369" w:rsidRPr="00426369" w:rsidRDefault="00426369" w:rsidP="00426369">
      <w:pPr>
        <w:ind w:firstLine="567"/>
        <w:jc w:val="both"/>
        <w:rPr>
          <w:sz w:val="28"/>
          <w:szCs w:val="28"/>
          <w:lang w:val="en-US"/>
        </w:rPr>
      </w:pPr>
      <w:r w:rsidRPr="00426369">
        <w:rPr>
          <w:sz w:val="28"/>
          <w:szCs w:val="28"/>
          <w:lang w:val="en-US"/>
        </w:rPr>
        <w:t>2. Main political ideologies of the present: liberalism, conservatism, Marxist tradition and international social democracy.</w:t>
      </w:r>
    </w:p>
    <w:p w:rsidR="00426369" w:rsidRPr="00426369" w:rsidRDefault="00426369" w:rsidP="00426369">
      <w:pPr>
        <w:ind w:firstLine="567"/>
        <w:jc w:val="both"/>
        <w:rPr>
          <w:sz w:val="28"/>
          <w:szCs w:val="28"/>
          <w:lang w:val="en-US"/>
        </w:rPr>
      </w:pPr>
    </w:p>
    <w:p w:rsidR="00426369" w:rsidRPr="00426369" w:rsidRDefault="00426369" w:rsidP="00426369">
      <w:pPr>
        <w:ind w:firstLine="567"/>
        <w:jc w:val="both"/>
        <w:rPr>
          <w:b/>
          <w:sz w:val="28"/>
          <w:szCs w:val="28"/>
          <w:lang w:val="en-US"/>
        </w:rPr>
      </w:pPr>
      <w:r w:rsidRPr="00426369">
        <w:rPr>
          <w:b/>
          <w:sz w:val="28"/>
          <w:szCs w:val="28"/>
          <w:lang w:val="en-US"/>
        </w:rPr>
        <w:t>Plan:</w:t>
      </w:r>
    </w:p>
    <w:p w:rsidR="00426369" w:rsidRPr="00426369" w:rsidRDefault="00426369" w:rsidP="00426369">
      <w:pPr>
        <w:ind w:firstLine="567"/>
        <w:jc w:val="both"/>
        <w:rPr>
          <w:sz w:val="28"/>
          <w:szCs w:val="28"/>
          <w:lang w:val="en-US"/>
        </w:rPr>
      </w:pPr>
      <w:r w:rsidRPr="00426369">
        <w:rPr>
          <w:sz w:val="28"/>
          <w:szCs w:val="28"/>
          <w:lang w:val="en-US"/>
        </w:rPr>
        <w:t>1. Formation of democratic political culture in the Republic of Kazakhstan.</w:t>
      </w:r>
    </w:p>
    <w:p w:rsidR="00426369" w:rsidRPr="00426369" w:rsidRDefault="00426369" w:rsidP="00426369">
      <w:pPr>
        <w:ind w:firstLine="567"/>
        <w:jc w:val="both"/>
        <w:rPr>
          <w:sz w:val="28"/>
          <w:szCs w:val="28"/>
          <w:lang w:val="en-US"/>
        </w:rPr>
      </w:pPr>
      <w:r w:rsidRPr="00426369">
        <w:rPr>
          <w:sz w:val="28"/>
          <w:szCs w:val="28"/>
          <w:lang w:val="en-US"/>
        </w:rPr>
        <w:t>2. Political ideology as one of the most influential forms of political consciou</w:t>
      </w:r>
      <w:r w:rsidRPr="00426369">
        <w:rPr>
          <w:sz w:val="28"/>
          <w:szCs w:val="28"/>
          <w:lang w:val="en-US"/>
        </w:rPr>
        <w:t>s</w:t>
      </w:r>
      <w:r w:rsidRPr="00426369">
        <w:rPr>
          <w:sz w:val="28"/>
          <w:szCs w:val="28"/>
          <w:lang w:val="en-US"/>
        </w:rPr>
        <w:t>ness.</w:t>
      </w:r>
    </w:p>
    <w:p w:rsidR="00CD76B0" w:rsidRPr="00426369" w:rsidRDefault="00426369" w:rsidP="00426369">
      <w:pPr>
        <w:ind w:firstLine="567"/>
        <w:jc w:val="both"/>
        <w:rPr>
          <w:sz w:val="28"/>
          <w:szCs w:val="28"/>
          <w:lang w:val="en-US"/>
        </w:rPr>
      </w:pPr>
      <w:r w:rsidRPr="00426369">
        <w:rPr>
          <w:sz w:val="28"/>
          <w:szCs w:val="28"/>
          <w:lang w:val="en-US"/>
        </w:rPr>
        <w:t>3. Functions, levels of political ideology.</w:t>
      </w:r>
    </w:p>
    <w:p w:rsidR="00F77614" w:rsidRPr="00596A13" w:rsidRDefault="00F77614" w:rsidP="007D3AED">
      <w:pPr>
        <w:jc w:val="both"/>
        <w:rPr>
          <w:sz w:val="28"/>
          <w:szCs w:val="28"/>
          <w:lang w:val="en-US"/>
        </w:rPr>
      </w:pPr>
    </w:p>
    <w:p w:rsidR="0097275B" w:rsidRPr="0097275B" w:rsidRDefault="0097275B" w:rsidP="0097275B">
      <w:pPr>
        <w:widowControl w:val="0"/>
        <w:ind w:firstLine="709"/>
        <w:jc w:val="both"/>
        <w:rPr>
          <w:sz w:val="28"/>
          <w:szCs w:val="28"/>
          <w:lang w:val="en-US"/>
        </w:rPr>
      </w:pPr>
      <w:r w:rsidRPr="0097275B">
        <w:rPr>
          <w:sz w:val="28"/>
          <w:szCs w:val="28"/>
          <w:lang w:val="en-US"/>
        </w:rPr>
        <w:t>In the first question mark out the main lines of political culture of modern K</w:t>
      </w:r>
      <w:r w:rsidRPr="0097275B">
        <w:rPr>
          <w:sz w:val="28"/>
          <w:szCs w:val="28"/>
          <w:lang w:val="en-US"/>
        </w:rPr>
        <w:t>a</w:t>
      </w:r>
      <w:r w:rsidRPr="0097275B">
        <w:rPr>
          <w:sz w:val="28"/>
          <w:szCs w:val="28"/>
          <w:lang w:val="en-US"/>
        </w:rPr>
        <w:t>zakhstan society. Think to what type of political culture according to G. Almond and S. Verbe it can be carried. Define and analyse the main political subcultures which exist in domestic society.</w:t>
      </w:r>
    </w:p>
    <w:p w:rsidR="0097275B" w:rsidRPr="0097275B" w:rsidRDefault="0097275B" w:rsidP="0097275B">
      <w:pPr>
        <w:widowControl w:val="0"/>
        <w:ind w:firstLine="709"/>
        <w:jc w:val="both"/>
        <w:rPr>
          <w:sz w:val="28"/>
          <w:szCs w:val="28"/>
          <w:lang w:val="en-US"/>
        </w:rPr>
      </w:pPr>
      <w:r w:rsidRPr="0097275B">
        <w:rPr>
          <w:sz w:val="28"/>
          <w:szCs w:val="28"/>
          <w:lang w:val="en-US"/>
        </w:rPr>
        <w:t>What problems process of formation of democratic political culture in our country faces? Using newspaper publications, analyse whether it is possible to co</w:t>
      </w:r>
      <w:r w:rsidRPr="0097275B">
        <w:rPr>
          <w:sz w:val="28"/>
          <w:szCs w:val="28"/>
          <w:lang w:val="en-US"/>
        </w:rPr>
        <w:t>n</w:t>
      </w:r>
      <w:r w:rsidRPr="0097275B">
        <w:rPr>
          <w:sz w:val="28"/>
          <w:szCs w:val="28"/>
          <w:lang w:val="en-US"/>
        </w:rPr>
        <w:t>sider the countries which have kept traditional public way, doomed to live in non-democratic conditions.</w:t>
      </w:r>
    </w:p>
    <w:p w:rsidR="0097275B" w:rsidRPr="0097275B" w:rsidRDefault="0097275B" w:rsidP="0097275B">
      <w:pPr>
        <w:widowControl w:val="0"/>
        <w:ind w:firstLine="709"/>
        <w:jc w:val="both"/>
        <w:rPr>
          <w:sz w:val="28"/>
          <w:szCs w:val="28"/>
          <w:lang w:val="en-US"/>
        </w:rPr>
      </w:pPr>
      <w:r w:rsidRPr="0097275B">
        <w:rPr>
          <w:sz w:val="28"/>
          <w:szCs w:val="28"/>
          <w:lang w:val="en-US"/>
        </w:rPr>
        <w:t>When studying the second question it is necessary to pay attention that ideol</w:t>
      </w:r>
      <w:r w:rsidRPr="0097275B">
        <w:rPr>
          <w:sz w:val="28"/>
          <w:szCs w:val="28"/>
          <w:lang w:val="en-US"/>
        </w:rPr>
        <w:t>o</w:t>
      </w:r>
      <w:r w:rsidRPr="0097275B">
        <w:rPr>
          <w:sz w:val="28"/>
          <w:szCs w:val="28"/>
          <w:lang w:val="en-US"/>
        </w:rPr>
        <w:t>gies can act both as means of unity, and a source of confrontation of members of s</w:t>
      </w:r>
      <w:r w:rsidRPr="0097275B">
        <w:rPr>
          <w:sz w:val="28"/>
          <w:szCs w:val="28"/>
          <w:lang w:val="en-US"/>
        </w:rPr>
        <w:t>o</w:t>
      </w:r>
      <w:r w:rsidRPr="0097275B">
        <w:rPr>
          <w:sz w:val="28"/>
          <w:szCs w:val="28"/>
          <w:lang w:val="en-US"/>
        </w:rPr>
        <w:t xml:space="preserve">cial group. </w:t>
      </w:r>
    </w:p>
    <w:p w:rsidR="0097275B" w:rsidRPr="0097275B" w:rsidRDefault="0097275B" w:rsidP="0097275B">
      <w:pPr>
        <w:widowControl w:val="0"/>
        <w:ind w:firstLine="709"/>
        <w:jc w:val="both"/>
        <w:rPr>
          <w:sz w:val="28"/>
          <w:szCs w:val="28"/>
          <w:lang w:val="en-US"/>
        </w:rPr>
      </w:pPr>
      <w:r w:rsidRPr="0097275B">
        <w:rPr>
          <w:sz w:val="28"/>
          <w:szCs w:val="28"/>
          <w:lang w:val="en-US"/>
        </w:rPr>
        <w:t xml:space="preserve">Consideration of a problem should be begun with return to the definition of </w:t>
      </w:r>
      <w:r w:rsidRPr="0097275B">
        <w:rPr>
          <w:sz w:val="28"/>
          <w:szCs w:val="28"/>
          <w:lang w:val="en-US"/>
        </w:rPr>
        <w:lastRenderedPageBreak/>
        <w:t>ideology received at a lecture. At the same time it should be noted especially co</w:t>
      </w:r>
      <w:r w:rsidRPr="0097275B">
        <w:rPr>
          <w:sz w:val="28"/>
          <w:szCs w:val="28"/>
          <w:lang w:val="en-US"/>
        </w:rPr>
        <w:t>m</w:t>
      </w:r>
      <w:r w:rsidRPr="0097275B">
        <w:rPr>
          <w:sz w:val="28"/>
          <w:szCs w:val="28"/>
          <w:lang w:val="en-US"/>
        </w:rPr>
        <w:t>munication of ideology about other parts of public consciousness: stereotypes, me</w:t>
      </w:r>
      <w:r w:rsidRPr="0097275B">
        <w:rPr>
          <w:sz w:val="28"/>
          <w:szCs w:val="28"/>
          <w:lang w:val="en-US"/>
        </w:rPr>
        <w:t>n</w:t>
      </w:r>
      <w:r w:rsidRPr="0097275B">
        <w:rPr>
          <w:sz w:val="28"/>
          <w:szCs w:val="28"/>
          <w:lang w:val="en-US"/>
        </w:rPr>
        <w:t xml:space="preserve">tality, social psychology. Try to mark out differences of ideology from other elements of public consciousness. </w:t>
      </w:r>
    </w:p>
    <w:p w:rsidR="0097275B" w:rsidRPr="0097275B" w:rsidRDefault="0097275B" w:rsidP="0097275B">
      <w:pPr>
        <w:widowControl w:val="0"/>
        <w:ind w:firstLine="709"/>
        <w:jc w:val="both"/>
        <w:rPr>
          <w:sz w:val="28"/>
          <w:szCs w:val="28"/>
          <w:lang w:val="en-US"/>
        </w:rPr>
      </w:pPr>
      <w:r w:rsidRPr="0097275B">
        <w:rPr>
          <w:sz w:val="28"/>
          <w:szCs w:val="28"/>
          <w:lang w:val="en-US"/>
        </w:rPr>
        <w:t>Analyse an ideology role in modern policy. Pay special attention to concepts of deideologization D. Bella and D. Iston's reideologization which oppositely treat this problem.</w:t>
      </w:r>
    </w:p>
    <w:p w:rsidR="00C97FC2" w:rsidRPr="0097275B" w:rsidRDefault="0097275B" w:rsidP="0097275B">
      <w:pPr>
        <w:widowControl w:val="0"/>
        <w:ind w:firstLine="709"/>
        <w:jc w:val="both"/>
        <w:rPr>
          <w:sz w:val="28"/>
          <w:szCs w:val="28"/>
          <w:lang w:val="en-US"/>
        </w:rPr>
      </w:pPr>
      <w:r w:rsidRPr="0097275B">
        <w:rPr>
          <w:sz w:val="28"/>
          <w:szCs w:val="28"/>
          <w:lang w:val="en-US"/>
        </w:rPr>
        <w:t>At a statement of the third question list functions of political ideology; what of them, in your opinion, is the main? Reason the point of view, give examples in her protection. What do you think of a view of ideology as the factor focused on dece</w:t>
      </w:r>
      <w:r w:rsidRPr="0097275B">
        <w:rPr>
          <w:sz w:val="28"/>
          <w:szCs w:val="28"/>
          <w:lang w:val="en-US"/>
        </w:rPr>
        <w:t>p</w:t>
      </w:r>
      <w:r w:rsidRPr="0097275B">
        <w:rPr>
          <w:sz w:val="28"/>
          <w:szCs w:val="28"/>
          <w:lang w:val="en-US"/>
        </w:rPr>
        <w:t>tion of ordinary citizens? Ruling circles respectively have to stand above ideological restrictions. To what consequences similar practice can lead? Further it is necessary to consider a ratio of ideology and reality. Whether the ideology without distortions can, objectively reflect social reality? By preparation of the answer to the matter r</w:t>
      </w:r>
      <w:r w:rsidRPr="0097275B">
        <w:rPr>
          <w:sz w:val="28"/>
          <w:szCs w:val="28"/>
          <w:lang w:val="en-US"/>
        </w:rPr>
        <w:t>e</w:t>
      </w:r>
      <w:r w:rsidRPr="0097275B">
        <w:rPr>
          <w:sz w:val="28"/>
          <w:szCs w:val="28"/>
          <w:lang w:val="en-US"/>
        </w:rPr>
        <w:t>member one of the most important problems of any ideology - reflection and prote</w:t>
      </w:r>
      <w:r w:rsidRPr="0097275B">
        <w:rPr>
          <w:sz w:val="28"/>
          <w:szCs w:val="28"/>
          <w:lang w:val="en-US"/>
        </w:rPr>
        <w:t>c</w:t>
      </w:r>
      <w:r w:rsidRPr="0097275B">
        <w:rPr>
          <w:sz w:val="28"/>
          <w:szCs w:val="28"/>
          <w:lang w:val="en-US"/>
        </w:rPr>
        <w:t>tion of interests of certain social groups in fight against other groups.</w:t>
      </w:r>
    </w:p>
    <w:p w:rsidR="00A07728" w:rsidRDefault="00A07728" w:rsidP="00483CF9">
      <w:pPr>
        <w:ind w:firstLine="720"/>
        <w:jc w:val="both"/>
        <w:rPr>
          <w:b/>
          <w:sz w:val="28"/>
          <w:szCs w:val="28"/>
          <w:lang w:val="en-US"/>
        </w:rPr>
      </w:pPr>
    </w:p>
    <w:p w:rsidR="00483CF9" w:rsidRPr="00BE7966" w:rsidRDefault="00483CF9" w:rsidP="00483CF9">
      <w:pPr>
        <w:ind w:firstLine="720"/>
        <w:jc w:val="both"/>
        <w:rPr>
          <w:b/>
          <w:sz w:val="28"/>
          <w:szCs w:val="28"/>
          <w:lang w:val="en-US"/>
        </w:rPr>
      </w:pPr>
      <w:r w:rsidRPr="00BE7966">
        <w:rPr>
          <w:b/>
          <w:sz w:val="28"/>
          <w:szCs w:val="28"/>
          <w:lang w:val="en-US"/>
        </w:rPr>
        <w:t>Homework:</w:t>
      </w:r>
    </w:p>
    <w:p w:rsidR="00483CF9" w:rsidRPr="00483CF9" w:rsidRDefault="00483CF9" w:rsidP="00483CF9">
      <w:pPr>
        <w:ind w:firstLine="720"/>
        <w:jc w:val="both"/>
        <w:rPr>
          <w:sz w:val="28"/>
          <w:szCs w:val="28"/>
          <w:lang w:val="en-US"/>
        </w:rPr>
      </w:pPr>
      <w:r w:rsidRPr="00483CF9">
        <w:rPr>
          <w:sz w:val="28"/>
          <w:szCs w:val="28"/>
          <w:lang w:val="en-US"/>
        </w:rPr>
        <w:t>1. Call the main state symbols of RK. Explain their sense. Compare the answer from an otvetakma of your companions on educational group. Reveal the common, similar features in interpretation of symbols. What is identical interpretation of sy</w:t>
      </w:r>
      <w:r w:rsidRPr="00483CF9">
        <w:rPr>
          <w:sz w:val="28"/>
          <w:szCs w:val="28"/>
          <w:lang w:val="en-US"/>
        </w:rPr>
        <w:t>m</w:t>
      </w:r>
      <w:r w:rsidRPr="00483CF9">
        <w:rPr>
          <w:sz w:val="28"/>
          <w:szCs w:val="28"/>
          <w:lang w:val="en-US"/>
        </w:rPr>
        <w:t>bols explained by?</w:t>
      </w:r>
    </w:p>
    <w:p w:rsidR="00483CF9" w:rsidRPr="00BE7966" w:rsidRDefault="00483CF9" w:rsidP="00483CF9">
      <w:pPr>
        <w:ind w:firstLine="720"/>
        <w:jc w:val="both"/>
        <w:rPr>
          <w:sz w:val="28"/>
          <w:szCs w:val="28"/>
          <w:lang w:val="en-US"/>
        </w:rPr>
      </w:pPr>
      <w:r w:rsidRPr="00483CF9">
        <w:rPr>
          <w:sz w:val="28"/>
          <w:szCs w:val="28"/>
          <w:lang w:val="en-US"/>
        </w:rPr>
        <w:t>2. Try to formulate and call the main traditsikonny lines of the Kazakhstan p</w:t>
      </w:r>
      <w:r w:rsidRPr="00483CF9">
        <w:rPr>
          <w:sz w:val="28"/>
          <w:szCs w:val="28"/>
          <w:lang w:val="en-US"/>
        </w:rPr>
        <w:t>o</w:t>
      </w:r>
      <w:r w:rsidRPr="00483CF9">
        <w:rPr>
          <w:sz w:val="28"/>
          <w:szCs w:val="28"/>
          <w:lang w:val="en-US"/>
        </w:rPr>
        <w:t>litical culture. Compare your answer with answers of your companions on educatio</w:t>
      </w:r>
      <w:r w:rsidRPr="00483CF9">
        <w:rPr>
          <w:sz w:val="28"/>
          <w:szCs w:val="28"/>
          <w:lang w:val="en-US"/>
        </w:rPr>
        <w:t>n</w:t>
      </w:r>
      <w:r w:rsidRPr="00483CF9">
        <w:rPr>
          <w:sz w:val="28"/>
          <w:szCs w:val="28"/>
          <w:lang w:val="en-US"/>
        </w:rPr>
        <w:t xml:space="preserve">al group. </w:t>
      </w:r>
      <w:r w:rsidRPr="00BE7966">
        <w:rPr>
          <w:sz w:val="28"/>
          <w:szCs w:val="28"/>
          <w:lang w:val="en-US"/>
        </w:rPr>
        <w:t>Nakzovite common positions and orientations.</w:t>
      </w:r>
    </w:p>
    <w:p w:rsidR="00B81F96" w:rsidRDefault="00483CF9" w:rsidP="00483CF9">
      <w:pPr>
        <w:ind w:firstLine="720"/>
        <w:jc w:val="both"/>
        <w:rPr>
          <w:sz w:val="28"/>
          <w:szCs w:val="28"/>
          <w:lang w:val="en-US"/>
        </w:rPr>
      </w:pPr>
      <w:r w:rsidRPr="00483CF9">
        <w:rPr>
          <w:sz w:val="28"/>
          <w:szCs w:val="28"/>
          <w:lang w:val="en-US"/>
        </w:rPr>
        <w:t>3. Give the characteristic of kinds of political ideology by the following crit</w:t>
      </w:r>
      <w:r w:rsidRPr="00483CF9">
        <w:rPr>
          <w:sz w:val="28"/>
          <w:szCs w:val="28"/>
          <w:lang w:val="en-US"/>
        </w:rPr>
        <w:t>e</w:t>
      </w:r>
      <w:r w:rsidRPr="00483CF9">
        <w:rPr>
          <w:sz w:val="28"/>
          <w:szCs w:val="28"/>
          <w:lang w:val="en-US"/>
        </w:rPr>
        <w:t>ria:</w:t>
      </w:r>
    </w:p>
    <w:p w:rsidR="00483CF9" w:rsidRPr="00483CF9" w:rsidRDefault="00483CF9" w:rsidP="00483CF9">
      <w:pPr>
        <w:ind w:firstLine="720"/>
        <w:jc w:val="both"/>
        <w:rPr>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134"/>
        <w:gridCol w:w="1418"/>
        <w:gridCol w:w="1701"/>
        <w:gridCol w:w="1134"/>
        <w:gridCol w:w="1176"/>
      </w:tblGrid>
      <w:tr w:rsidR="00B81F96" w:rsidRPr="00E77382" w:rsidTr="003F6B27">
        <w:trPr>
          <w:trHeight w:val="849"/>
        </w:trPr>
        <w:tc>
          <w:tcPr>
            <w:tcW w:w="3085" w:type="dxa"/>
            <w:shd w:val="clear" w:color="auto" w:fill="auto"/>
            <w:vAlign w:val="center"/>
          </w:tcPr>
          <w:p w:rsidR="00483CF9" w:rsidRPr="00483CF9" w:rsidRDefault="00483CF9" w:rsidP="007D3AED">
            <w:pPr>
              <w:jc w:val="center"/>
              <w:rPr>
                <w:b/>
                <w:lang w:val="en-US"/>
              </w:rPr>
            </w:pPr>
            <w:r w:rsidRPr="00483CF9">
              <w:rPr>
                <w:b/>
                <w:lang w:val="en-US"/>
              </w:rPr>
              <w:t>Criteria</w:t>
            </w:r>
          </w:p>
        </w:tc>
        <w:tc>
          <w:tcPr>
            <w:tcW w:w="1134" w:type="dxa"/>
            <w:shd w:val="clear" w:color="auto" w:fill="auto"/>
            <w:vAlign w:val="center"/>
          </w:tcPr>
          <w:p w:rsidR="00B81F96" w:rsidRPr="00120282" w:rsidRDefault="00120282" w:rsidP="007D3AED">
            <w:pPr>
              <w:jc w:val="center"/>
              <w:rPr>
                <w:b/>
              </w:rPr>
            </w:pPr>
            <w:r w:rsidRPr="00120282">
              <w:rPr>
                <w:rStyle w:val="refresult"/>
                <w:b/>
              </w:rPr>
              <w:t>liberalism</w:t>
            </w:r>
          </w:p>
        </w:tc>
        <w:tc>
          <w:tcPr>
            <w:tcW w:w="1418" w:type="dxa"/>
            <w:shd w:val="clear" w:color="auto" w:fill="auto"/>
            <w:vAlign w:val="center"/>
          </w:tcPr>
          <w:p w:rsidR="00B81F96" w:rsidRPr="00120282" w:rsidRDefault="00120282" w:rsidP="007D3AED">
            <w:pPr>
              <w:jc w:val="center"/>
              <w:rPr>
                <w:b/>
              </w:rPr>
            </w:pPr>
            <w:r w:rsidRPr="00120282">
              <w:rPr>
                <w:rStyle w:val="refresult"/>
                <w:b/>
              </w:rPr>
              <w:t>conservatism</w:t>
            </w:r>
          </w:p>
        </w:tc>
        <w:tc>
          <w:tcPr>
            <w:tcW w:w="1701" w:type="dxa"/>
            <w:shd w:val="clear" w:color="auto" w:fill="auto"/>
            <w:vAlign w:val="center"/>
          </w:tcPr>
          <w:p w:rsidR="00B81F96" w:rsidRPr="00B32A60" w:rsidRDefault="00120282" w:rsidP="007D3AED">
            <w:pPr>
              <w:jc w:val="center"/>
              <w:rPr>
                <w:b/>
              </w:rPr>
            </w:pPr>
            <w:r w:rsidRPr="00120282">
              <w:rPr>
                <w:b/>
              </w:rPr>
              <w:t>Social democratism</w:t>
            </w:r>
          </w:p>
        </w:tc>
        <w:tc>
          <w:tcPr>
            <w:tcW w:w="1134" w:type="dxa"/>
            <w:shd w:val="clear" w:color="auto" w:fill="auto"/>
            <w:vAlign w:val="center"/>
          </w:tcPr>
          <w:p w:rsidR="00B81F96" w:rsidRPr="00B32A60" w:rsidRDefault="00120282" w:rsidP="007D3AED">
            <w:pPr>
              <w:jc w:val="center"/>
              <w:rPr>
                <w:b/>
              </w:rPr>
            </w:pPr>
            <w:r w:rsidRPr="00120282">
              <w:rPr>
                <w:b/>
              </w:rPr>
              <w:t>Communism</w:t>
            </w:r>
          </w:p>
        </w:tc>
        <w:tc>
          <w:tcPr>
            <w:tcW w:w="1176" w:type="dxa"/>
            <w:shd w:val="clear" w:color="auto" w:fill="auto"/>
            <w:vAlign w:val="center"/>
          </w:tcPr>
          <w:p w:rsidR="00B81F96" w:rsidRPr="00120282" w:rsidRDefault="00120282" w:rsidP="007D3AED">
            <w:pPr>
              <w:jc w:val="center"/>
              <w:rPr>
                <w:b/>
              </w:rPr>
            </w:pPr>
            <w:r w:rsidRPr="00120282">
              <w:rPr>
                <w:rStyle w:val="refresult"/>
                <w:b/>
              </w:rPr>
              <w:t>Fascism</w:t>
            </w:r>
          </w:p>
        </w:tc>
      </w:tr>
      <w:tr w:rsidR="00B81F96" w:rsidRPr="00E77382" w:rsidTr="003F6B27">
        <w:trPr>
          <w:trHeight w:val="545"/>
        </w:trPr>
        <w:tc>
          <w:tcPr>
            <w:tcW w:w="3085" w:type="dxa"/>
            <w:shd w:val="clear" w:color="auto" w:fill="auto"/>
            <w:vAlign w:val="center"/>
          </w:tcPr>
          <w:p w:rsidR="00483CF9" w:rsidRPr="00483CF9" w:rsidRDefault="00483CF9" w:rsidP="00483CF9">
            <w:pPr>
              <w:rPr>
                <w:lang w:val="en-US"/>
              </w:rPr>
            </w:pPr>
            <w:r w:rsidRPr="00483CF9">
              <w:rPr>
                <w:lang w:val="en-US"/>
              </w:rPr>
              <w:t>Form</w:t>
            </w:r>
            <w:r>
              <w:rPr>
                <w:lang w:val="en-US"/>
              </w:rPr>
              <w:t xml:space="preserve"> </w:t>
            </w:r>
            <w:r w:rsidRPr="00483CF9">
              <w:rPr>
                <w:lang w:val="en-US"/>
              </w:rPr>
              <w:t>property</w:t>
            </w:r>
          </w:p>
        </w:tc>
        <w:tc>
          <w:tcPr>
            <w:tcW w:w="1134" w:type="dxa"/>
            <w:shd w:val="clear" w:color="auto" w:fill="auto"/>
            <w:vAlign w:val="center"/>
          </w:tcPr>
          <w:p w:rsidR="00B81F96" w:rsidRPr="00E77382" w:rsidRDefault="00B81F96" w:rsidP="007D3AED">
            <w:pPr>
              <w:jc w:val="center"/>
            </w:pPr>
          </w:p>
        </w:tc>
        <w:tc>
          <w:tcPr>
            <w:tcW w:w="1418" w:type="dxa"/>
            <w:shd w:val="clear" w:color="auto" w:fill="auto"/>
            <w:vAlign w:val="center"/>
          </w:tcPr>
          <w:p w:rsidR="00B81F96" w:rsidRPr="00E77382" w:rsidRDefault="00B81F96" w:rsidP="007D3AED">
            <w:pPr>
              <w:jc w:val="center"/>
            </w:pPr>
          </w:p>
        </w:tc>
        <w:tc>
          <w:tcPr>
            <w:tcW w:w="1701" w:type="dxa"/>
            <w:shd w:val="clear" w:color="auto" w:fill="auto"/>
            <w:vAlign w:val="center"/>
          </w:tcPr>
          <w:p w:rsidR="00B81F96" w:rsidRPr="00E77382" w:rsidRDefault="00B81F96" w:rsidP="007D3AED">
            <w:pPr>
              <w:jc w:val="center"/>
            </w:pPr>
          </w:p>
        </w:tc>
        <w:tc>
          <w:tcPr>
            <w:tcW w:w="1134" w:type="dxa"/>
            <w:shd w:val="clear" w:color="auto" w:fill="auto"/>
            <w:vAlign w:val="center"/>
          </w:tcPr>
          <w:p w:rsidR="00B81F96" w:rsidRPr="00E77382" w:rsidRDefault="00B81F96" w:rsidP="007D3AED">
            <w:pPr>
              <w:jc w:val="center"/>
            </w:pPr>
          </w:p>
        </w:tc>
        <w:tc>
          <w:tcPr>
            <w:tcW w:w="1176" w:type="dxa"/>
            <w:shd w:val="clear" w:color="auto" w:fill="auto"/>
            <w:vAlign w:val="center"/>
          </w:tcPr>
          <w:p w:rsidR="00B81F96" w:rsidRPr="00E77382" w:rsidRDefault="00B81F96" w:rsidP="007D3AED">
            <w:pPr>
              <w:jc w:val="center"/>
            </w:pPr>
          </w:p>
        </w:tc>
      </w:tr>
      <w:tr w:rsidR="00B81F96" w:rsidRPr="00D035B4" w:rsidTr="003F6B27">
        <w:trPr>
          <w:trHeight w:val="427"/>
        </w:trPr>
        <w:tc>
          <w:tcPr>
            <w:tcW w:w="3085" w:type="dxa"/>
            <w:shd w:val="clear" w:color="auto" w:fill="auto"/>
            <w:vAlign w:val="center"/>
          </w:tcPr>
          <w:p w:rsidR="00483CF9" w:rsidRPr="00483CF9" w:rsidRDefault="00483CF9" w:rsidP="007D3AED">
            <w:pPr>
              <w:rPr>
                <w:lang w:val="en-US"/>
              </w:rPr>
            </w:pPr>
            <w:r w:rsidRPr="00483CF9">
              <w:rPr>
                <w:lang w:val="en-US"/>
              </w:rPr>
              <w:t>Concept of an origin of the state</w:t>
            </w:r>
          </w:p>
        </w:tc>
        <w:tc>
          <w:tcPr>
            <w:tcW w:w="1134" w:type="dxa"/>
            <w:shd w:val="clear" w:color="auto" w:fill="auto"/>
            <w:vAlign w:val="center"/>
          </w:tcPr>
          <w:p w:rsidR="00B81F96" w:rsidRPr="00483CF9" w:rsidRDefault="00B81F96" w:rsidP="007D3AED">
            <w:pPr>
              <w:jc w:val="center"/>
              <w:rPr>
                <w:lang w:val="en-US"/>
              </w:rPr>
            </w:pPr>
          </w:p>
        </w:tc>
        <w:tc>
          <w:tcPr>
            <w:tcW w:w="1418" w:type="dxa"/>
            <w:shd w:val="clear" w:color="auto" w:fill="auto"/>
            <w:vAlign w:val="center"/>
          </w:tcPr>
          <w:p w:rsidR="00B81F96" w:rsidRPr="00483CF9" w:rsidRDefault="00B81F96" w:rsidP="007D3AED">
            <w:pPr>
              <w:jc w:val="center"/>
              <w:rPr>
                <w:lang w:val="en-US"/>
              </w:rPr>
            </w:pPr>
          </w:p>
        </w:tc>
        <w:tc>
          <w:tcPr>
            <w:tcW w:w="1701" w:type="dxa"/>
            <w:shd w:val="clear" w:color="auto" w:fill="auto"/>
            <w:vAlign w:val="center"/>
          </w:tcPr>
          <w:p w:rsidR="00B81F96" w:rsidRPr="00483CF9" w:rsidRDefault="00B81F96" w:rsidP="007D3AED">
            <w:pPr>
              <w:jc w:val="center"/>
              <w:rPr>
                <w:lang w:val="en-US"/>
              </w:rPr>
            </w:pPr>
          </w:p>
        </w:tc>
        <w:tc>
          <w:tcPr>
            <w:tcW w:w="1134" w:type="dxa"/>
            <w:shd w:val="clear" w:color="auto" w:fill="auto"/>
            <w:vAlign w:val="center"/>
          </w:tcPr>
          <w:p w:rsidR="00B81F96" w:rsidRPr="00483CF9" w:rsidRDefault="00B81F96" w:rsidP="007D3AED">
            <w:pPr>
              <w:jc w:val="center"/>
              <w:rPr>
                <w:lang w:val="en-US"/>
              </w:rPr>
            </w:pPr>
          </w:p>
        </w:tc>
        <w:tc>
          <w:tcPr>
            <w:tcW w:w="1176" w:type="dxa"/>
            <w:shd w:val="clear" w:color="auto" w:fill="auto"/>
            <w:vAlign w:val="center"/>
          </w:tcPr>
          <w:p w:rsidR="00B81F96" w:rsidRPr="00483CF9" w:rsidRDefault="00B81F96" w:rsidP="007D3AED">
            <w:pPr>
              <w:jc w:val="center"/>
              <w:rPr>
                <w:lang w:val="en-US"/>
              </w:rPr>
            </w:pPr>
          </w:p>
        </w:tc>
      </w:tr>
      <w:tr w:rsidR="00B81F96" w:rsidRPr="00BE7966" w:rsidTr="003F6B27">
        <w:trPr>
          <w:trHeight w:val="363"/>
        </w:trPr>
        <w:tc>
          <w:tcPr>
            <w:tcW w:w="3085" w:type="dxa"/>
            <w:shd w:val="clear" w:color="auto" w:fill="auto"/>
            <w:vAlign w:val="center"/>
          </w:tcPr>
          <w:p w:rsidR="00483CF9" w:rsidRPr="00483CF9" w:rsidRDefault="00483CF9" w:rsidP="007D3AED">
            <w:pPr>
              <w:rPr>
                <w:spacing w:val="-6"/>
                <w:lang w:val="en-US"/>
              </w:rPr>
            </w:pPr>
            <w:r w:rsidRPr="00483CF9">
              <w:rPr>
                <w:spacing w:val="-6"/>
                <w:lang w:val="en-US"/>
              </w:rPr>
              <w:t>Role of the state</w:t>
            </w:r>
          </w:p>
        </w:tc>
        <w:tc>
          <w:tcPr>
            <w:tcW w:w="1134" w:type="dxa"/>
            <w:shd w:val="clear" w:color="auto" w:fill="auto"/>
            <w:vAlign w:val="center"/>
          </w:tcPr>
          <w:p w:rsidR="00B81F96" w:rsidRPr="00BE7966" w:rsidRDefault="00B81F96" w:rsidP="007D3AED">
            <w:pPr>
              <w:jc w:val="center"/>
              <w:rPr>
                <w:lang w:val="en-US"/>
              </w:rPr>
            </w:pPr>
          </w:p>
        </w:tc>
        <w:tc>
          <w:tcPr>
            <w:tcW w:w="1418" w:type="dxa"/>
            <w:shd w:val="clear" w:color="auto" w:fill="auto"/>
            <w:vAlign w:val="center"/>
          </w:tcPr>
          <w:p w:rsidR="00B81F96" w:rsidRPr="00BE7966" w:rsidRDefault="00B81F96" w:rsidP="007D3AED">
            <w:pPr>
              <w:jc w:val="center"/>
              <w:rPr>
                <w:lang w:val="en-US"/>
              </w:rPr>
            </w:pPr>
          </w:p>
        </w:tc>
        <w:tc>
          <w:tcPr>
            <w:tcW w:w="1701" w:type="dxa"/>
            <w:shd w:val="clear" w:color="auto" w:fill="auto"/>
            <w:vAlign w:val="center"/>
          </w:tcPr>
          <w:p w:rsidR="00B81F96" w:rsidRPr="00BE7966" w:rsidRDefault="00B81F96" w:rsidP="007D3AED">
            <w:pPr>
              <w:jc w:val="center"/>
              <w:rPr>
                <w:lang w:val="en-US"/>
              </w:rPr>
            </w:pPr>
          </w:p>
        </w:tc>
        <w:tc>
          <w:tcPr>
            <w:tcW w:w="1134" w:type="dxa"/>
            <w:shd w:val="clear" w:color="auto" w:fill="auto"/>
            <w:vAlign w:val="center"/>
          </w:tcPr>
          <w:p w:rsidR="00B81F96" w:rsidRPr="00BE7966" w:rsidRDefault="00B81F96" w:rsidP="007D3AED">
            <w:pPr>
              <w:jc w:val="center"/>
              <w:rPr>
                <w:lang w:val="en-US"/>
              </w:rPr>
            </w:pPr>
          </w:p>
        </w:tc>
        <w:tc>
          <w:tcPr>
            <w:tcW w:w="1176" w:type="dxa"/>
            <w:shd w:val="clear" w:color="auto" w:fill="auto"/>
            <w:vAlign w:val="center"/>
          </w:tcPr>
          <w:p w:rsidR="00B81F96" w:rsidRPr="00BE7966" w:rsidRDefault="00B81F96" w:rsidP="007D3AED">
            <w:pPr>
              <w:jc w:val="center"/>
              <w:rPr>
                <w:lang w:val="en-US"/>
              </w:rPr>
            </w:pPr>
          </w:p>
        </w:tc>
      </w:tr>
      <w:tr w:rsidR="00B81F96" w:rsidRPr="00BE7966" w:rsidTr="003F6B27">
        <w:trPr>
          <w:trHeight w:val="377"/>
        </w:trPr>
        <w:tc>
          <w:tcPr>
            <w:tcW w:w="3085" w:type="dxa"/>
            <w:shd w:val="clear" w:color="auto" w:fill="auto"/>
            <w:vAlign w:val="center"/>
          </w:tcPr>
          <w:p w:rsidR="00483CF9" w:rsidRPr="00483CF9" w:rsidRDefault="00483CF9" w:rsidP="007D3AED">
            <w:pPr>
              <w:rPr>
                <w:lang w:val="en-US"/>
              </w:rPr>
            </w:pPr>
            <w:r w:rsidRPr="00BE7966">
              <w:rPr>
                <w:rStyle w:val="refresult"/>
                <w:lang w:val="en-US"/>
              </w:rPr>
              <w:t>principle of equality</w:t>
            </w:r>
          </w:p>
        </w:tc>
        <w:tc>
          <w:tcPr>
            <w:tcW w:w="1134" w:type="dxa"/>
            <w:shd w:val="clear" w:color="auto" w:fill="auto"/>
            <w:vAlign w:val="center"/>
          </w:tcPr>
          <w:p w:rsidR="00B81F96" w:rsidRPr="00BE7966" w:rsidRDefault="00B81F96" w:rsidP="007D3AED">
            <w:pPr>
              <w:jc w:val="center"/>
              <w:rPr>
                <w:lang w:val="en-US"/>
              </w:rPr>
            </w:pPr>
          </w:p>
        </w:tc>
        <w:tc>
          <w:tcPr>
            <w:tcW w:w="1418" w:type="dxa"/>
            <w:shd w:val="clear" w:color="auto" w:fill="auto"/>
            <w:vAlign w:val="center"/>
          </w:tcPr>
          <w:p w:rsidR="00B81F96" w:rsidRPr="00BE7966" w:rsidRDefault="00B81F96" w:rsidP="007D3AED">
            <w:pPr>
              <w:jc w:val="center"/>
              <w:rPr>
                <w:lang w:val="en-US"/>
              </w:rPr>
            </w:pPr>
          </w:p>
        </w:tc>
        <w:tc>
          <w:tcPr>
            <w:tcW w:w="1701" w:type="dxa"/>
            <w:shd w:val="clear" w:color="auto" w:fill="auto"/>
            <w:vAlign w:val="center"/>
          </w:tcPr>
          <w:p w:rsidR="00B81F96" w:rsidRPr="00BE7966" w:rsidRDefault="00B81F96" w:rsidP="007D3AED">
            <w:pPr>
              <w:jc w:val="center"/>
              <w:rPr>
                <w:lang w:val="en-US"/>
              </w:rPr>
            </w:pPr>
          </w:p>
        </w:tc>
        <w:tc>
          <w:tcPr>
            <w:tcW w:w="1134" w:type="dxa"/>
            <w:shd w:val="clear" w:color="auto" w:fill="auto"/>
            <w:vAlign w:val="center"/>
          </w:tcPr>
          <w:p w:rsidR="00B81F96" w:rsidRPr="00BE7966" w:rsidRDefault="00B81F96" w:rsidP="007D3AED">
            <w:pPr>
              <w:jc w:val="center"/>
              <w:rPr>
                <w:lang w:val="en-US"/>
              </w:rPr>
            </w:pPr>
          </w:p>
        </w:tc>
        <w:tc>
          <w:tcPr>
            <w:tcW w:w="1176" w:type="dxa"/>
            <w:shd w:val="clear" w:color="auto" w:fill="auto"/>
            <w:vAlign w:val="center"/>
          </w:tcPr>
          <w:p w:rsidR="00B81F96" w:rsidRPr="00BE7966" w:rsidRDefault="00B81F96" w:rsidP="007D3AED">
            <w:pPr>
              <w:jc w:val="center"/>
              <w:rPr>
                <w:lang w:val="en-US"/>
              </w:rPr>
            </w:pPr>
          </w:p>
        </w:tc>
      </w:tr>
      <w:tr w:rsidR="00B81F96" w:rsidRPr="00D035B4" w:rsidTr="003F6B27">
        <w:trPr>
          <w:trHeight w:val="362"/>
        </w:trPr>
        <w:tc>
          <w:tcPr>
            <w:tcW w:w="3085" w:type="dxa"/>
            <w:shd w:val="clear" w:color="auto" w:fill="auto"/>
            <w:vAlign w:val="center"/>
          </w:tcPr>
          <w:p w:rsidR="00483CF9" w:rsidRPr="00483CF9" w:rsidRDefault="00483CF9" w:rsidP="007D3AED">
            <w:pPr>
              <w:rPr>
                <w:lang w:val="en-US"/>
              </w:rPr>
            </w:pPr>
            <w:r w:rsidRPr="00483CF9">
              <w:rPr>
                <w:lang w:val="en-US"/>
              </w:rPr>
              <w:t>Regulator of the public rel</w:t>
            </w:r>
            <w:r w:rsidRPr="00483CF9">
              <w:rPr>
                <w:lang w:val="en-US"/>
              </w:rPr>
              <w:t>a</w:t>
            </w:r>
            <w:r w:rsidRPr="00483CF9">
              <w:rPr>
                <w:lang w:val="en-US"/>
              </w:rPr>
              <w:t>tions</w:t>
            </w:r>
          </w:p>
        </w:tc>
        <w:tc>
          <w:tcPr>
            <w:tcW w:w="1134" w:type="dxa"/>
            <w:shd w:val="clear" w:color="auto" w:fill="auto"/>
            <w:vAlign w:val="center"/>
          </w:tcPr>
          <w:p w:rsidR="00B81F96" w:rsidRPr="00483CF9" w:rsidRDefault="00B81F96" w:rsidP="007D3AED">
            <w:pPr>
              <w:jc w:val="center"/>
              <w:rPr>
                <w:lang w:val="en-US"/>
              </w:rPr>
            </w:pPr>
          </w:p>
        </w:tc>
        <w:tc>
          <w:tcPr>
            <w:tcW w:w="1418" w:type="dxa"/>
            <w:shd w:val="clear" w:color="auto" w:fill="auto"/>
            <w:vAlign w:val="center"/>
          </w:tcPr>
          <w:p w:rsidR="00B81F96" w:rsidRPr="00483CF9" w:rsidRDefault="00B81F96" w:rsidP="007D3AED">
            <w:pPr>
              <w:jc w:val="center"/>
              <w:rPr>
                <w:lang w:val="en-US"/>
              </w:rPr>
            </w:pPr>
          </w:p>
        </w:tc>
        <w:tc>
          <w:tcPr>
            <w:tcW w:w="1701" w:type="dxa"/>
            <w:shd w:val="clear" w:color="auto" w:fill="auto"/>
            <w:vAlign w:val="center"/>
          </w:tcPr>
          <w:p w:rsidR="00B81F96" w:rsidRPr="00483CF9" w:rsidRDefault="00B81F96" w:rsidP="007D3AED">
            <w:pPr>
              <w:jc w:val="center"/>
              <w:rPr>
                <w:lang w:val="en-US"/>
              </w:rPr>
            </w:pPr>
          </w:p>
        </w:tc>
        <w:tc>
          <w:tcPr>
            <w:tcW w:w="1134" w:type="dxa"/>
            <w:shd w:val="clear" w:color="auto" w:fill="auto"/>
            <w:vAlign w:val="center"/>
          </w:tcPr>
          <w:p w:rsidR="00B81F96" w:rsidRPr="00483CF9" w:rsidRDefault="00B81F96" w:rsidP="007D3AED">
            <w:pPr>
              <w:jc w:val="center"/>
              <w:rPr>
                <w:lang w:val="en-US"/>
              </w:rPr>
            </w:pPr>
          </w:p>
        </w:tc>
        <w:tc>
          <w:tcPr>
            <w:tcW w:w="1176" w:type="dxa"/>
            <w:shd w:val="clear" w:color="auto" w:fill="auto"/>
            <w:vAlign w:val="center"/>
          </w:tcPr>
          <w:p w:rsidR="00B81F96" w:rsidRPr="00483CF9" w:rsidRDefault="00B81F96" w:rsidP="007D3AED">
            <w:pPr>
              <w:jc w:val="center"/>
              <w:rPr>
                <w:lang w:val="en-US"/>
              </w:rPr>
            </w:pPr>
          </w:p>
        </w:tc>
      </w:tr>
      <w:tr w:rsidR="00B81F96" w:rsidRPr="00D035B4" w:rsidTr="003F6B27">
        <w:trPr>
          <w:trHeight w:val="370"/>
        </w:trPr>
        <w:tc>
          <w:tcPr>
            <w:tcW w:w="3085" w:type="dxa"/>
            <w:shd w:val="clear" w:color="auto" w:fill="auto"/>
            <w:vAlign w:val="center"/>
          </w:tcPr>
          <w:p w:rsidR="00483CF9" w:rsidRPr="00483CF9" w:rsidRDefault="00483CF9" w:rsidP="007D3AED">
            <w:pPr>
              <w:rPr>
                <w:spacing w:val="-6"/>
                <w:lang w:val="en-US"/>
              </w:rPr>
            </w:pPr>
            <w:r w:rsidRPr="00483CF9">
              <w:rPr>
                <w:spacing w:val="-6"/>
                <w:lang w:val="en-US"/>
              </w:rPr>
              <w:t>Relations of interests of the personality and state</w:t>
            </w:r>
          </w:p>
        </w:tc>
        <w:tc>
          <w:tcPr>
            <w:tcW w:w="1134" w:type="dxa"/>
            <w:shd w:val="clear" w:color="auto" w:fill="auto"/>
            <w:vAlign w:val="center"/>
          </w:tcPr>
          <w:p w:rsidR="00B81F96" w:rsidRPr="00483CF9" w:rsidRDefault="00B81F96" w:rsidP="007D3AED">
            <w:pPr>
              <w:jc w:val="center"/>
              <w:rPr>
                <w:lang w:val="en-US"/>
              </w:rPr>
            </w:pPr>
          </w:p>
        </w:tc>
        <w:tc>
          <w:tcPr>
            <w:tcW w:w="1418" w:type="dxa"/>
            <w:shd w:val="clear" w:color="auto" w:fill="auto"/>
            <w:vAlign w:val="center"/>
          </w:tcPr>
          <w:p w:rsidR="00B81F96" w:rsidRPr="00483CF9" w:rsidRDefault="00B81F96" w:rsidP="007D3AED">
            <w:pPr>
              <w:jc w:val="center"/>
              <w:rPr>
                <w:lang w:val="en-US"/>
              </w:rPr>
            </w:pPr>
          </w:p>
        </w:tc>
        <w:tc>
          <w:tcPr>
            <w:tcW w:w="1701" w:type="dxa"/>
            <w:shd w:val="clear" w:color="auto" w:fill="auto"/>
            <w:vAlign w:val="center"/>
          </w:tcPr>
          <w:p w:rsidR="00B81F96" w:rsidRPr="00483CF9" w:rsidRDefault="00B81F96" w:rsidP="007D3AED">
            <w:pPr>
              <w:jc w:val="center"/>
              <w:rPr>
                <w:lang w:val="en-US"/>
              </w:rPr>
            </w:pPr>
          </w:p>
        </w:tc>
        <w:tc>
          <w:tcPr>
            <w:tcW w:w="1134" w:type="dxa"/>
            <w:shd w:val="clear" w:color="auto" w:fill="auto"/>
            <w:vAlign w:val="center"/>
          </w:tcPr>
          <w:p w:rsidR="00B81F96" w:rsidRPr="00483CF9" w:rsidRDefault="00B81F96" w:rsidP="007D3AED">
            <w:pPr>
              <w:jc w:val="center"/>
              <w:rPr>
                <w:lang w:val="en-US"/>
              </w:rPr>
            </w:pPr>
          </w:p>
        </w:tc>
        <w:tc>
          <w:tcPr>
            <w:tcW w:w="1176" w:type="dxa"/>
            <w:shd w:val="clear" w:color="auto" w:fill="auto"/>
            <w:vAlign w:val="center"/>
          </w:tcPr>
          <w:p w:rsidR="00B81F96" w:rsidRPr="00483CF9" w:rsidRDefault="00B81F96" w:rsidP="007D3AED">
            <w:pPr>
              <w:jc w:val="center"/>
              <w:rPr>
                <w:lang w:val="en-US"/>
              </w:rPr>
            </w:pPr>
          </w:p>
        </w:tc>
      </w:tr>
    </w:tbl>
    <w:p w:rsidR="001D5F42" w:rsidRDefault="001D5F42" w:rsidP="001D5F42">
      <w:pPr>
        <w:widowControl w:val="0"/>
        <w:ind w:firstLine="567"/>
        <w:jc w:val="both"/>
        <w:rPr>
          <w:b/>
          <w:sz w:val="28"/>
          <w:szCs w:val="28"/>
          <w:lang w:val="en-US"/>
        </w:rPr>
      </w:pPr>
    </w:p>
    <w:p w:rsidR="00F211BC" w:rsidRDefault="00F211BC" w:rsidP="001D5F42">
      <w:pPr>
        <w:widowControl w:val="0"/>
        <w:ind w:firstLine="567"/>
        <w:jc w:val="both"/>
        <w:rPr>
          <w:b/>
          <w:sz w:val="28"/>
          <w:szCs w:val="28"/>
          <w:lang w:val="en-US"/>
        </w:rPr>
      </w:pPr>
    </w:p>
    <w:p w:rsidR="00F211BC" w:rsidRDefault="00F211BC" w:rsidP="001D5F42">
      <w:pPr>
        <w:widowControl w:val="0"/>
        <w:ind w:firstLine="567"/>
        <w:jc w:val="both"/>
        <w:rPr>
          <w:b/>
          <w:sz w:val="28"/>
          <w:szCs w:val="28"/>
          <w:lang w:val="en-US"/>
        </w:rPr>
      </w:pPr>
    </w:p>
    <w:p w:rsidR="00F211BC" w:rsidRDefault="00F211BC" w:rsidP="001D5F42">
      <w:pPr>
        <w:widowControl w:val="0"/>
        <w:ind w:firstLine="567"/>
        <w:jc w:val="both"/>
        <w:rPr>
          <w:b/>
          <w:sz w:val="28"/>
          <w:szCs w:val="28"/>
          <w:lang w:val="en-US"/>
        </w:rPr>
      </w:pPr>
    </w:p>
    <w:p w:rsidR="0086504B" w:rsidRDefault="0086504B" w:rsidP="001D5F42">
      <w:pPr>
        <w:widowControl w:val="0"/>
        <w:ind w:firstLine="567"/>
        <w:jc w:val="both"/>
        <w:rPr>
          <w:b/>
          <w:sz w:val="28"/>
          <w:szCs w:val="28"/>
          <w:lang w:val="en-US"/>
        </w:rPr>
      </w:pPr>
    </w:p>
    <w:p w:rsidR="001D5F42" w:rsidRPr="001D5F42" w:rsidRDefault="001D5F42" w:rsidP="001D5F42">
      <w:pPr>
        <w:widowControl w:val="0"/>
        <w:ind w:firstLine="567"/>
        <w:jc w:val="both"/>
        <w:rPr>
          <w:b/>
          <w:sz w:val="28"/>
          <w:szCs w:val="28"/>
          <w:lang w:val="en-US"/>
        </w:rPr>
      </w:pPr>
      <w:r w:rsidRPr="001D5F42">
        <w:rPr>
          <w:b/>
          <w:sz w:val="28"/>
          <w:szCs w:val="28"/>
          <w:lang w:val="en-US"/>
        </w:rPr>
        <w:t>Seminar occupation No. 27 Concept of political modernization</w:t>
      </w:r>
    </w:p>
    <w:p w:rsidR="001D5F42" w:rsidRPr="001D5F42" w:rsidRDefault="001D5F42" w:rsidP="001D5F42">
      <w:pPr>
        <w:widowControl w:val="0"/>
        <w:ind w:firstLine="567"/>
        <w:jc w:val="both"/>
        <w:rPr>
          <w:sz w:val="28"/>
          <w:szCs w:val="28"/>
          <w:lang w:val="en-US"/>
        </w:rPr>
      </w:pPr>
      <w:r w:rsidRPr="001D5F42">
        <w:rPr>
          <w:b/>
          <w:sz w:val="28"/>
          <w:szCs w:val="28"/>
          <w:lang w:val="en-US"/>
        </w:rPr>
        <w:t>Purposes and problems of occupation:</w:t>
      </w:r>
      <w:r w:rsidRPr="001D5F42">
        <w:rPr>
          <w:sz w:val="28"/>
          <w:szCs w:val="28"/>
          <w:lang w:val="en-US"/>
        </w:rPr>
        <w:t xml:space="preserve"> to give an idea of political develo</w:t>
      </w:r>
      <w:r w:rsidRPr="001D5F42">
        <w:rPr>
          <w:sz w:val="28"/>
          <w:szCs w:val="28"/>
          <w:lang w:val="en-US"/>
        </w:rPr>
        <w:t>p</w:t>
      </w:r>
      <w:r w:rsidRPr="001D5F42">
        <w:rPr>
          <w:sz w:val="28"/>
          <w:szCs w:val="28"/>
          <w:lang w:val="en-US"/>
        </w:rPr>
        <w:t>ment and its criterion; to consider various theories of political modernization; to u</w:t>
      </w:r>
      <w:r w:rsidRPr="001D5F42">
        <w:rPr>
          <w:sz w:val="28"/>
          <w:szCs w:val="28"/>
          <w:lang w:val="en-US"/>
        </w:rPr>
        <w:t>n</w:t>
      </w:r>
      <w:r w:rsidRPr="001D5F42">
        <w:rPr>
          <w:sz w:val="28"/>
          <w:szCs w:val="28"/>
          <w:lang w:val="en-US"/>
        </w:rPr>
        <w:t>derstand features of transition of society from totalitarian and authoritarian regimes to democracy; to reveal features of processes of modernization in modern Kazakhstan.</w:t>
      </w:r>
    </w:p>
    <w:p w:rsidR="001D5F42" w:rsidRPr="001D5F42" w:rsidRDefault="001D5F42" w:rsidP="001D5F42">
      <w:pPr>
        <w:widowControl w:val="0"/>
        <w:ind w:firstLine="567"/>
        <w:jc w:val="both"/>
        <w:rPr>
          <w:sz w:val="28"/>
          <w:szCs w:val="28"/>
          <w:lang w:val="en-US"/>
        </w:rPr>
      </w:pPr>
      <w:r w:rsidRPr="001D5F42">
        <w:rPr>
          <w:sz w:val="28"/>
          <w:szCs w:val="28"/>
          <w:lang w:val="en-US"/>
        </w:rPr>
        <w:t>Having studied a subject, the student has to acquire knowledge and abilities within the formed competences, that is:</w:t>
      </w:r>
    </w:p>
    <w:p w:rsidR="001D5F42" w:rsidRPr="001D5F42" w:rsidRDefault="001D5F42" w:rsidP="001D5F42">
      <w:pPr>
        <w:widowControl w:val="0"/>
        <w:ind w:firstLine="567"/>
        <w:jc w:val="both"/>
        <w:rPr>
          <w:sz w:val="28"/>
          <w:szCs w:val="28"/>
          <w:lang w:val="en-US"/>
        </w:rPr>
      </w:pPr>
      <w:r w:rsidRPr="001D5F42">
        <w:rPr>
          <w:i/>
          <w:sz w:val="28"/>
          <w:szCs w:val="28"/>
          <w:lang w:val="en-US"/>
        </w:rPr>
        <w:t>to be able</w:t>
      </w:r>
      <w:r w:rsidRPr="001D5F42">
        <w:rPr>
          <w:sz w:val="28"/>
          <w:szCs w:val="28"/>
          <w:lang w:val="en-US"/>
        </w:rPr>
        <w:t>:</w:t>
      </w:r>
    </w:p>
    <w:p w:rsidR="001D5F42" w:rsidRPr="001D5F42" w:rsidRDefault="001D5F42" w:rsidP="001D5F42">
      <w:pPr>
        <w:widowControl w:val="0"/>
        <w:ind w:firstLine="567"/>
        <w:jc w:val="both"/>
        <w:rPr>
          <w:sz w:val="28"/>
          <w:szCs w:val="28"/>
          <w:lang w:val="en-US"/>
        </w:rPr>
      </w:pPr>
      <w:r w:rsidRPr="001D5F42">
        <w:rPr>
          <w:sz w:val="28"/>
          <w:szCs w:val="28"/>
          <w:lang w:val="en-US"/>
        </w:rPr>
        <w:t>– to apply criteria of political development to the political processes happening worldwide;</w:t>
      </w:r>
    </w:p>
    <w:p w:rsidR="001D5F42" w:rsidRPr="001D5F42" w:rsidRDefault="001D5F42" w:rsidP="001D5F42">
      <w:pPr>
        <w:widowControl w:val="0"/>
        <w:ind w:firstLine="567"/>
        <w:jc w:val="both"/>
        <w:rPr>
          <w:sz w:val="28"/>
          <w:szCs w:val="28"/>
          <w:lang w:val="en-US"/>
        </w:rPr>
      </w:pPr>
      <w:r w:rsidRPr="001D5F42">
        <w:rPr>
          <w:sz w:val="28"/>
          <w:szCs w:val="28"/>
          <w:lang w:val="en-US"/>
        </w:rPr>
        <w:t>– to set a task on definition of factors and determinants of political development in concrete situations;</w:t>
      </w:r>
    </w:p>
    <w:p w:rsidR="001D5F42" w:rsidRPr="001D5F42" w:rsidRDefault="001D5F42" w:rsidP="001D5F42">
      <w:pPr>
        <w:widowControl w:val="0"/>
        <w:ind w:firstLine="567"/>
        <w:jc w:val="both"/>
        <w:rPr>
          <w:sz w:val="28"/>
          <w:szCs w:val="28"/>
          <w:lang w:val="en-US"/>
        </w:rPr>
      </w:pPr>
      <w:r w:rsidRPr="001D5F42">
        <w:rPr>
          <w:sz w:val="28"/>
          <w:szCs w:val="28"/>
          <w:lang w:val="en-US"/>
        </w:rPr>
        <w:t>– to apply theoretical aspects of political modernization to a research of practical factors of change of political life of society and transition to the democratic form of government by the state;</w:t>
      </w:r>
    </w:p>
    <w:p w:rsidR="001D5F42" w:rsidRPr="00BE7966" w:rsidRDefault="001D5F42" w:rsidP="001D5F42">
      <w:pPr>
        <w:widowControl w:val="0"/>
        <w:ind w:firstLine="567"/>
        <w:jc w:val="both"/>
        <w:rPr>
          <w:i/>
          <w:sz w:val="28"/>
          <w:szCs w:val="28"/>
          <w:lang w:val="en-US"/>
        </w:rPr>
      </w:pPr>
      <w:r w:rsidRPr="00BE7966">
        <w:rPr>
          <w:i/>
          <w:sz w:val="28"/>
          <w:szCs w:val="28"/>
          <w:lang w:val="en-US"/>
        </w:rPr>
        <w:t>to have skills:</w:t>
      </w:r>
    </w:p>
    <w:p w:rsidR="00C64DD8" w:rsidRPr="001D5F42" w:rsidRDefault="001D5F42" w:rsidP="001D5F42">
      <w:pPr>
        <w:widowControl w:val="0"/>
        <w:ind w:firstLine="567"/>
        <w:jc w:val="both"/>
        <w:rPr>
          <w:sz w:val="28"/>
          <w:szCs w:val="28"/>
          <w:lang w:val="en-US"/>
        </w:rPr>
      </w:pPr>
      <w:r w:rsidRPr="001D5F42">
        <w:rPr>
          <w:sz w:val="28"/>
          <w:szCs w:val="28"/>
          <w:lang w:val="en-US"/>
        </w:rPr>
        <w:t>- operating by the basic concepts connected with political development of soci</w:t>
      </w:r>
      <w:r w:rsidRPr="001D5F42">
        <w:rPr>
          <w:sz w:val="28"/>
          <w:szCs w:val="28"/>
          <w:lang w:val="en-US"/>
        </w:rPr>
        <w:t>e</w:t>
      </w:r>
      <w:r w:rsidRPr="001D5F42">
        <w:rPr>
          <w:sz w:val="28"/>
          <w:szCs w:val="28"/>
          <w:lang w:val="en-US"/>
        </w:rPr>
        <w:t>ty and theories of political modernization.</w:t>
      </w:r>
    </w:p>
    <w:p w:rsidR="001D5F42" w:rsidRPr="001D5F42" w:rsidRDefault="001D5F42" w:rsidP="00120282">
      <w:pPr>
        <w:jc w:val="center"/>
        <w:rPr>
          <w:b/>
          <w:sz w:val="28"/>
          <w:szCs w:val="28"/>
          <w:lang w:val="en-US"/>
        </w:rPr>
      </w:pPr>
      <w:r w:rsidRPr="001D5F42">
        <w:rPr>
          <w:b/>
          <w:sz w:val="28"/>
          <w:szCs w:val="28"/>
          <w:lang w:val="en-US"/>
        </w:rPr>
        <w:t>Subjects of reports and messages</w:t>
      </w:r>
    </w:p>
    <w:p w:rsidR="001D5F42" w:rsidRPr="001D5F42" w:rsidRDefault="001D5F42" w:rsidP="00120282">
      <w:pPr>
        <w:ind w:firstLine="709"/>
        <w:jc w:val="both"/>
        <w:rPr>
          <w:sz w:val="28"/>
          <w:szCs w:val="28"/>
          <w:lang w:val="en-US"/>
        </w:rPr>
      </w:pPr>
      <w:r w:rsidRPr="001D5F42">
        <w:rPr>
          <w:sz w:val="28"/>
          <w:szCs w:val="28"/>
          <w:lang w:val="en-US"/>
        </w:rPr>
        <w:t xml:space="preserve">1. Political development. </w:t>
      </w:r>
    </w:p>
    <w:p w:rsidR="001D5F42" w:rsidRPr="001D5F42" w:rsidRDefault="001D5F42" w:rsidP="00120282">
      <w:pPr>
        <w:ind w:firstLine="709"/>
        <w:jc w:val="both"/>
        <w:rPr>
          <w:sz w:val="28"/>
          <w:szCs w:val="28"/>
          <w:lang w:val="en-US"/>
        </w:rPr>
      </w:pPr>
      <w:r w:rsidRPr="001D5F42">
        <w:rPr>
          <w:sz w:val="28"/>
          <w:szCs w:val="28"/>
          <w:lang w:val="en-US"/>
        </w:rPr>
        <w:t>2. Modernizatorsky elite, her types.</w:t>
      </w:r>
    </w:p>
    <w:p w:rsidR="001D5F42" w:rsidRPr="001D5F42" w:rsidRDefault="001D5F42" w:rsidP="001D5F42">
      <w:pPr>
        <w:jc w:val="both"/>
        <w:rPr>
          <w:sz w:val="28"/>
          <w:szCs w:val="28"/>
          <w:lang w:val="en-US"/>
        </w:rPr>
      </w:pPr>
    </w:p>
    <w:p w:rsidR="001D5F42" w:rsidRPr="001D5F42" w:rsidRDefault="001D5F42" w:rsidP="00120282">
      <w:pPr>
        <w:jc w:val="center"/>
        <w:rPr>
          <w:b/>
          <w:sz w:val="28"/>
          <w:szCs w:val="28"/>
          <w:lang w:val="en-US"/>
        </w:rPr>
      </w:pPr>
      <w:r w:rsidRPr="001D5F42">
        <w:rPr>
          <w:b/>
          <w:sz w:val="28"/>
          <w:szCs w:val="28"/>
          <w:lang w:val="en-US"/>
        </w:rPr>
        <w:t>Plan:</w:t>
      </w:r>
    </w:p>
    <w:p w:rsidR="001D5F42" w:rsidRPr="001D5F42" w:rsidRDefault="001D5F42" w:rsidP="00120282">
      <w:pPr>
        <w:ind w:firstLine="709"/>
        <w:jc w:val="both"/>
        <w:rPr>
          <w:sz w:val="28"/>
          <w:szCs w:val="28"/>
          <w:lang w:val="en-US"/>
        </w:rPr>
      </w:pPr>
      <w:r w:rsidRPr="001D5F42">
        <w:rPr>
          <w:sz w:val="28"/>
          <w:szCs w:val="28"/>
          <w:lang w:val="en-US"/>
        </w:rPr>
        <w:t xml:space="preserve">1. Main directions of the theory of political modernization, their evolution and connection with political practice. </w:t>
      </w:r>
    </w:p>
    <w:p w:rsidR="001D5F42" w:rsidRPr="001D5F42" w:rsidRDefault="001D5F42" w:rsidP="00120282">
      <w:pPr>
        <w:ind w:firstLine="709"/>
        <w:jc w:val="both"/>
        <w:rPr>
          <w:sz w:val="28"/>
          <w:szCs w:val="28"/>
          <w:lang w:val="en-US"/>
        </w:rPr>
      </w:pPr>
      <w:r w:rsidRPr="001D5F42">
        <w:rPr>
          <w:sz w:val="28"/>
          <w:szCs w:val="28"/>
          <w:lang w:val="en-US"/>
        </w:rPr>
        <w:t xml:space="preserve">2. Purposes and criteria of political modernization, her main lines. </w:t>
      </w:r>
    </w:p>
    <w:p w:rsidR="00CD76B0" w:rsidRPr="001D5F42" w:rsidRDefault="001D5F42" w:rsidP="00120282">
      <w:pPr>
        <w:ind w:firstLine="709"/>
        <w:jc w:val="both"/>
        <w:rPr>
          <w:sz w:val="28"/>
          <w:szCs w:val="28"/>
          <w:lang w:val="en-US"/>
        </w:rPr>
      </w:pPr>
      <w:r w:rsidRPr="001D5F42">
        <w:rPr>
          <w:sz w:val="28"/>
          <w:szCs w:val="28"/>
          <w:lang w:val="en-US"/>
        </w:rPr>
        <w:t>3. Political modernization in the Republic of Kazakhstan.</w:t>
      </w:r>
    </w:p>
    <w:p w:rsidR="001D5F42" w:rsidRDefault="001D5F42" w:rsidP="001D5F42">
      <w:pPr>
        <w:tabs>
          <w:tab w:val="left" w:pos="975"/>
        </w:tabs>
        <w:ind w:firstLine="567"/>
        <w:jc w:val="both"/>
        <w:rPr>
          <w:sz w:val="28"/>
          <w:szCs w:val="28"/>
          <w:lang w:val="en-US"/>
        </w:rPr>
      </w:pPr>
    </w:p>
    <w:p w:rsidR="001D5F42" w:rsidRPr="001D5F42" w:rsidRDefault="001D5F42" w:rsidP="001D5F42">
      <w:pPr>
        <w:tabs>
          <w:tab w:val="left" w:pos="975"/>
        </w:tabs>
        <w:ind w:firstLine="567"/>
        <w:jc w:val="both"/>
        <w:rPr>
          <w:sz w:val="28"/>
          <w:szCs w:val="28"/>
          <w:lang w:val="en-US"/>
        </w:rPr>
      </w:pPr>
      <w:r w:rsidRPr="001D5F42">
        <w:rPr>
          <w:sz w:val="28"/>
          <w:szCs w:val="28"/>
          <w:lang w:val="en-US"/>
        </w:rPr>
        <w:t>By preparation for the first question it is necessary to pay attention to category of political modernization which is the defining factor of development of political processes in the modern world. Track evolution of the theory of political moderniz</w:t>
      </w:r>
      <w:r w:rsidRPr="001D5F42">
        <w:rPr>
          <w:sz w:val="28"/>
          <w:szCs w:val="28"/>
          <w:lang w:val="en-US"/>
        </w:rPr>
        <w:t>a</w:t>
      </w:r>
      <w:r w:rsidRPr="001D5F42">
        <w:rPr>
          <w:sz w:val="28"/>
          <w:szCs w:val="28"/>
          <w:lang w:val="en-US"/>
        </w:rPr>
        <w:t>tion. Compare the main directions of the theory of political modernization. Conserv</w:t>
      </w:r>
      <w:r w:rsidRPr="001D5F42">
        <w:rPr>
          <w:sz w:val="28"/>
          <w:szCs w:val="28"/>
          <w:lang w:val="en-US"/>
        </w:rPr>
        <w:t>a</w:t>
      </w:r>
      <w:r w:rsidRPr="001D5F42">
        <w:rPr>
          <w:sz w:val="28"/>
          <w:szCs w:val="28"/>
          <w:lang w:val="en-US"/>
        </w:rPr>
        <w:t>tive theory. (S. Huntington, J. Nelson). Liberal theory. (R. Dahl, G. Almond, L. Pai, K. Deych). Theory of a poliarkhiya. (R. Dahl).</w:t>
      </w:r>
    </w:p>
    <w:p w:rsidR="001D5F42" w:rsidRPr="001D5F42" w:rsidRDefault="001D5F42" w:rsidP="001D5F42">
      <w:pPr>
        <w:tabs>
          <w:tab w:val="left" w:pos="975"/>
        </w:tabs>
        <w:ind w:firstLine="567"/>
        <w:jc w:val="both"/>
        <w:rPr>
          <w:sz w:val="28"/>
          <w:szCs w:val="28"/>
          <w:lang w:val="en-US"/>
        </w:rPr>
      </w:pPr>
      <w:r w:rsidRPr="001D5F42">
        <w:rPr>
          <w:sz w:val="28"/>
          <w:szCs w:val="28"/>
          <w:lang w:val="en-US"/>
        </w:rPr>
        <w:t>At a statement of the second question tell about main objectives of political modernization: creation of new political institutes for the solution of constantly e</w:t>
      </w:r>
      <w:r w:rsidRPr="001D5F42">
        <w:rPr>
          <w:sz w:val="28"/>
          <w:szCs w:val="28"/>
          <w:lang w:val="en-US"/>
        </w:rPr>
        <w:t>x</w:t>
      </w:r>
      <w:r w:rsidRPr="001D5F42">
        <w:rPr>
          <w:sz w:val="28"/>
          <w:szCs w:val="28"/>
          <w:lang w:val="en-US"/>
        </w:rPr>
        <w:t>tending circle of social and economic problems; change of political orientations of elite and leaders on open fight; formation of rational bureaucracy. Mark out criterion of political modernization (formation of the centralized states operated on the basis of the reasonable principle of division of the authorities, inclusion of broad masses of the population in political process etc.). Tell about the main lines of political mode</w:t>
      </w:r>
      <w:r w:rsidRPr="001D5F42">
        <w:rPr>
          <w:sz w:val="28"/>
          <w:szCs w:val="28"/>
          <w:lang w:val="en-US"/>
        </w:rPr>
        <w:t>r</w:t>
      </w:r>
      <w:r w:rsidRPr="001D5F42">
        <w:rPr>
          <w:sz w:val="28"/>
          <w:szCs w:val="28"/>
          <w:lang w:val="en-US"/>
        </w:rPr>
        <w:t>nization (existence of the competing political organizations;</w:t>
      </w:r>
    </w:p>
    <w:p w:rsidR="001D5F42" w:rsidRPr="001D5F42" w:rsidRDefault="001D5F42" w:rsidP="001D5F42">
      <w:pPr>
        <w:tabs>
          <w:tab w:val="left" w:pos="975"/>
        </w:tabs>
        <w:ind w:firstLine="567"/>
        <w:jc w:val="both"/>
        <w:rPr>
          <w:sz w:val="28"/>
          <w:szCs w:val="28"/>
          <w:lang w:val="en-US"/>
        </w:rPr>
      </w:pPr>
      <w:r w:rsidRPr="001D5F42">
        <w:rPr>
          <w:sz w:val="28"/>
          <w:szCs w:val="28"/>
          <w:lang w:val="en-US"/>
        </w:rPr>
        <w:t>distribution of political influence on various spheres of society, etc.)</w:t>
      </w:r>
    </w:p>
    <w:p w:rsidR="00CD76B0" w:rsidRPr="001D5F42" w:rsidRDefault="001D5F42" w:rsidP="001D5F42">
      <w:pPr>
        <w:tabs>
          <w:tab w:val="left" w:pos="975"/>
        </w:tabs>
        <w:ind w:firstLine="567"/>
        <w:jc w:val="both"/>
        <w:rPr>
          <w:sz w:val="28"/>
          <w:szCs w:val="28"/>
          <w:lang w:val="en-US"/>
        </w:rPr>
      </w:pPr>
      <w:r w:rsidRPr="001D5F42">
        <w:rPr>
          <w:sz w:val="28"/>
          <w:szCs w:val="28"/>
          <w:lang w:val="en-US"/>
        </w:rPr>
        <w:lastRenderedPageBreak/>
        <w:t>In the third question the subject of transition of Kazakhstan from traditional to modern and to post-modern society is further central. In this regard it is necessary to give the characteristic of traditional society (keep in mind that modernization depends in many respects on the concrete state, and traditional values and norms can play very positive role in the course of modernization), criteria of changes which occur in economy, policy, the social sphere, culture in the course of formation of modern s</w:t>
      </w:r>
      <w:r w:rsidRPr="001D5F42">
        <w:rPr>
          <w:sz w:val="28"/>
          <w:szCs w:val="28"/>
          <w:lang w:val="en-US"/>
        </w:rPr>
        <w:t>o</w:t>
      </w:r>
      <w:r w:rsidRPr="001D5F42">
        <w:rPr>
          <w:sz w:val="28"/>
          <w:szCs w:val="28"/>
          <w:lang w:val="en-US"/>
        </w:rPr>
        <w:t>ciety. Reveal the general and special in political modernization of Kazakhstan.</w:t>
      </w:r>
    </w:p>
    <w:p w:rsidR="001D5F42" w:rsidRPr="001D5F42" w:rsidRDefault="001D5F42" w:rsidP="001D5F42">
      <w:pPr>
        <w:jc w:val="both"/>
        <w:rPr>
          <w:b/>
          <w:sz w:val="28"/>
          <w:szCs w:val="28"/>
          <w:lang w:val="en-US"/>
        </w:rPr>
      </w:pPr>
      <w:r w:rsidRPr="001D5F42">
        <w:rPr>
          <w:b/>
          <w:sz w:val="28"/>
          <w:szCs w:val="28"/>
          <w:lang w:val="en-US"/>
        </w:rPr>
        <w:t>Homework:</w:t>
      </w:r>
    </w:p>
    <w:p w:rsidR="003F6B27" w:rsidRDefault="001D5F42" w:rsidP="001D5F42">
      <w:pPr>
        <w:ind w:firstLine="708"/>
        <w:jc w:val="both"/>
        <w:rPr>
          <w:sz w:val="28"/>
          <w:szCs w:val="28"/>
          <w:lang w:val="en-US"/>
        </w:rPr>
      </w:pPr>
      <w:r w:rsidRPr="001D5F42">
        <w:rPr>
          <w:sz w:val="28"/>
          <w:szCs w:val="28"/>
          <w:lang w:val="en-US"/>
        </w:rPr>
        <w:t>1. Fill in the table:</w:t>
      </w:r>
    </w:p>
    <w:p w:rsidR="001D5F42" w:rsidRPr="001D5F42" w:rsidRDefault="001D5F42" w:rsidP="001D5F42">
      <w:pPr>
        <w:ind w:left="1080"/>
        <w:jc w:val="both"/>
        <w:rPr>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30"/>
        <w:gridCol w:w="3230"/>
        <w:gridCol w:w="3231"/>
      </w:tblGrid>
      <w:tr w:rsidR="003F6B27" w:rsidRPr="0029777C" w:rsidTr="002F5A90">
        <w:trPr>
          <w:trHeight w:val="477"/>
        </w:trPr>
        <w:tc>
          <w:tcPr>
            <w:tcW w:w="3230" w:type="dxa"/>
            <w:shd w:val="clear" w:color="auto" w:fill="auto"/>
            <w:vAlign w:val="center"/>
          </w:tcPr>
          <w:p w:rsidR="00013A17" w:rsidRPr="00013A17" w:rsidRDefault="00013A17" w:rsidP="007D3AED">
            <w:pPr>
              <w:jc w:val="center"/>
              <w:rPr>
                <w:b/>
                <w:lang w:val="en-US"/>
              </w:rPr>
            </w:pPr>
            <w:r w:rsidRPr="00013A17">
              <w:rPr>
                <w:b/>
                <w:lang w:val="en-US"/>
              </w:rPr>
              <w:t>Criteria of comparison</w:t>
            </w:r>
          </w:p>
        </w:tc>
        <w:tc>
          <w:tcPr>
            <w:tcW w:w="3230" w:type="dxa"/>
            <w:shd w:val="clear" w:color="auto" w:fill="auto"/>
            <w:vAlign w:val="center"/>
          </w:tcPr>
          <w:p w:rsidR="003F6B27" w:rsidRDefault="003F6B27" w:rsidP="007D3AED">
            <w:pPr>
              <w:jc w:val="center"/>
              <w:rPr>
                <w:b/>
                <w:lang w:val="en-US"/>
              </w:rPr>
            </w:pPr>
          </w:p>
          <w:p w:rsidR="00013A17" w:rsidRPr="00013A17" w:rsidRDefault="00013A17" w:rsidP="00013A17">
            <w:pPr>
              <w:jc w:val="center"/>
              <w:rPr>
                <w:b/>
                <w:lang w:val="en-US"/>
              </w:rPr>
            </w:pPr>
            <w:r w:rsidRPr="00013A17">
              <w:rPr>
                <w:b/>
                <w:lang w:val="en-US"/>
              </w:rPr>
              <w:t xml:space="preserve">"Primary" </w:t>
            </w:r>
          </w:p>
          <w:p w:rsidR="00013A17" w:rsidRPr="00013A17" w:rsidRDefault="00013A17" w:rsidP="00013A17">
            <w:pPr>
              <w:jc w:val="center"/>
              <w:rPr>
                <w:b/>
                <w:lang w:val="en-US"/>
              </w:rPr>
            </w:pPr>
            <w:r w:rsidRPr="00013A17">
              <w:rPr>
                <w:b/>
                <w:lang w:val="en-US"/>
              </w:rPr>
              <w:t>modernization</w:t>
            </w:r>
          </w:p>
        </w:tc>
        <w:tc>
          <w:tcPr>
            <w:tcW w:w="3231" w:type="dxa"/>
            <w:shd w:val="clear" w:color="auto" w:fill="auto"/>
            <w:vAlign w:val="center"/>
          </w:tcPr>
          <w:p w:rsidR="003F6B27" w:rsidRDefault="003F6B27" w:rsidP="007D3AED">
            <w:pPr>
              <w:jc w:val="center"/>
              <w:rPr>
                <w:b/>
                <w:lang w:val="en-US"/>
              </w:rPr>
            </w:pPr>
          </w:p>
          <w:p w:rsidR="00013A17" w:rsidRPr="00013A17" w:rsidRDefault="00013A17" w:rsidP="00013A17">
            <w:pPr>
              <w:jc w:val="center"/>
              <w:rPr>
                <w:b/>
                <w:lang w:val="en-US"/>
              </w:rPr>
            </w:pPr>
            <w:r w:rsidRPr="00013A17">
              <w:rPr>
                <w:b/>
                <w:lang w:val="en-US"/>
              </w:rPr>
              <w:t xml:space="preserve">"Secondary" </w:t>
            </w:r>
          </w:p>
          <w:p w:rsidR="00013A17" w:rsidRPr="00013A17" w:rsidRDefault="00013A17" w:rsidP="00013A17">
            <w:pPr>
              <w:jc w:val="center"/>
              <w:rPr>
                <w:b/>
                <w:lang w:val="en-US"/>
              </w:rPr>
            </w:pPr>
            <w:r w:rsidRPr="00013A17">
              <w:rPr>
                <w:b/>
                <w:lang w:val="en-US"/>
              </w:rPr>
              <w:t>modernization</w:t>
            </w:r>
          </w:p>
        </w:tc>
      </w:tr>
      <w:tr w:rsidR="00013A17" w:rsidRPr="00013A17" w:rsidTr="002F5A90">
        <w:trPr>
          <w:trHeight w:val="279"/>
        </w:trPr>
        <w:tc>
          <w:tcPr>
            <w:tcW w:w="3230" w:type="dxa"/>
            <w:shd w:val="clear" w:color="auto" w:fill="auto"/>
          </w:tcPr>
          <w:p w:rsidR="00013A17" w:rsidRPr="00013A17" w:rsidRDefault="00013A17" w:rsidP="007D3AED">
            <w:pPr>
              <w:jc w:val="both"/>
              <w:rPr>
                <w:lang w:val="en-US"/>
              </w:rPr>
            </w:pPr>
            <w:r w:rsidRPr="00013A17">
              <w:rPr>
                <w:lang w:val="en-US"/>
              </w:rPr>
              <w:t>Role of the state</w:t>
            </w:r>
          </w:p>
        </w:tc>
        <w:tc>
          <w:tcPr>
            <w:tcW w:w="3230" w:type="dxa"/>
            <w:shd w:val="clear" w:color="auto" w:fill="auto"/>
          </w:tcPr>
          <w:p w:rsidR="00013A17" w:rsidRPr="00013A17" w:rsidRDefault="00013A17" w:rsidP="00013A17">
            <w:pPr>
              <w:rPr>
                <w:lang w:val="en-US"/>
              </w:rPr>
            </w:pPr>
          </w:p>
        </w:tc>
        <w:tc>
          <w:tcPr>
            <w:tcW w:w="3231" w:type="dxa"/>
            <w:shd w:val="clear" w:color="auto" w:fill="auto"/>
          </w:tcPr>
          <w:p w:rsidR="00013A17" w:rsidRPr="00013A17" w:rsidRDefault="00013A17" w:rsidP="007D3AED">
            <w:pPr>
              <w:jc w:val="both"/>
              <w:rPr>
                <w:lang w:val="en-US"/>
              </w:rPr>
            </w:pPr>
          </w:p>
        </w:tc>
      </w:tr>
      <w:tr w:rsidR="00013A17" w:rsidRPr="0029777C" w:rsidTr="002F5A90">
        <w:trPr>
          <w:trHeight w:val="259"/>
        </w:trPr>
        <w:tc>
          <w:tcPr>
            <w:tcW w:w="3230" w:type="dxa"/>
            <w:shd w:val="clear" w:color="auto" w:fill="auto"/>
          </w:tcPr>
          <w:p w:rsidR="00013A17" w:rsidRPr="0029777C" w:rsidRDefault="00013A17" w:rsidP="007D3AED">
            <w:pPr>
              <w:jc w:val="both"/>
            </w:pPr>
            <w:r w:rsidRPr="0029777C">
              <w:t>Роль гражданского общества</w:t>
            </w:r>
            <w:r w:rsidRPr="008A1A98">
              <w:t xml:space="preserve"> Role of civil society</w:t>
            </w:r>
          </w:p>
        </w:tc>
        <w:tc>
          <w:tcPr>
            <w:tcW w:w="3230" w:type="dxa"/>
            <w:shd w:val="clear" w:color="auto" w:fill="auto"/>
          </w:tcPr>
          <w:p w:rsidR="00013A17" w:rsidRPr="008A1A98" w:rsidRDefault="00013A17" w:rsidP="00013A17"/>
        </w:tc>
        <w:tc>
          <w:tcPr>
            <w:tcW w:w="3231" w:type="dxa"/>
            <w:shd w:val="clear" w:color="auto" w:fill="auto"/>
          </w:tcPr>
          <w:p w:rsidR="00013A17" w:rsidRPr="0029777C" w:rsidRDefault="00013A17" w:rsidP="007D3AED">
            <w:pPr>
              <w:jc w:val="both"/>
            </w:pPr>
          </w:p>
        </w:tc>
      </w:tr>
      <w:tr w:rsidR="00013A17" w:rsidRPr="00D035B4" w:rsidTr="002F5A90">
        <w:trPr>
          <w:trHeight w:val="279"/>
        </w:trPr>
        <w:tc>
          <w:tcPr>
            <w:tcW w:w="3230" w:type="dxa"/>
            <w:shd w:val="clear" w:color="auto" w:fill="auto"/>
          </w:tcPr>
          <w:p w:rsidR="00013A17" w:rsidRDefault="00013A17" w:rsidP="007D3AED">
            <w:pPr>
              <w:jc w:val="both"/>
              <w:rPr>
                <w:lang w:val="en-US"/>
              </w:rPr>
            </w:pPr>
            <w:r w:rsidRPr="0029777C">
              <w:t>Логика</w:t>
            </w:r>
            <w:r w:rsidRPr="00013A17">
              <w:rPr>
                <w:lang w:val="en-US"/>
              </w:rPr>
              <w:t xml:space="preserve"> </w:t>
            </w:r>
            <w:r w:rsidRPr="0029777C">
              <w:t>модернизации</w:t>
            </w:r>
            <w:r w:rsidRPr="00013A17">
              <w:rPr>
                <w:lang w:val="en-US"/>
              </w:rPr>
              <w:t xml:space="preserve"> </w:t>
            </w:r>
          </w:p>
          <w:p w:rsidR="00013A17" w:rsidRPr="00013A17" w:rsidRDefault="00013A17" w:rsidP="007D3AED">
            <w:pPr>
              <w:jc w:val="both"/>
              <w:rPr>
                <w:lang w:val="en-US"/>
              </w:rPr>
            </w:pPr>
            <w:r w:rsidRPr="00013A17">
              <w:rPr>
                <w:lang w:val="en-US"/>
              </w:rPr>
              <w:t>Logic of modernization</w:t>
            </w:r>
          </w:p>
        </w:tc>
        <w:tc>
          <w:tcPr>
            <w:tcW w:w="3230" w:type="dxa"/>
            <w:shd w:val="clear" w:color="auto" w:fill="auto"/>
          </w:tcPr>
          <w:p w:rsidR="00013A17" w:rsidRPr="00013A17" w:rsidRDefault="00013A17" w:rsidP="00013A17">
            <w:pPr>
              <w:rPr>
                <w:lang w:val="en-US"/>
              </w:rPr>
            </w:pPr>
          </w:p>
        </w:tc>
        <w:tc>
          <w:tcPr>
            <w:tcW w:w="3231" w:type="dxa"/>
            <w:shd w:val="clear" w:color="auto" w:fill="auto"/>
          </w:tcPr>
          <w:p w:rsidR="00013A17" w:rsidRPr="00013A17" w:rsidRDefault="00013A17" w:rsidP="007D3AED">
            <w:pPr>
              <w:jc w:val="both"/>
              <w:rPr>
                <w:lang w:val="en-US"/>
              </w:rPr>
            </w:pPr>
          </w:p>
        </w:tc>
      </w:tr>
      <w:tr w:rsidR="00013A17" w:rsidRPr="00D035B4" w:rsidTr="002F5A90">
        <w:trPr>
          <w:trHeight w:val="239"/>
        </w:trPr>
        <w:tc>
          <w:tcPr>
            <w:tcW w:w="3230" w:type="dxa"/>
            <w:shd w:val="clear" w:color="auto" w:fill="auto"/>
          </w:tcPr>
          <w:p w:rsidR="00013A17" w:rsidRPr="00013A17" w:rsidRDefault="00013A17" w:rsidP="007D3AED">
            <w:pPr>
              <w:jc w:val="both"/>
              <w:rPr>
                <w:lang w:val="en-US"/>
              </w:rPr>
            </w:pPr>
            <w:r w:rsidRPr="0029777C">
              <w:t>Синхронность</w:t>
            </w:r>
            <w:r w:rsidRPr="00013A17">
              <w:rPr>
                <w:lang w:val="en-US"/>
              </w:rPr>
              <w:t xml:space="preserve"> </w:t>
            </w:r>
            <w:r w:rsidRPr="0029777C">
              <w:t>модернизации</w:t>
            </w:r>
            <w:r w:rsidRPr="00013A17">
              <w:rPr>
                <w:lang w:val="en-US"/>
              </w:rPr>
              <w:t xml:space="preserve"> Synchronism of modernization</w:t>
            </w:r>
          </w:p>
        </w:tc>
        <w:tc>
          <w:tcPr>
            <w:tcW w:w="3230" w:type="dxa"/>
            <w:shd w:val="clear" w:color="auto" w:fill="auto"/>
          </w:tcPr>
          <w:p w:rsidR="00013A17" w:rsidRPr="00013A17" w:rsidRDefault="00013A17" w:rsidP="00013A17">
            <w:pPr>
              <w:rPr>
                <w:lang w:val="en-US"/>
              </w:rPr>
            </w:pPr>
          </w:p>
        </w:tc>
        <w:tc>
          <w:tcPr>
            <w:tcW w:w="3231" w:type="dxa"/>
            <w:shd w:val="clear" w:color="auto" w:fill="auto"/>
          </w:tcPr>
          <w:p w:rsidR="00013A17" w:rsidRPr="00013A17" w:rsidRDefault="00013A17" w:rsidP="007D3AED">
            <w:pPr>
              <w:jc w:val="both"/>
              <w:rPr>
                <w:lang w:val="en-US"/>
              </w:rPr>
            </w:pPr>
          </w:p>
        </w:tc>
      </w:tr>
    </w:tbl>
    <w:p w:rsidR="003F6B27" w:rsidRPr="00013A17" w:rsidRDefault="003F6B27" w:rsidP="007D3AED">
      <w:pPr>
        <w:jc w:val="both"/>
        <w:rPr>
          <w:sz w:val="28"/>
          <w:szCs w:val="28"/>
          <w:lang w:val="en-US"/>
        </w:rPr>
      </w:pPr>
    </w:p>
    <w:p w:rsidR="00013A17" w:rsidRPr="00013A17" w:rsidRDefault="00013A17" w:rsidP="00013A17">
      <w:pPr>
        <w:tabs>
          <w:tab w:val="num" w:pos="360"/>
        </w:tabs>
        <w:jc w:val="both"/>
        <w:rPr>
          <w:sz w:val="28"/>
          <w:szCs w:val="28"/>
          <w:lang w:val="en-US"/>
        </w:rPr>
      </w:pPr>
      <w:r>
        <w:rPr>
          <w:sz w:val="28"/>
          <w:szCs w:val="28"/>
          <w:lang w:val="en-US"/>
        </w:rPr>
        <w:tab/>
      </w:r>
      <w:r w:rsidRPr="00013A17">
        <w:rPr>
          <w:lang w:val="en-US"/>
        </w:rPr>
        <w:t xml:space="preserve"> </w:t>
      </w:r>
      <w:r w:rsidRPr="00013A17">
        <w:rPr>
          <w:sz w:val="28"/>
          <w:szCs w:val="28"/>
          <w:lang w:val="en-US"/>
        </w:rPr>
        <w:t>2. Based on experience of political reforms in Kazakhstan, Russia, countries of Eastern Europe and the People's Republic of China, find out what factors define the choice of political modernization and in what degree from him zakvisit success of transition process?</w:t>
      </w:r>
    </w:p>
    <w:p w:rsidR="003F6B27" w:rsidRPr="00013A17" w:rsidRDefault="00013A17" w:rsidP="00013A17">
      <w:pPr>
        <w:tabs>
          <w:tab w:val="num" w:pos="360"/>
        </w:tabs>
        <w:jc w:val="both"/>
        <w:rPr>
          <w:sz w:val="28"/>
          <w:szCs w:val="28"/>
          <w:lang w:val="en-US"/>
        </w:rPr>
      </w:pPr>
      <w:r>
        <w:rPr>
          <w:sz w:val="28"/>
          <w:szCs w:val="28"/>
          <w:lang w:val="en-US"/>
        </w:rPr>
        <w:tab/>
      </w:r>
      <w:r w:rsidRPr="00013A17">
        <w:rPr>
          <w:sz w:val="28"/>
          <w:szCs w:val="28"/>
          <w:lang w:val="en-US"/>
        </w:rPr>
        <w:t xml:space="preserve"> 3. Track development of the theory of modernization, change of an object of a r</w:t>
      </w:r>
      <w:r w:rsidRPr="00013A17">
        <w:rPr>
          <w:sz w:val="28"/>
          <w:szCs w:val="28"/>
          <w:lang w:val="en-US"/>
        </w:rPr>
        <w:t>e</w:t>
      </w:r>
      <w:r w:rsidRPr="00013A17">
        <w:rPr>
          <w:sz w:val="28"/>
          <w:szCs w:val="28"/>
          <w:lang w:val="en-US"/>
        </w:rPr>
        <w:t>search at various stages of social development. Fill in this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81"/>
        <w:gridCol w:w="3181"/>
        <w:gridCol w:w="3181"/>
      </w:tblGrid>
      <w:tr w:rsidR="003F6B27" w:rsidRPr="00D035B4" w:rsidTr="002F5A90">
        <w:tc>
          <w:tcPr>
            <w:tcW w:w="3181" w:type="dxa"/>
          </w:tcPr>
          <w:p w:rsidR="00013A17" w:rsidRPr="00013A17" w:rsidRDefault="00013A17" w:rsidP="007D3AED">
            <w:pPr>
              <w:pStyle w:val="22"/>
              <w:autoSpaceDE w:val="0"/>
              <w:autoSpaceDN w:val="0"/>
              <w:adjustRightInd w:val="0"/>
              <w:spacing w:after="0" w:line="240" w:lineRule="auto"/>
              <w:ind w:right="113"/>
              <w:jc w:val="center"/>
              <w:rPr>
                <w:b/>
                <w:lang w:val="en-US"/>
              </w:rPr>
            </w:pPr>
            <w:r w:rsidRPr="00013A17">
              <w:rPr>
                <w:b/>
                <w:lang w:val="en-US"/>
              </w:rPr>
              <w:t>Stages of development of the theory of moderniz</w:t>
            </w:r>
            <w:r w:rsidRPr="00013A17">
              <w:rPr>
                <w:b/>
                <w:lang w:val="en-US"/>
              </w:rPr>
              <w:t>a</w:t>
            </w:r>
            <w:r w:rsidRPr="00013A17">
              <w:rPr>
                <w:b/>
                <w:lang w:val="en-US"/>
              </w:rPr>
              <w:t>tion</w:t>
            </w:r>
          </w:p>
        </w:tc>
        <w:tc>
          <w:tcPr>
            <w:tcW w:w="3181" w:type="dxa"/>
          </w:tcPr>
          <w:p w:rsidR="00013A17" w:rsidRPr="00013A17" w:rsidRDefault="0048331D" w:rsidP="007D3AED">
            <w:pPr>
              <w:pStyle w:val="22"/>
              <w:autoSpaceDE w:val="0"/>
              <w:autoSpaceDN w:val="0"/>
              <w:adjustRightInd w:val="0"/>
              <w:spacing w:after="0" w:line="240" w:lineRule="auto"/>
              <w:ind w:right="113"/>
              <w:jc w:val="center"/>
              <w:rPr>
                <w:b/>
                <w:lang w:val="en-US"/>
              </w:rPr>
            </w:pPr>
            <w:r>
              <w:rPr>
                <w:rStyle w:val="refresult"/>
                <w:b/>
                <w:lang w:val="en-US"/>
              </w:rPr>
              <w:t>S</w:t>
            </w:r>
            <w:r w:rsidR="00013A17" w:rsidRPr="00013A17">
              <w:rPr>
                <w:rStyle w:val="refresult"/>
                <w:b/>
              </w:rPr>
              <w:t>ubject of inquiry</w:t>
            </w:r>
          </w:p>
        </w:tc>
        <w:tc>
          <w:tcPr>
            <w:tcW w:w="3181" w:type="dxa"/>
          </w:tcPr>
          <w:p w:rsidR="00013A17" w:rsidRPr="00013A17" w:rsidRDefault="00013A17" w:rsidP="007D3AED">
            <w:pPr>
              <w:pStyle w:val="22"/>
              <w:autoSpaceDE w:val="0"/>
              <w:autoSpaceDN w:val="0"/>
              <w:adjustRightInd w:val="0"/>
              <w:spacing w:after="0" w:line="240" w:lineRule="auto"/>
              <w:ind w:right="113"/>
              <w:jc w:val="center"/>
              <w:rPr>
                <w:b/>
                <w:lang w:val="en-US"/>
              </w:rPr>
            </w:pPr>
            <w:r w:rsidRPr="00013A17">
              <w:rPr>
                <w:b/>
                <w:lang w:val="en-US"/>
              </w:rPr>
              <w:t>Rod provisions in theoret</w:t>
            </w:r>
            <w:r w:rsidRPr="00013A17">
              <w:rPr>
                <w:b/>
                <w:lang w:val="en-US"/>
              </w:rPr>
              <w:t>i</w:t>
            </w:r>
            <w:r w:rsidRPr="00013A17">
              <w:rPr>
                <w:b/>
                <w:lang w:val="en-US"/>
              </w:rPr>
              <w:t>cal justification of mode</w:t>
            </w:r>
            <w:r w:rsidRPr="00013A17">
              <w:rPr>
                <w:b/>
                <w:lang w:val="en-US"/>
              </w:rPr>
              <w:t>r</w:t>
            </w:r>
            <w:r w:rsidRPr="00013A17">
              <w:rPr>
                <w:b/>
                <w:lang w:val="en-US"/>
              </w:rPr>
              <w:t>nization</w:t>
            </w:r>
          </w:p>
        </w:tc>
      </w:tr>
      <w:tr w:rsidR="003F6B27" w:rsidRPr="00D035B4" w:rsidTr="002F5A90">
        <w:tc>
          <w:tcPr>
            <w:tcW w:w="3181" w:type="dxa"/>
          </w:tcPr>
          <w:p w:rsidR="00013A17" w:rsidRPr="00013A17" w:rsidRDefault="00013A17" w:rsidP="00013A17">
            <w:pPr>
              <w:pStyle w:val="22"/>
              <w:autoSpaceDE w:val="0"/>
              <w:autoSpaceDN w:val="0"/>
              <w:adjustRightInd w:val="0"/>
              <w:ind w:right="113"/>
              <w:rPr>
                <w:lang w:val="en-US"/>
              </w:rPr>
            </w:pPr>
            <w:r w:rsidRPr="00013A17">
              <w:rPr>
                <w:lang w:val="en-US"/>
              </w:rPr>
              <w:t>50th years</w:t>
            </w:r>
          </w:p>
          <w:p w:rsidR="00013A17" w:rsidRPr="00013A17" w:rsidRDefault="00013A17" w:rsidP="00013A17">
            <w:pPr>
              <w:pStyle w:val="22"/>
              <w:autoSpaceDE w:val="0"/>
              <w:autoSpaceDN w:val="0"/>
              <w:adjustRightInd w:val="0"/>
              <w:spacing w:after="0" w:line="240" w:lineRule="auto"/>
              <w:ind w:right="113"/>
              <w:rPr>
                <w:lang w:val="en-US"/>
              </w:rPr>
            </w:pPr>
            <w:r w:rsidRPr="00013A17">
              <w:rPr>
                <w:lang w:val="en-US"/>
              </w:rPr>
              <w:t>From the middle of the 60th on the present</w:t>
            </w:r>
          </w:p>
        </w:tc>
        <w:tc>
          <w:tcPr>
            <w:tcW w:w="3181" w:type="dxa"/>
          </w:tcPr>
          <w:p w:rsidR="00013A17" w:rsidRDefault="00013A17" w:rsidP="00013A17">
            <w:pPr>
              <w:pStyle w:val="ac"/>
              <w:rPr>
                <w:lang w:val="en-US"/>
              </w:rPr>
            </w:pPr>
            <w:r w:rsidRPr="00013A17">
              <w:rPr>
                <w:lang w:val="en-US"/>
              </w:rPr>
              <w:t>Countries of Asia, Africa,</w:t>
            </w:r>
            <w:r>
              <w:rPr>
                <w:lang w:val="en-US"/>
              </w:rPr>
              <w:t xml:space="preserve"> </w:t>
            </w:r>
            <w:r w:rsidRPr="00013A17">
              <w:rPr>
                <w:lang w:val="en-US"/>
              </w:rPr>
              <w:t>La</w:t>
            </w:r>
            <w:r w:rsidRPr="00013A17">
              <w:rPr>
                <w:lang w:val="en-US"/>
              </w:rPr>
              <w:t>t</w:t>
            </w:r>
            <w:r w:rsidRPr="00013A17">
              <w:rPr>
                <w:lang w:val="en-US"/>
              </w:rPr>
              <w:t>in America</w:t>
            </w:r>
          </w:p>
          <w:p w:rsidR="00013A17" w:rsidRPr="00013A17" w:rsidRDefault="00013A17" w:rsidP="00013A17">
            <w:pPr>
              <w:pStyle w:val="ac"/>
              <w:rPr>
                <w:lang w:val="en-US"/>
              </w:rPr>
            </w:pPr>
          </w:p>
          <w:p w:rsidR="00013A17" w:rsidRPr="00013A17" w:rsidRDefault="00013A17" w:rsidP="00013A17">
            <w:pPr>
              <w:pStyle w:val="ac"/>
              <w:rPr>
                <w:lang w:val="en-US"/>
              </w:rPr>
            </w:pPr>
            <w:r w:rsidRPr="00013A17">
              <w:rPr>
                <w:lang w:val="en-US"/>
              </w:rPr>
              <w:t>a) countries of Europe</w:t>
            </w:r>
          </w:p>
          <w:p w:rsidR="00013A17" w:rsidRPr="00013A17" w:rsidRDefault="00013A17" w:rsidP="00013A17">
            <w:pPr>
              <w:pStyle w:val="ac"/>
              <w:rPr>
                <w:lang w:val="en-US"/>
              </w:rPr>
            </w:pPr>
            <w:r w:rsidRPr="00013A17">
              <w:rPr>
                <w:lang w:val="en-US"/>
              </w:rPr>
              <w:t>b) countries of the former USSR, Eastern Europe</w:t>
            </w:r>
          </w:p>
        </w:tc>
        <w:tc>
          <w:tcPr>
            <w:tcW w:w="3181" w:type="dxa"/>
          </w:tcPr>
          <w:p w:rsidR="003F6B27" w:rsidRPr="00013A17" w:rsidRDefault="003F6B27" w:rsidP="007D3AED">
            <w:pPr>
              <w:pStyle w:val="22"/>
              <w:autoSpaceDE w:val="0"/>
              <w:autoSpaceDN w:val="0"/>
              <w:adjustRightInd w:val="0"/>
              <w:spacing w:after="0" w:line="240" w:lineRule="auto"/>
              <w:ind w:right="113"/>
              <w:rPr>
                <w:lang w:val="en-US"/>
              </w:rPr>
            </w:pPr>
          </w:p>
        </w:tc>
      </w:tr>
    </w:tbl>
    <w:p w:rsidR="00DE7561" w:rsidRPr="00013A17" w:rsidRDefault="00DE7561" w:rsidP="007D3AED">
      <w:pPr>
        <w:rPr>
          <w:b/>
          <w:sz w:val="28"/>
          <w:szCs w:val="28"/>
          <w:lang w:val="en-US"/>
        </w:rPr>
      </w:pPr>
    </w:p>
    <w:p w:rsidR="00013A17" w:rsidRDefault="00013A17" w:rsidP="0048331D">
      <w:pPr>
        <w:ind w:firstLine="567"/>
        <w:jc w:val="center"/>
        <w:rPr>
          <w:b/>
          <w:sz w:val="28"/>
          <w:szCs w:val="28"/>
          <w:lang w:val="en-US"/>
        </w:rPr>
      </w:pPr>
      <w:r w:rsidRPr="00013A17">
        <w:rPr>
          <w:b/>
          <w:sz w:val="28"/>
          <w:szCs w:val="28"/>
          <w:lang w:val="en-US"/>
        </w:rPr>
        <w:t>Seminar occupation No. 28 World politics and international relations</w:t>
      </w:r>
    </w:p>
    <w:p w:rsidR="0048331D" w:rsidRPr="00013A17" w:rsidRDefault="0048331D" w:rsidP="0048331D">
      <w:pPr>
        <w:ind w:firstLine="567"/>
        <w:jc w:val="center"/>
        <w:rPr>
          <w:b/>
          <w:sz w:val="28"/>
          <w:szCs w:val="28"/>
          <w:lang w:val="en-US"/>
        </w:rPr>
      </w:pPr>
    </w:p>
    <w:p w:rsidR="00013A17" w:rsidRPr="00013A17" w:rsidRDefault="00013A17" w:rsidP="00013A17">
      <w:pPr>
        <w:ind w:firstLine="567"/>
        <w:jc w:val="both"/>
        <w:rPr>
          <w:sz w:val="28"/>
          <w:szCs w:val="28"/>
          <w:lang w:val="en-US"/>
        </w:rPr>
      </w:pPr>
      <w:r w:rsidRPr="00013A17">
        <w:rPr>
          <w:b/>
          <w:sz w:val="28"/>
          <w:szCs w:val="28"/>
          <w:lang w:val="en-US"/>
        </w:rPr>
        <w:t xml:space="preserve">  Purposes and tasks of occupation: </w:t>
      </w:r>
      <w:r w:rsidRPr="00013A17">
        <w:rPr>
          <w:sz w:val="28"/>
          <w:szCs w:val="28"/>
          <w:lang w:val="en-US"/>
        </w:rPr>
        <w:t>to consider a subject, structure and b</w:t>
      </w:r>
      <w:r w:rsidRPr="00013A17">
        <w:rPr>
          <w:sz w:val="28"/>
          <w:szCs w:val="28"/>
          <w:lang w:val="en-US"/>
        </w:rPr>
        <w:t>a</w:t>
      </w:r>
      <w:r w:rsidRPr="00013A17">
        <w:rPr>
          <w:sz w:val="28"/>
          <w:szCs w:val="28"/>
          <w:lang w:val="en-US"/>
        </w:rPr>
        <w:t>zokvy categories of world politics, political global studies; to analyze political a</w:t>
      </w:r>
      <w:r w:rsidRPr="00013A17">
        <w:rPr>
          <w:sz w:val="28"/>
          <w:szCs w:val="28"/>
          <w:lang w:val="en-US"/>
        </w:rPr>
        <w:t>s</w:t>
      </w:r>
      <w:r w:rsidRPr="00013A17">
        <w:rPr>
          <w:sz w:val="28"/>
          <w:szCs w:val="28"/>
          <w:lang w:val="en-US"/>
        </w:rPr>
        <w:t>pects of global problems of the present and political ways of their decision, to unde</w:t>
      </w:r>
      <w:r w:rsidRPr="00013A17">
        <w:rPr>
          <w:sz w:val="28"/>
          <w:szCs w:val="28"/>
          <w:lang w:val="en-US"/>
        </w:rPr>
        <w:t>r</w:t>
      </w:r>
      <w:r w:rsidRPr="00013A17">
        <w:rPr>
          <w:sz w:val="28"/>
          <w:szCs w:val="28"/>
          <w:lang w:val="en-US"/>
        </w:rPr>
        <w:t>stand an entity and the modern ponikmaniye of geopolitics, its structure, functions and categories; to realize the geokpolitichesky analysis of the modern international relations, to rassmotkret the place and a role of Kazakhstan in the modern geopolit</w:t>
      </w:r>
      <w:r w:rsidRPr="00013A17">
        <w:rPr>
          <w:sz w:val="28"/>
          <w:szCs w:val="28"/>
          <w:lang w:val="en-US"/>
        </w:rPr>
        <w:t>i</w:t>
      </w:r>
      <w:r w:rsidRPr="00013A17">
        <w:rPr>
          <w:sz w:val="28"/>
          <w:szCs w:val="28"/>
          <w:lang w:val="en-US"/>
        </w:rPr>
        <w:t>cal pattern of the world.</w:t>
      </w:r>
    </w:p>
    <w:p w:rsidR="00013A17" w:rsidRPr="00013A17" w:rsidRDefault="00013A17" w:rsidP="00013A17">
      <w:pPr>
        <w:ind w:firstLine="567"/>
        <w:jc w:val="both"/>
        <w:rPr>
          <w:sz w:val="28"/>
          <w:szCs w:val="28"/>
          <w:lang w:val="en-US"/>
        </w:rPr>
      </w:pPr>
      <w:r w:rsidRPr="00013A17">
        <w:rPr>
          <w:sz w:val="28"/>
          <w:szCs w:val="28"/>
          <w:lang w:val="en-US"/>
        </w:rPr>
        <w:lastRenderedPageBreak/>
        <w:t>Having studied a subject, the student shall acquire knowledge and abilities wit</w:t>
      </w:r>
      <w:r w:rsidRPr="00013A17">
        <w:rPr>
          <w:sz w:val="28"/>
          <w:szCs w:val="28"/>
          <w:lang w:val="en-US"/>
        </w:rPr>
        <w:t>h</w:t>
      </w:r>
      <w:r w:rsidRPr="00013A17">
        <w:rPr>
          <w:sz w:val="28"/>
          <w:szCs w:val="28"/>
          <w:lang w:val="en-US"/>
        </w:rPr>
        <w:t>in the created competences, that is:</w:t>
      </w:r>
    </w:p>
    <w:p w:rsidR="00013A17" w:rsidRPr="00EA105A" w:rsidRDefault="00013A17" w:rsidP="00013A17">
      <w:pPr>
        <w:ind w:firstLine="567"/>
        <w:jc w:val="both"/>
        <w:rPr>
          <w:i/>
          <w:sz w:val="28"/>
          <w:szCs w:val="28"/>
          <w:lang w:val="en-US"/>
        </w:rPr>
      </w:pPr>
      <w:r w:rsidRPr="00EA105A">
        <w:rPr>
          <w:i/>
          <w:sz w:val="28"/>
          <w:szCs w:val="28"/>
          <w:lang w:val="en-US"/>
        </w:rPr>
        <w:t>to be able:</w:t>
      </w:r>
    </w:p>
    <w:p w:rsidR="00013A17" w:rsidRPr="00013A17" w:rsidRDefault="00013A17" w:rsidP="00013A17">
      <w:pPr>
        <w:ind w:firstLine="567"/>
        <w:jc w:val="both"/>
        <w:rPr>
          <w:sz w:val="28"/>
          <w:szCs w:val="28"/>
          <w:lang w:val="en-US"/>
        </w:rPr>
      </w:pPr>
      <w:r w:rsidRPr="00013A17">
        <w:rPr>
          <w:sz w:val="28"/>
          <w:szCs w:val="28"/>
          <w:lang w:val="en-US"/>
        </w:rPr>
        <w:t>- to identify such concepts as world politics, foreign policy, the international r</w:t>
      </w:r>
      <w:r w:rsidRPr="00013A17">
        <w:rPr>
          <w:sz w:val="28"/>
          <w:szCs w:val="28"/>
          <w:lang w:val="en-US"/>
        </w:rPr>
        <w:t>e</w:t>
      </w:r>
      <w:r w:rsidRPr="00013A17">
        <w:rPr>
          <w:sz w:val="28"/>
          <w:szCs w:val="28"/>
          <w:lang w:val="en-US"/>
        </w:rPr>
        <w:t>lations;</w:t>
      </w:r>
    </w:p>
    <w:p w:rsidR="00013A17" w:rsidRPr="00013A17" w:rsidRDefault="00013A17" w:rsidP="00013A17">
      <w:pPr>
        <w:ind w:firstLine="567"/>
        <w:jc w:val="both"/>
        <w:rPr>
          <w:sz w:val="28"/>
          <w:szCs w:val="28"/>
          <w:lang w:val="en-US"/>
        </w:rPr>
      </w:pPr>
      <w:r w:rsidRPr="00013A17">
        <w:rPr>
          <w:sz w:val="28"/>
          <w:szCs w:val="28"/>
          <w:lang w:val="en-US"/>
        </w:rPr>
        <w:t>- to define the main tendencies of the modern international relations;</w:t>
      </w:r>
    </w:p>
    <w:p w:rsidR="00013A17" w:rsidRPr="00013A17" w:rsidRDefault="00013A17" w:rsidP="00013A17">
      <w:pPr>
        <w:ind w:firstLine="567"/>
        <w:jc w:val="both"/>
        <w:rPr>
          <w:sz w:val="28"/>
          <w:szCs w:val="28"/>
          <w:lang w:val="en-US"/>
        </w:rPr>
      </w:pPr>
      <w:r w:rsidRPr="00013A17">
        <w:rPr>
          <w:sz w:val="28"/>
          <w:szCs w:val="28"/>
          <w:lang w:val="en-US"/>
        </w:rPr>
        <w:t>- to tipologizirovat the international organizations for different bases;</w:t>
      </w:r>
    </w:p>
    <w:p w:rsidR="00013A17" w:rsidRPr="00013A17" w:rsidRDefault="00013A17" w:rsidP="00013A17">
      <w:pPr>
        <w:ind w:firstLine="567"/>
        <w:jc w:val="both"/>
        <w:rPr>
          <w:sz w:val="28"/>
          <w:szCs w:val="28"/>
          <w:lang w:val="en-US"/>
        </w:rPr>
      </w:pPr>
      <w:r w:rsidRPr="00013A17">
        <w:rPr>
          <w:sz w:val="28"/>
          <w:szCs w:val="28"/>
          <w:lang w:val="en-US"/>
        </w:rPr>
        <w:t>- to formulate national interests of RK;</w:t>
      </w:r>
    </w:p>
    <w:p w:rsidR="00013A17" w:rsidRPr="00013A17" w:rsidRDefault="00013A17" w:rsidP="00013A17">
      <w:pPr>
        <w:ind w:firstLine="567"/>
        <w:jc w:val="both"/>
        <w:rPr>
          <w:sz w:val="28"/>
          <w:szCs w:val="28"/>
          <w:lang w:val="en-US"/>
        </w:rPr>
      </w:pPr>
      <w:r w:rsidRPr="00013A17">
        <w:rPr>
          <w:sz w:val="28"/>
          <w:szCs w:val="28"/>
          <w:lang w:val="en-US"/>
        </w:rPr>
        <w:t xml:space="preserve">- to determine tasks by support of an economic safety of Kazakhstan; </w:t>
      </w:r>
    </w:p>
    <w:p w:rsidR="00013A17" w:rsidRPr="00BE7966" w:rsidRDefault="00013A17" w:rsidP="00013A17">
      <w:pPr>
        <w:ind w:firstLine="567"/>
        <w:jc w:val="both"/>
        <w:rPr>
          <w:i/>
          <w:sz w:val="28"/>
          <w:szCs w:val="28"/>
          <w:lang w:val="en-US"/>
        </w:rPr>
      </w:pPr>
      <w:r w:rsidRPr="00BE7966">
        <w:rPr>
          <w:i/>
          <w:sz w:val="28"/>
          <w:szCs w:val="28"/>
          <w:lang w:val="en-US"/>
        </w:rPr>
        <w:t>to have skills:</w:t>
      </w:r>
    </w:p>
    <w:p w:rsidR="00C64DD8" w:rsidRPr="00013A17" w:rsidRDefault="00013A17" w:rsidP="00013A17">
      <w:pPr>
        <w:ind w:firstLine="567"/>
        <w:jc w:val="both"/>
        <w:rPr>
          <w:sz w:val="28"/>
          <w:szCs w:val="28"/>
          <w:lang w:val="en-US"/>
        </w:rPr>
      </w:pPr>
      <w:r w:rsidRPr="00013A17">
        <w:rPr>
          <w:sz w:val="28"/>
          <w:szCs w:val="28"/>
          <w:lang w:val="en-US"/>
        </w:rPr>
        <w:t>- the independent, rational and critical analysis of foreign policy of RK, its a</w:t>
      </w:r>
      <w:r w:rsidRPr="00013A17">
        <w:rPr>
          <w:sz w:val="28"/>
          <w:szCs w:val="28"/>
          <w:lang w:val="en-US"/>
        </w:rPr>
        <w:t>c</w:t>
      </w:r>
      <w:r w:rsidRPr="00013A17">
        <w:rPr>
          <w:sz w:val="28"/>
          <w:szCs w:val="28"/>
          <w:lang w:val="en-US"/>
        </w:rPr>
        <w:t>tions on the international scene and the measures taken by a manual of the state for support of national security.</w:t>
      </w:r>
    </w:p>
    <w:p w:rsidR="00EA105A" w:rsidRDefault="00EA105A" w:rsidP="00EA105A">
      <w:pPr>
        <w:ind w:firstLine="567"/>
        <w:jc w:val="both"/>
        <w:rPr>
          <w:rFonts w:eastAsia="Calibri"/>
          <w:sz w:val="28"/>
          <w:szCs w:val="28"/>
          <w:lang w:val="en-US" w:eastAsia="en-US"/>
        </w:rPr>
      </w:pPr>
    </w:p>
    <w:p w:rsidR="00EA105A" w:rsidRPr="00EA105A" w:rsidRDefault="00EA105A" w:rsidP="00EA105A">
      <w:pPr>
        <w:ind w:firstLine="567"/>
        <w:jc w:val="both"/>
        <w:rPr>
          <w:rFonts w:eastAsia="Calibri"/>
          <w:b/>
          <w:sz w:val="28"/>
          <w:szCs w:val="28"/>
          <w:lang w:val="en-US" w:eastAsia="en-US"/>
        </w:rPr>
      </w:pPr>
      <w:r w:rsidRPr="00EA105A">
        <w:rPr>
          <w:rFonts w:eastAsia="Calibri"/>
          <w:b/>
          <w:sz w:val="28"/>
          <w:szCs w:val="28"/>
          <w:lang w:val="en-US" w:eastAsia="en-US"/>
        </w:rPr>
        <w:t>Subjects of reports and messages</w:t>
      </w:r>
    </w:p>
    <w:p w:rsidR="00EA105A" w:rsidRPr="00EA105A" w:rsidRDefault="00EA105A" w:rsidP="00EA105A">
      <w:pPr>
        <w:ind w:firstLine="567"/>
        <w:jc w:val="both"/>
        <w:rPr>
          <w:rFonts w:eastAsia="Calibri"/>
          <w:sz w:val="28"/>
          <w:szCs w:val="28"/>
          <w:lang w:val="en-US" w:eastAsia="en-US"/>
        </w:rPr>
      </w:pPr>
      <w:r w:rsidRPr="00EA105A">
        <w:rPr>
          <w:rFonts w:eastAsia="Calibri"/>
          <w:sz w:val="28"/>
          <w:szCs w:val="28"/>
          <w:lang w:val="en-US" w:eastAsia="en-US"/>
        </w:rPr>
        <w:t xml:space="preserve">1. Main tendencies of development of the modern international relations. </w:t>
      </w:r>
    </w:p>
    <w:p w:rsidR="00EA105A" w:rsidRPr="00EA105A" w:rsidRDefault="00EA105A" w:rsidP="00EA105A">
      <w:pPr>
        <w:ind w:firstLine="567"/>
        <w:jc w:val="both"/>
        <w:rPr>
          <w:rFonts w:eastAsia="Calibri"/>
          <w:sz w:val="28"/>
          <w:szCs w:val="28"/>
          <w:lang w:val="en-US" w:eastAsia="en-US"/>
        </w:rPr>
      </w:pPr>
      <w:r w:rsidRPr="00EA105A">
        <w:rPr>
          <w:rFonts w:eastAsia="Calibri"/>
          <w:sz w:val="28"/>
          <w:szCs w:val="28"/>
          <w:lang w:val="en-US" w:eastAsia="en-US"/>
        </w:rPr>
        <w:t xml:space="preserve">2. Purpose, tasks, entity and functions of foreign policy. </w:t>
      </w:r>
    </w:p>
    <w:p w:rsidR="00EA105A" w:rsidRPr="00EA105A" w:rsidRDefault="00EA105A" w:rsidP="00EA105A">
      <w:pPr>
        <w:ind w:firstLine="567"/>
        <w:jc w:val="both"/>
        <w:rPr>
          <w:rFonts w:eastAsia="Calibri"/>
          <w:sz w:val="28"/>
          <w:szCs w:val="28"/>
          <w:lang w:val="en-US" w:eastAsia="en-US"/>
        </w:rPr>
      </w:pPr>
      <w:r w:rsidRPr="00EA105A">
        <w:rPr>
          <w:rFonts w:eastAsia="Calibri"/>
          <w:sz w:val="28"/>
          <w:szCs w:val="28"/>
          <w:lang w:val="en-US" w:eastAsia="en-US"/>
        </w:rPr>
        <w:t xml:space="preserve">3. Methods of foreign policy. </w:t>
      </w:r>
    </w:p>
    <w:p w:rsidR="00EA105A" w:rsidRPr="00EA105A" w:rsidRDefault="00EA105A" w:rsidP="00EA105A">
      <w:pPr>
        <w:ind w:firstLine="567"/>
        <w:jc w:val="both"/>
        <w:rPr>
          <w:rFonts w:eastAsia="Calibri"/>
          <w:sz w:val="28"/>
          <w:szCs w:val="28"/>
          <w:lang w:val="en-US" w:eastAsia="en-US"/>
        </w:rPr>
      </w:pPr>
      <w:r w:rsidRPr="00EA105A">
        <w:rPr>
          <w:rFonts w:eastAsia="Calibri"/>
          <w:sz w:val="28"/>
          <w:szCs w:val="28"/>
          <w:lang w:val="en-US" w:eastAsia="en-US"/>
        </w:rPr>
        <w:t>4. The international organizations in world political process.</w:t>
      </w:r>
    </w:p>
    <w:p w:rsidR="00EA105A" w:rsidRPr="00EA105A" w:rsidRDefault="00EA105A" w:rsidP="00EA105A">
      <w:pPr>
        <w:ind w:firstLine="567"/>
        <w:jc w:val="both"/>
        <w:rPr>
          <w:rFonts w:eastAsia="Calibri"/>
          <w:sz w:val="28"/>
          <w:szCs w:val="28"/>
          <w:lang w:val="en-US" w:eastAsia="en-US"/>
        </w:rPr>
      </w:pPr>
    </w:p>
    <w:p w:rsidR="00EA105A" w:rsidRPr="00EA105A" w:rsidRDefault="00EA105A" w:rsidP="00EA105A">
      <w:pPr>
        <w:ind w:firstLine="567"/>
        <w:jc w:val="both"/>
        <w:rPr>
          <w:rFonts w:eastAsia="Calibri"/>
          <w:b/>
          <w:sz w:val="28"/>
          <w:szCs w:val="28"/>
          <w:lang w:val="en-US" w:eastAsia="en-US"/>
        </w:rPr>
      </w:pPr>
      <w:r w:rsidRPr="00EA105A">
        <w:rPr>
          <w:rFonts w:eastAsia="Calibri"/>
          <w:b/>
          <w:sz w:val="28"/>
          <w:szCs w:val="28"/>
          <w:lang w:val="en-US" w:eastAsia="en-US"/>
        </w:rPr>
        <w:t>Plan:</w:t>
      </w:r>
    </w:p>
    <w:p w:rsidR="00EA105A" w:rsidRPr="00EA105A" w:rsidRDefault="00EA105A" w:rsidP="00EA105A">
      <w:pPr>
        <w:ind w:firstLine="567"/>
        <w:jc w:val="both"/>
        <w:rPr>
          <w:rFonts w:eastAsia="Calibri"/>
          <w:sz w:val="28"/>
          <w:szCs w:val="28"/>
          <w:lang w:val="en-US" w:eastAsia="en-US"/>
        </w:rPr>
      </w:pPr>
      <w:r w:rsidRPr="00EA105A">
        <w:rPr>
          <w:rFonts w:eastAsia="Calibri"/>
          <w:sz w:val="28"/>
          <w:szCs w:val="28"/>
          <w:lang w:val="en-US" w:eastAsia="en-US"/>
        </w:rPr>
        <w:t>1. Concept and main subjects of the international relations.</w:t>
      </w:r>
    </w:p>
    <w:p w:rsidR="00EA105A" w:rsidRPr="00EA105A" w:rsidRDefault="00EA105A" w:rsidP="00EA105A">
      <w:pPr>
        <w:ind w:firstLine="567"/>
        <w:jc w:val="both"/>
        <w:rPr>
          <w:rFonts w:eastAsia="Calibri"/>
          <w:sz w:val="28"/>
          <w:szCs w:val="28"/>
          <w:lang w:val="en-US" w:eastAsia="en-US"/>
        </w:rPr>
      </w:pPr>
      <w:r w:rsidRPr="00EA105A">
        <w:rPr>
          <w:rFonts w:eastAsia="Calibri"/>
          <w:sz w:val="28"/>
          <w:szCs w:val="28"/>
          <w:lang w:val="en-US" w:eastAsia="en-US"/>
        </w:rPr>
        <w:t>2. Foreign policy - the principal component of system of the international rel</w:t>
      </w:r>
      <w:r w:rsidRPr="00EA105A">
        <w:rPr>
          <w:rFonts w:eastAsia="Calibri"/>
          <w:sz w:val="28"/>
          <w:szCs w:val="28"/>
          <w:lang w:val="en-US" w:eastAsia="en-US"/>
        </w:rPr>
        <w:t>a</w:t>
      </w:r>
      <w:r w:rsidRPr="00EA105A">
        <w:rPr>
          <w:rFonts w:eastAsia="Calibri"/>
          <w:sz w:val="28"/>
          <w:szCs w:val="28"/>
          <w:lang w:val="en-US" w:eastAsia="en-US"/>
        </w:rPr>
        <w:t>tions.</w:t>
      </w:r>
    </w:p>
    <w:p w:rsidR="00CD76B0" w:rsidRPr="0048331D" w:rsidRDefault="00EA105A" w:rsidP="00EA105A">
      <w:pPr>
        <w:ind w:firstLine="567"/>
        <w:jc w:val="both"/>
        <w:rPr>
          <w:rFonts w:eastAsia="Calibri"/>
          <w:sz w:val="28"/>
          <w:szCs w:val="28"/>
          <w:lang w:val="en-US" w:eastAsia="en-US"/>
        </w:rPr>
      </w:pPr>
      <w:r w:rsidRPr="0048331D">
        <w:rPr>
          <w:rFonts w:eastAsia="Calibri"/>
          <w:sz w:val="28"/>
          <w:szCs w:val="28"/>
          <w:lang w:val="en-US" w:eastAsia="en-US"/>
        </w:rPr>
        <w:t>3. The modern world order.</w:t>
      </w:r>
    </w:p>
    <w:p w:rsidR="00EA105A" w:rsidRPr="00EA105A" w:rsidRDefault="00EA105A" w:rsidP="00EA105A">
      <w:pPr>
        <w:ind w:firstLine="709"/>
        <w:jc w:val="both"/>
        <w:rPr>
          <w:sz w:val="28"/>
          <w:szCs w:val="28"/>
          <w:lang w:val="en-US"/>
        </w:rPr>
      </w:pPr>
      <w:r w:rsidRPr="00EA105A">
        <w:rPr>
          <w:sz w:val="28"/>
          <w:szCs w:val="28"/>
          <w:lang w:val="en-US"/>
        </w:rPr>
        <w:t>In case of the characteristic of the first question it is necessary to mark that if to the middle of the XX century the main subjects of the international relations the sov</w:t>
      </w:r>
      <w:r w:rsidRPr="00EA105A">
        <w:rPr>
          <w:sz w:val="28"/>
          <w:szCs w:val="28"/>
          <w:lang w:val="en-US"/>
        </w:rPr>
        <w:t>e</w:t>
      </w:r>
      <w:r w:rsidRPr="00EA105A">
        <w:rPr>
          <w:sz w:val="28"/>
          <w:szCs w:val="28"/>
          <w:lang w:val="en-US"/>
        </w:rPr>
        <w:t>reign and dependent states appeared, then in the second half of century such status was found by political and economic associations, the international government and public organizations, military units and the unions. Show how they changed an entity of the international relations, open activities of these subjects. Depending on number of the subjects participating in the relations or their situation in public hierarchy s</w:t>
      </w:r>
      <w:r w:rsidRPr="00EA105A">
        <w:rPr>
          <w:sz w:val="28"/>
          <w:szCs w:val="28"/>
          <w:lang w:val="en-US"/>
        </w:rPr>
        <w:t>e</w:t>
      </w:r>
      <w:r w:rsidRPr="00EA105A">
        <w:rPr>
          <w:sz w:val="28"/>
          <w:szCs w:val="28"/>
          <w:lang w:val="en-US"/>
        </w:rPr>
        <w:t xml:space="preserve">lect different levels, give the characteristic. There are different approaches on types of the international relations, analyze these approaches. </w:t>
      </w:r>
    </w:p>
    <w:p w:rsidR="00EA105A" w:rsidRPr="00EA105A" w:rsidRDefault="00EA105A" w:rsidP="00EA105A">
      <w:pPr>
        <w:ind w:firstLine="709"/>
        <w:jc w:val="both"/>
        <w:rPr>
          <w:sz w:val="28"/>
          <w:szCs w:val="28"/>
          <w:lang w:val="en-US"/>
        </w:rPr>
      </w:pPr>
      <w:r w:rsidRPr="00EA105A">
        <w:rPr>
          <w:sz w:val="28"/>
          <w:szCs w:val="28"/>
          <w:lang w:val="en-US"/>
        </w:rPr>
        <w:t>By preparation for the second question it is necessary to pay attention that the foreign policy of the state arose historically almost along with the state. To give def</w:t>
      </w:r>
      <w:r w:rsidRPr="00EA105A">
        <w:rPr>
          <w:sz w:val="28"/>
          <w:szCs w:val="28"/>
          <w:lang w:val="en-US"/>
        </w:rPr>
        <w:t>i</w:t>
      </w:r>
      <w:r w:rsidRPr="00EA105A">
        <w:rPr>
          <w:sz w:val="28"/>
          <w:szCs w:val="28"/>
          <w:lang w:val="en-US"/>
        </w:rPr>
        <w:t>nition to foreign policy, the international relations. To show that the entity of foreign policy is shown in interaction of subjects of international law on the world scene. It is necessary to pay attention that the foreign policy relies on domestic policy, to show their correlation. To define functions of foreign policy. For guiding of foreign policy the most various means are used. Their one the major are diplomatic activities. It is necessary to show that in the modern world there is an extension of participants of the international relations that carries to increase of a role of diplomacy.</w:t>
      </w:r>
    </w:p>
    <w:p w:rsidR="00EA105A" w:rsidRPr="00EA105A" w:rsidRDefault="00EA105A" w:rsidP="00EA105A">
      <w:pPr>
        <w:ind w:firstLine="709"/>
        <w:jc w:val="both"/>
        <w:rPr>
          <w:sz w:val="28"/>
          <w:szCs w:val="28"/>
          <w:lang w:val="en-US"/>
        </w:rPr>
      </w:pPr>
      <w:r w:rsidRPr="00EA105A">
        <w:rPr>
          <w:sz w:val="28"/>
          <w:szCs w:val="28"/>
          <w:lang w:val="en-US"/>
        </w:rPr>
        <w:t xml:space="preserve">By preparation for the third question it is necessary to describe the main stages in alignment of forces of the 21st century, to reveal features of geopolitical structure. </w:t>
      </w:r>
      <w:r w:rsidRPr="00EA105A">
        <w:rPr>
          <w:sz w:val="28"/>
          <w:szCs w:val="28"/>
          <w:lang w:val="en-US"/>
        </w:rPr>
        <w:lastRenderedPageBreak/>
        <w:t>Open an essence of the modern disputes on the "monopolar" and "multipolar" nature of the present system of the international relations going for change to "bipolar" sy</w:t>
      </w:r>
      <w:r w:rsidRPr="00EA105A">
        <w:rPr>
          <w:sz w:val="28"/>
          <w:szCs w:val="28"/>
          <w:lang w:val="en-US"/>
        </w:rPr>
        <w:t>s</w:t>
      </w:r>
      <w:r w:rsidRPr="00EA105A">
        <w:rPr>
          <w:sz w:val="28"/>
          <w:szCs w:val="28"/>
          <w:lang w:val="en-US"/>
        </w:rPr>
        <w:t>tem of the XX century. Specify that one of the principal arguments of supporters of "multipolarity" is the link to processes of "regionalization"" world economy and a policy, i.e. formation of several powerful centers of influence in different regions of the planet. Call these centers, specify what international organizations are conductors of their influence.</w:t>
      </w:r>
    </w:p>
    <w:p w:rsidR="00CD76B0" w:rsidRPr="00EA105A" w:rsidRDefault="00EA105A" w:rsidP="00EA105A">
      <w:pPr>
        <w:ind w:firstLine="709"/>
        <w:jc w:val="both"/>
        <w:rPr>
          <w:sz w:val="28"/>
          <w:szCs w:val="28"/>
          <w:lang w:val="en-US"/>
        </w:rPr>
      </w:pPr>
      <w:r w:rsidRPr="00EA105A">
        <w:rPr>
          <w:sz w:val="28"/>
          <w:szCs w:val="28"/>
          <w:lang w:val="en-US"/>
        </w:rPr>
        <w:t>Describe key parameters of the American leadership in the modern world.</w:t>
      </w:r>
    </w:p>
    <w:p w:rsidR="00EA105A" w:rsidRPr="00EA105A" w:rsidRDefault="00EA105A" w:rsidP="0048331D">
      <w:pPr>
        <w:ind w:firstLine="708"/>
        <w:rPr>
          <w:b/>
          <w:sz w:val="28"/>
          <w:szCs w:val="28"/>
          <w:lang w:val="en-US"/>
        </w:rPr>
      </w:pPr>
      <w:r w:rsidRPr="00EA105A">
        <w:rPr>
          <w:b/>
          <w:sz w:val="28"/>
          <w:szCs w:val="28"/>
          <w:lang w:val="en-US"/>
        </w:rPr>
        <w:t>Homework:</w:t>
      </w:r>
    </w:p>
    <w:p w:rsidR="00EA105A" w:rsidRPr="00EA105A" w:rsidRDefault="00EA105A" w:rsidP="00EA105A">
      <w:pPr>
        <w:ind w:firstLine="709"/>
        <w:jc w:val="both"/>
        <w:rPr>
          <w:sz w:val="28"/>
          <w:szCs w:val="28"/>
          <w:lang w:val="en-US"/>
        </w:rPr>
      </w:pPr>
      <w:r w:rsidRPr="00EA105A">
        <w:rPr>
          <w:sz w:val="28"/>
          <w:szCs w:val="28"/>
          <w:lang w:val="en-US"/>
        </w:rPr>
        <w:t>1. Make the information message for students of your group about the next official visit of the head of a foreign gosukdarstvo (the head of the government, the Minister of Foreign Affairs) to Astana. Show in the message in the context of what international situaktion, against the background of what condition of the bilateral r</w:t>
      </w:r>
      <w:r w:rsidRPr="00EA105A">
        <w:rPr>
          <w:sz w:val="28"/>
          <w:szCs w:val="28"/>
          <w:lang w:val="en-US"/>
        </w:rPr>
        <w:t>e</w:t>
      </w:r>
      <w:r w:rsidRPr="00EA105A">
        <w:rPr>
          <w:sz w:val="28"/>
          <w:szCs w:val="28"/>
          <w:lang w:val="en-US"/>
        </w:rPr>
        <w:t>lations the visit, the main subjects of negotiations, the main hospitality and vnepkr</w:t>
      </w:r>
      <w:r w:rsidRPr="00EA105A">
        <w:rPr>
          <w:sz w:val="28"/>
          <w:szCs w:val="28"/>
          <w:lang w:val="en-US"/>
        </w:rPr>
        <w:t>o</w:t>
      </w:r>
      <w:r w:rsidRPr="00EA105A">
        <w:rPr>
          <w:sz w:val="28"/>
          <w:szCs w:val="28"/>
          <w:lang w:val="en-US"/>
        </w:rPr>
        <w:t>tokolny events, visit results, level of attention of the Kazakhstan and world mass m</w:t>
      </w:r>
      <w:r w:rsidRPr="00EA105A">
        <w:rPr>
          <w:sz w:val="28"/>
          <w:szCs w:val="28"/>
          <w:lang w:val="en-US"/>
        </w:rPr>
        <w:t>e</w:t>
      </w:r>
      <w:r w:rsidRPr="00EA105A">
        <w:rPr>
          <w:sz w:val="28"/>
          <w:szCs w:val="28"/>
          <w:lang w:val="en-US"/>
        </w:rPr>
        <w:t>dia to this visit, their estimates of rekzultat of a visit has taken place.</w:t>
      </w:r>
    </w:p>
    <w:p w:rsidR="00EA105A" w:rsidRPr="00EA105A" w:rsidRDefault="00EA105A" w:rsidP="00EA105A">
      <w:pPr>
        <w:ind w:firstLine="709"/>
        <w:jc w:val="both"/>
        <w:rPr>
          <w:sz w:val="28"/>
          <w:szCs w:val="28"/>
          <w:lang w:val="en-US"/>
        </w:rPr>
      </w:pPr>
      <w:r w:rsidRPr="00EA105A">
        <w:rPr>
          <w:sz w:val="28"/>
          <w:szCs w:val="28"/>
          <w:lang w:val="en-US"/>
        </w:rPr>
        <w:t>2. Open (on concrete examples) a role of the modern international organiz</w:t>
      </w:r>
      <w:r w:rsidRPr="00EA105A">
        <w:rPr>
          <w:sz w:val="28"/>
          <w:szCs w:val="28"/>
          <w:lang w:val="en-US"/>
        </w:rPr>
        <w:t>a</w:t>
      </w:r>
      <w:r w:rsidRPr="00EA105A">
        <w:rPr>
          <w:sz w:val="28"/>
          <w:szCs w:val="28"/>
          <w:lang w:val="en-US"/>
        </w:rPr>
        <w:t xml:space="preserve">tions in world politics. </w:t>
      </w:r>
    </w:p>
    <w:p w:rsidR="00DE7561" w:rsidRDefault="00EA105A" w:rsidP="00EA105A">
      <w:pPr>
        <w:ind w:firstLine="709"/>
        <w:jc w:val="both"/>
        <w:rPr>
          <w:sz w:val="28"/>
          <w:szCs w:val="28"/>
          <w:lang w:val="en-US"/>
        </w:rPr>
      </w:pPr>
      <w:r w:rsidRPr="00EA105A">
        <w:rPr>
          <w:sz w:val="28"/>
          <w:szCs w:val="28"/>
          <w:lang w:val="en-US"/>
        </w:rPr>
        <w:t>3. Analyse the place and a role of the international organizations (the UN, PACE, the Council of Europe, the European Union, the WTO, NATO, SCO, the CSTO) in the modern world.</w:t>
      </w:r>
    </w:p>
    <w:p w:rsidR="00EA105A" w:rsidRPr="00EA105A" w:rsidRDefault="00EA105A" w:rsidP="00EA105A">
      <w:pPr>
        <w:ind w:firstLine="709"/>
        <w:jc w:val="both"/>
        <w:rPr>
          <w:sz w:val="28"/>
          <w:szCs w:val="28"/>
          <w:lang w:val="en-US"/>
        </w:rPr>
      </w:pPr>
    </w:p>
    <w:p w:rsidR="00EA105A" w:rsidRDefault="00EA105A" w:rsidP="00EA105A">
      <w:pPr>
        <w:jc w:val="center"/>
        <w:rPr>
          <w:b/>
          <w:sz w:val="28"/>
          <w:szCs w:val="28"/>
          <w:lang w:val="en-US"/>
        </w:rPr>
      </w:pPr>
      <w:r w:rsidRPr="00EA105A">
        <w:rPr>
          <w:b/>
          <w:sz w:val="28"/>
          <w:szCs w:val="28"/>
          <w:lang w:val="en-US"/>
        </w:rPr>
        <w:t>Seminar occupation No. 29 Global problems of the present</w:t>
      </w:r>
    </w:p>
    <w:p w:rsidR="0048331D" w:rsidRPr="00EA105A" w:rsidRDefault="0048331D" w:rsidP="00EA105A">
      <w:pPr>
        <w:jc w:val="center"/>
        <w:rPr>
          <w:b/>
          <w:sz w:val="28"/>
          <w:szCs w:val="28"/>
          <w:lang w:val="en-US"/>
        </w:rPr>
      </w:pPr>
    </w:p>
    <w:p w:rsidR="00EA105A" w:rsidRPr="00EA105A" w:rsidRDefault="00EA105A" w:rsidP="00EA105A">
      <w:pPr>
        <w:ind w:firstLine="709"/>
        <w:jc w:val="both"/>
        <w:rPr>
          <w:sz w:val="28"/>
          <w:szCs w:val="28"/>
          <w:lang w:val="en-US"/>
        </w:rPr>
      </w:pPr>
      <w:r w:rsidRPr="00EA105A">
        <w:rPr>
          <w:b/>
          <w:sz w:val="28"/>
          <w:szCs w:val="28"/>
          <w:lang w:val="en-US"/>
        </w:rPr>
        <w:t xml:space="preserve">Purposes and tasks of occupation: </w:t>
      </w:r>
      <w:r w:rsidRPr="00EA105A">
        <w:rPr>
          <w:sz w:val="28"/>
          <w:szCs w:val="28"/>
          <w:lang w:val="en-US"/>
        </w:rPr>
        <w:t>to create system of knowledge of an entity and an origin of global problems of the present, understanding of need of develo</w:t>
      </w:r>
      <w:r w:rsidRPr="00EA105A">
        <w:rPr>
          <w:sz w:val="28"/>
          <w:szCs w:val="28"/>
          <w:lang w:val="en-US"/>
        </w:rPr>
        <w:t>p</w:t>
      </w:r>
      <w:r w:rsidRPr="00EA105A">
        <w:rPr>
          <w:sz w:val="28"/>
          <w:szCs w:val="28"/>
          <w:lang w:val="en-US"/>
        </w:rPr>
        <w:t>ment for survival of mankind of strategy of new type of civilization development; to analyze an entity and political aspects and different candidate solutions of global problems; to help the student to realize personal responsibility for the processes ha</w:t>
      </w:r>
      <w:r w:rsidRPr="00EA105A">
        <w:rPr>
          <w:sz w:val="28"/>
          <w:szCs w:val="28"/>
          <w:lang w:val="en-US"/>
        </w:rPr>
        <w:t>p</w:t>
      </w:r>
      <w:r w:rsidRPr="00EA105A">
        <w:rPr>
          <w:sz w:val="28"/>
          <w:szCs w:val="28"/>
          <w:lang w:val="en-US"/>
        </w:rPr>
        <w:t>pening in a pattern.</w:t>
      </w:r>
    </w:p>
    <w:p w:rsidR="00EA105A" w:rsidRPr="00EA105A" w:rsidRDefault="00EA105A" w:rsidP="00EA105A">
      <w:pPr>
        <w:ind w:firstLine="709"/>
        <w:jc w:val="both"/>
        <w:rPr>
          <w:sz w:val="28"/>
          <w:szCs w:val="28"/>
          <w:lang w:val="en-US"/>
        </w:rPr>
      </w:pPr>
      <w:r w:rsidRPr="00EA105A">
        <w:rPr>
          <w:sz w:val="28"/>
          <w:szCs w:val="28"/>
          <w:lang w:val="en-US"/>
        </w:rPr>
        <w:t>Having studied a subject, the student shall acquire knowledge and abilities within the created competences, that is:</w:t>
      </w:r>
    </w:p>
    <w:p w:rsidR="00143AEE" w:rsidRPr="00EA105A" w:rsidRDefault="00EA105A" w:rsidP="00EA105A">
      <w:pPr>
        <w:ind w:firstLine="709"/>
        <w:jc w:val="both"/>
        <w:rPr>
          <w:i/>
          <w:sz w:val="28"/>
          <w:szCs w:val="28"/>
          <w:lang w:val="en-US"/>
        </w:rPr>
      </w:pPr>
      <w:r w:rsidRPr="00BE7966">
        <w:rPr>
          <w:i/>
          <w:sz w:val="28"/>
          <w:szCs w:val="28"/>
          <w:lang w:val="en-US"/>
        </w:rPr>
        <w:t>to be able:</w:t>
      </w:r>
    </w:p>
    <w:p w:rsidR="00EA105A" w:rsidRPr="00EA105A" w:rsidRDefault="00EA105A" w:rsidP="00EA105A">
      <w:pPr>
        <w:ind w:firstLine="709"/>
        <w:jc w:val="both"/>
        <w:rPr>
          <w:sz w:val="28"/>
          <w:szCs w:val="28"/>
          <w:lang w:val="en-US"/>
        </w:rPr>
      </w:pPr>
      <w:r w:rsidRPr="00EA105A">
        <w:rPr>
          <w:sz w:val="28"/>
          <w:szCs w:val="28"/>
          <w:lang w:val="en-US"/>
        </w:rPr>
        <w:t>- to mark out political aspects of global problems;</w:t>
      </w:r>
    </w:p>
    <w:p w:rsidR="00EA105A" w:rsidRPr="00EA105A" w:rsidRDefault="00EA105A" w:rsidP="00EA105A">
      <w:pPr>
        <w:ind w:firstLine="709"/>
        <w:jc w:val="both"/>
        <w:rPr>
          <w:sz w:val="28"/>
          <w:szCs w:val="28"/>
          <w:lang w:val="en-US"/>
        </w:rPr>
      </w:pPr>
      <w:r w:rsidRPr="00EA105A">
        <w:rPr>
          <w:sz w:val="28"/>
          <w:szCs w:val="28"/>
          <w:lang w:val="en-US"/>
        </w:rPr>
        <w:t>- to reveal influence of political factors on dynamics of political aspects of global problems;</w:t>
      </w:r>
    </w:p>
    <w:p w:rsidR="00EA105A" w:rsidRPr="00EA105A" w:rsidRDefault="00EA105A" w:rsidP="00EA105A">
      <w:pPr>
        <w:ind w:firstLine="709"/>
        <w:jc w:val="both"/>
        <w:rPr>
          <w:sz w:val="28"/>
          <w:szCs w:val="28"/>
          <w:lang w:val="en-US"/>
        </w:rPr>
      </w:pPr>
      <w:r w:rsidRPr="00EA105A">
        <w:rPr>
          <w:sz w:val="28"/>
          <w:szCs w:val="28"/>
          <w:lang w:val="en-US"/>
        </w:rPr>
        <w:t>- to define features of a modern historical form of processes of globalization of world development and her social and political consequences for the certain cou</w:t>
      </w:r>
      <w:r w:rsidRPr="00EA105A">
        <w:rPr>
          <w:sz w:val="28"/>
          <w:szCs w:val="28"/>
          <w:lang w:val="en-US"/>
        </w:rPr>
        <w:t>n</w:t>
      </w:r>
      <w:r w:rsidRPr="00EA105A">
        <w:rPr>
          <w:sz w:val="28"/>
          <w:szCs w:val="28"/>
          <w:lang w:val="en-US"/>
        </w:rPr>
        <w:t>tries, regions and the world in general;</w:t>
      </w:r>
    </w:p>
    <w:p w:rsidR="00EA105A" w:rsidRPr="00EA105A" w:rsidRDefault="00EA105A" w:rsidP="00EA105A">
      <w:pPr>
        <w:ind w:firstLine="709"/>
        <w:jc w:val="both"/>
        <w:rPr>
          <w:sz w:val="28"/>
          <w:szCs w:val="28"/>
          <w:lang w:val="en-US"/>
        </w:rPr>
      </w:pPr>
      <w:r w:rsidRPr="00EA105A">
        <w:rPr>
          <w:sz w:val="28"/>
          <w:szCs w:val="28"/>
          <w:lang w:val="en-US"/>
        </w:rPr>
        <w:t>- it is correct to define the prospects of development of the world community, proceeding from the gained knowledge;</w:t>
      </w:r>
    </w:p>
    <w:p w:rsidR="00EA105A" w:rsidRPr="00EA105A" w:rsidRDefault="00EA105A" w:rsidP="00EA105A">
      <w:pPr>
        <w:ind w:firstLine="709"/>
        <w:jc w:val="both"/>
        <w:rPr>
          <w:i/>
          <w:sz w:val="28"/>
          <w:szCs w:val="28"/>
          <w:lang w:val="en-US"/>
        </w:rPr>
      </w:pPr>
      <w:r w:rsidRPr="00EA105A">
        <w:rPr>
          <w:i/>
          <w:sz w:val="28"/>
          <w:szCs w:val="28"/>
          <w:lang w:val="en-US"/>
        </w:rPr>
        <w:t xml:space="preserve">to have skills: </w:t>
      </w:r>
    </w:p>
    <w:p w:rsidR="00EA105A" w:rsidRPr="00EA105A" w:rsidRDefault="00EA105A" w:rsidP="00EA105A">
      <w:pPr>
        <w:ind w:firstLine="709"/>
        <w:rPr>
          <w:sz w:val="28"/>
          <w:szCs w:val="28"/>
          <w:lang w:val="en-US"/>
        </w:rPr>
      </w:pPr>
      <w:r w:rsidRPr="00EA105A">
        <w:rPr>
          <w:sz w:val="28"/>
          <w:szCs w:val="28"/>
          <w:lang w:val="en-US"/>
        </w:rPr>
        <w:t>- the analysis of interrelation of global problems of the present and the pro</w:t>
      </w:r>
      <w:r w:rsidRPr="00EA105A">
        <w:rPr>
          <w:sz w:val="28"/>
          <w:szCs w:val="28"/>
          <w:lang w:val="en-US"/>
        </w:rPr>
        <w:t>s</w:t>
      </w:r>
      <w:r w:rsidRPr="00EA105A">
        <w:rPr>
          <w:sz w:val="28"/>
          <w:szCs w:val="28"/>
          <w:lang w:val="en-US"/>
        </w:rPr>
        <w:t>pects of sustainable development of the national states and, first of all, Kazakhstan in the modern global world;</w:t>
      </w:r>
    </w:p>
    <w:p w:rsidR="00EA105A" w:rsidRPr="00EA105A" w:rsidRDefault="00EA105A" w:rsidP="00EA105A">
      <w:pPr>
        <w:ind w:firstLine="709"/>
        <w:rPr>
          <w:sz w:val="28"/>
          <w:szCs w:val="28"/>
          <w:lang w:val="en-US"/>
        </w:rPr>
      </w:pPr>
      <w:r w:rsidRPr="00EA105A">
        <w:rPr>
          <w:sz w:val="28"/>
          <w:szCs w:val="28"/>
          <w:lang w:val="en-US"/>
        </w:rPr>
        <w:lastRenderedPageBreak/>
        <w:t>- works with scientific literature and other information sources concerning r</w:t>
      </w:r>
      <w:r w:rsidRPr="00EA105A">
        <w:rPr>
          <w:sz w:val="28"/>
          <w:szCs w:val="28"/>
          <w:lang w:val="en-US"/>
        </w:rPr>
        <w:t>e</w:t>
      </w:r>
      <w:r w:rsidRPr="00EA105A">
        <w:rPr>
          <w:sz w:val="28"/>
          <w:szCs w:val="28"/>
          <w:lang w:val="en-US"/>
        </w:rPr>
        <w:t>searches of culture of a global era</w:t>
      </w:r>
    </w:p>
    <w:p w:rsidR="000120DB" w:rsidRDefault="000120DB" w:rsidP="00461749">
      <w:pPr>
        <w:ind w:firstLine="567"/>
        <w:jc w:val="both"/>
        <w:rPr>
          <w:b/>
          <w:sz w:val="28"/>
          <w:szCs w:val="28"/>
          <w:lang w:val="en-US"/>
        </w:rPr>
      </w:pPr>
    </w:p>
    <w:p w:rsidR="00461749" w:rsidRPr="00461749" w:rsidRDefault="00461749" w:rsidP="000120DB">
      <w:pPr>
        <w:ind w:firstLine="567"/>
        <w:jc w:val="center"/>
        <w:rPr>
          <w:b/>
          <w:sz w:val="28"/>
          <w:szCs w:val="28"/>
          <w:lang w:val="en-US"/>
        </w:rPr>
      </w:pPr>
      <w:r w:rsidRPr="00461749">
        <w:rPr>
          <w:b/>
          <w:sz w:val="28"/>
          <w:szCs w:val="28"/>
          <w:lang w:val="en-US"/>
        </w:rPr>
        <w:t>Subjects of reports and messages</w:t>
      </w:r>
    </w:p>
    <w:p w:rsidR="00461749" w:rsidRPr="00461749" w:rsidRDefault="00461749" w:rsidP="00461749">
      <w:pPr>
        <w:ind w:firstLine="567"/>
        <w:jc w:val="both"/>
        <w:rPr>
          <w:sz w:val="28"/>
          <w:szCs w:val="28"/>
          <w:lang w:val="en-US"/>
        </w:rPr>
      </w:pPr>
      <w:r w:rsidRPr="00461749">
        <w:rPr>
          <w:sz w:val="28"/>
          <w:szCs w:val="28"/>
          <w:lang w:val="en-US"/>
        </w:rPr>
        <w:t>1. Military doctrine of the republic.</w:t>
      </w:r>
    </w:p>
    <w:p w:rsidR="00461749" w:rsidRPr="00461749" w:rsidRDefault="00461749" w:rsidP="00461749">
      <w:pPr>
        <w:ind w:firstLine="567"/>
        <w:jc w:val="both"/>
        <w:rPr>
          <w:sz w:val="28"/>
          <w:szCs w:val="28"/>
          <w:lang w:val="en-US"/>
        </w:rPr>
      </w:pPr>
      <w:r w:rsidRPr="00461749">
        <w:rPr>
          <w:sz w:val="28"/>
          <w:szCs w:val="28"/>
          <w:lang w:val="en-US"/>
        </w:rPr>
        <w:t xml:space="preserve">2. Development of the relations with the USA and European countries. </w:t>
      </w:r>
    </w:p>
    <w:p w:rsidR="00461749" w:rsidRPr="00461749" w:rsidRDefault="00461749" w:rsidP="00461749">
      <w:pPr>
        <w:ind w:firstLine="567"/>
        <w:jc w:val="both"/>
        <w:rPr>
          <w:sz w:val="28"/>
          <w:szCs w:val="28"/>
          <w:lang w:val="en-US"/>
        </w:rPr>
      </w:pPr>
      <w:r w:rsidRPr="00461749">
        <w:rPr>
          <w:sz w:val="28"/>
          <w:szCs w:val="28"/>
          <w:lang w:val="en-US"/>
        </w:rPr>
        <w:t xml:space="preserve">3. Kazakhstan and states of the Middle East. </w:t>
      </w:r>
    </w:p>
    <w:p w:rsidR="00461749" w:rsidRPr="00461749" w:rsidRDefault="00461749" w:rsidP="00461749">
      <w:pPr>
        <w:ind w:firstLine="567"/>
        <w:jc w:val="both"/>
        <w:rPr>
          <w:sz w:val="28"/>
          <w:szCs w:val="28"/>
          <w:lang w:val="en-US"/>
        </w:rPr>
      </w:pPr>
      <w:r w:rsidRPr="00461749">
        <w:rPr>
          <w:sz w:val="28"/>
          <w:szCs w:val="28"/>
          <w:lang w:val="en-US"/>
        </w:rPr>
        <w:t>4. Priority directions of foreign policy of Kazakhstan in the near future.</w:t>
      </w:r>
    </w:p>
    <w:p w:rsidR="00461749" w:rsidRPr="00461749" w:rsidRDefault="00461749" w:rsidP="000120DB">
      <w:pPr>
        <w:ind w:firstLine="567"/>
        <w:jc w:val="center"/>
        <w:rPr>
          <w:b/>
          <w:sz w:val="28"/>
          <w:szCs w:val="28"/>
          <w:lang w:val="en-US"/>
        </w:rPr>
      </w:pPr>
      <w:r w:rsidRPr="00461749">
        <w:rPr>
          <w:b/>
          <w:sz w:val="28"/>
          <w:szCs w:val="28"/>
          <w:lang w:val="en-US"/>
        </w:rPr>
        <w:t>Plan:</w:t>
      </w:r>
    </w:p>
    <w:p w:rsidR="00461749" w:rsidRPr="00461749" w:rsidRDefault="00461749" w:rsidP="00461749">
      <w:pPr>
        <w:ind w:firstLine="567"/>
        <w:jc w:val="both"/>
        <w:rPr>
          <w:sz w:val="28"/>
          <w:szCs w:val="28"/>
          <w:lang w:val="en-US"/>
        </w:rPr>
      </w:pPr>
      <w:r w:rsidRPr="00461749">
        <w:rPr>
          <w:sz w:val="28"/>
          <w:szCs w:val="28"/>
          <w:lang w:val="en-US"/>
        </w:rPr>
        <w:t xml:space="preserve">1. Concept of global problems of the present. Types of global problems. </w:t>
      </w:r>
    </w:p>
    <w:p w:rsidR="00461749" w:rsidRPr="00461749" w:rsidRDefault="00461749" w:rsidP="00461749">
      <w:pPr>
        <w:ind w:firstLine="567"/>
        <w:jc w:val="both"/>
        <w:rPr>
          <w:sz w:val="28"/>
          <w:szCs w:val="28"/>
          <w:lang w:val="en-US"/>
        </w:rPr>
      </w:pPr>
      <w:r w:rsidRPr="00461749">
        <w:rPr>
          <w:sz w:val="28"/>
          <w:szCs w:val="28"/>
          <w:lang w:val="en-US"/>
        </w:rPr>
        <w:t xml:space="preserve">2. The international cooperation in the solution of global problems. </w:t>
      </w:r>
    </w:p>
    <w:p w:rsidR="00CD76B0" w:rsidRDefault="00461749" w:rsidP="00461749">
      <w:pPr>
        <w:ind w:firstLine="567"/>
        <w:jc w:val="both"/>
        <w:rPr>
          <w:sz w:val="28"/>
          <w:szCs w:val="28"/>
          <w:lang w:val="en-US"/>
        </w:rPr>
      </w:pPr>
      <w:r w:rsidRPr="00461749">
        <w:rPr>
          <w:sz w:val="28"/>
          <w:szCs w:val="28"/>
          <w:lang w:val="en-US"/>
        </w:rPr>
        <w:t>3. Kazakhstan in system of global problems of the present.</w:t>
      </w:r>
    </w:p>
    <w:p w:rsidR="00461749" w:rsidRPr="00461749" w:rsidRDefault="00461749" w:rsidP="00461749">
      <w:pPr>
        <w:ind w:firstLine="567"/>
        <w:jc w:val="both"/>
        <w:rPr>
          <w:sz w:val="28"/>
          <w:szCs w:val="28"/>
          <w:lang w:val="en-US"/>
        </w:rPr>
      </w:pPr>
    </w:p>
    <w:p w:rsidR="00461749" w:rsidRPr="00461749" w:rsidRDefault="00461749" w:rsidP="00461749">
      <w:pPr>
        <w:ind w:firstLine="567"/>
        <w:jc w:val="both"/>
        <w:rPr>
          <w:sz w:val="28"/>
          <w:szCs w:val="28"/>
          <w:lang w:val="en-US"/>
        </w:rPr>
      </w:pPr>
      <w:r w:rsidRPr="00461749">
        <w:rPr>
          <w:sz w:val="28"/>
          <w:szCs w:val="28"/>
          <w:lang w:val="en-US"/>
        </w:rPr>
        <w:t>By preparation on the first question it is necessary to show what invests in the concept "global problems". What has caused increase of threats and problems of pl</w:t>
      </w:r>
      <w:r w:rsidRPr="00461749">
        <w:rPr>
          <w:sz w:val="28"/>
          <w:szCs w:val="28"/>
          <w:lang w:val="en-US"/>
        </w:rPr>
        <w:t>a</w:t>
      </w:r>
      <w:r w:rsidRPr="00461749">
        <w:rPr>
          <w:sz w:val="28"/>
          <w:szCs w:val="28"/>
          <w:lang w:val="en-US"/>
        </w:rPr>
        <w:t>netary scale? What global problems result from objective development of society? Consider problems which have appeared rather recently, but already constitute s</w:t>
      </w:r>
      <w:r w:rsidRPr="00461749">
        <w:rPr>
          <w:sz w:val="28"/>
          <w:szCs w:val="28"/>
          <w:lang w:val="en-US"/>
        </w:rPr>
        <w:t>e</w:t>
      </w:r>
      <w:r w:rsidRPr="00461749">
        <w:rPr>
          <w:sz w:val="28"/>
          <w:szCs w:val="28"/>
          <w:lang w:val="en-US"/>
        </w:rPr>
        <w:t xml:space="preserve">rious danger to mankind - the international terrorism, drug trafficking, organized crime. Whether it is possible to consider that the mankind was included into a special strip of historical development – an era of risk. There are various types of global problems, show them. </w:t>
      </w:r>
    </w:p>
    <w:p w:rsidR="00461749" w:rsidRPr="00461749" w:rsidRDefault="00461749" w:rsidP="00461749">
      <w:pPr>
        <w:ind w:firstLine="567"/>
        <w:jc w:val="both"/>
        <w:rPr>
          <w:sz w:val="28"/>
          <w:szCs w:val="28"/>
          <w:lang w:val="en-US"/>
        </w:rPr>
      </w:pPr>
      <w:r w:rsidRPr="00461749">
        <w:rPr>
          <w:sz w:val="28"/>
          <w:szCs w:val="28"/>
          <w:lang w:val="en-US"/>
        </w:rPr>
        <w:t>In the second question show what theoretical approaches in the solution of glo</w:t>
      </w:r>
      <w:r w:rsidRPr="00461749">
        <w:rPr>
          <w:sz w:val="28"/>
          <w:szCs w:val="28"/>
          <w:lang w:val="en-US"/>
        </w:rPr>
        <w:t>b</w:t>
      </w:r>
      <w:r w:rsidRPr="00461749">
        <w:rPr>
          <w:sz w:val="28"/>
          <w:szCs w:val="28"/>
          <w:lang w:val="en-US"/>
        </w:rPr>
        <w:t>al problems exist, consider positions of such scientists as D. Forrester, M. Medouz, etc. It is clear, what all global problems are weaved into uniform knot, but at the same time preservation of peace and prevention of nuclear war consider a problem number one why? The major role the international organizations, first of all have to play structures of the UN in the solution of global problems, show that you know of activ</w:t>
      </w:r>
      <w:r w:rsidRPr="00461749">
        <w:rPr>
          <w:sz w:val="28"/>
          <w:szCs w:val="28"/>
          <w:lang w:val="en-US"/>
        </w:rPr>
        <w:t>i</w:t>
      </w:r>
      <w:r w:rsidRPr="00461749">
        <w:rPr>
          <w:sz w:val="28"/>
          <w:szCs w:val="28"/>
          <w:lang w:val="en-US"/>
        </w:rPr>
        <w:t xml:space="preserve">ty of this organization. </w:t>
      </w:r>
    </w:p>
    <w:p w:rsidR="00D22ADE" w:rsidRPr="00461749" w:rsidRDefault="00461749" w:rsidP="00461749">
      <w:pPr>
        <w:ind w:firstLine="567"/>
        <w:jc w:val="both"/>
        <w:rPr>
          <w:sz w:val="28"/>
          <w:szCs w:val="28"/>
          <w:lang w:val="en-US"/>
        </w:rPr>
      </w:pPr>
      <w:r w:rsidRPr="00461749">
        <w:rPr>
          <w:sz w:val="28"/>
          <w:szCs w:val="28"/>
          <w:lang w:val="en-US"/>
        </w:rPr>
        <w:t>On the third question it must be kept in mind that Kazakhstan, being a part of the world community has the same problems, as all mankind, but at the same time we have also special zones of disaster. It should be noted almost semicentennial nuclear tests near Semipalatinsk, show what harmful a consequence it has still. Why destru</w:t>
      </w:r>
      <w:r w:rsidRPr="00461749">
        <w:rPr>
          <w:sz w:val="28"/>
          <w:szCs w:val="28"/>
          <w:lang w:val="en-US"/>
        </w:rPr>
        <w:t>c</w:t>
      </w:r>
      <w:r w:rsidRPr="00461749">
        <w:rPr>
          <w:sz w:val="28"/>
          <w:szCs w:val="28"/>
          <w:lang w:val="en-US"/>
        </w:rPr>
        <w:t>tion of the Aral Sea is considered environmental disaster? In a zone of environmental risk there are Balkhash, and also the Caspian Sea in connection with injurious oper</w:t>
      </w:r>
      <w:r w:rsidRPr="00461749">
        <w:rPr>
          <w:sz w:val="28"/>
          <w:szCs w:val="28"/>
          <w:lang w:val="en-US"/>
        </w:rPr>
        <w:t>a</w:t>
      </w:r>
      <w:r w:rsidRPr="00461749">
        <w:rPr>
          <w:sz w:val="28"/>
          <w:szCs w:val="28"/>
          <w:lang w:val="en-US"/>
        </w:rPr>
        <w:t>tion by the foreign companies. What needs to be made for preservation of our ecol</w:t>
      </w:r>
      <w:r w:rsidRPr="00461749">
        <w:rPr>
          <w:sz w:val="28"/>
          <w:szCs w:val="28"/>
          <w:lang w:val="en-US"/>
        </w:rPr>
        <w:t>o</w:t>
      </w:r>
      <w:r w:rsidRPr="00461749">
        <w:rPr>
          <w:sz w:val="28"/>
          <w:szCs w:val="28"/>
          <w:lang w:val="en-US"/>
        </w:rPr>
        <w:t>gy what solutions of these problems?</w:t>
      </w:r>
    </w:p>
    <w:p w:rsidR="000120DB" w:rsidRDefault="000120DB" w:rsidP="00461749">
      <w:pPr>
        <w:tabs>
          <w:tab w:val="num" w:pos="360"/>
        </w:tabs>
        <w:ind w:left="360" w:firstLine="360"/>
        <w:jc w:val="both"/>
        <w:rPr>
          <w:b/>
          <w:sz w:val="28"/>
          <w:szCs w:val="28"/>
          <w:lang w:val="en-US"/>
        </w:rPr>
      </w:pPr>
    </w:p>
    <w:p w:rsidR="00461749" w:rsidRPr="00461749" w:rsidRDefault="00461749" w:rsidP="00461749">
      <w:pPr>
        <w:tabs>
          <w:tab w:val="num" w:pos="360"/>
        </w:tabs>
        <w:ind w:left="360" w:firstLine="360"/>
        <w:jc w:val="both"/>
        <w:rPr>
          <w:b/>
          <w:sz w:val="28"/>
          <w:szCs w:val="28"/>
          <w:lang w:val="en-US"/>
        </w:rPr>
      </w:pPr>
      <w:r w:rsidRPr="00461749">
        <w:rPr>
          <w:b/>
          <w:sz w:val="28"/>
          <w:szCs w:val="28"/>
          <w:lang w:val="en-US"/>
        </w:rPr>
        <w:t>Homework:</w:t>
      </w:r>
    </w:p>
    <w:p w:rsidR="00461749" w:rsidRPr="00461749" w:rsidRDefault="00461749" w:rsidP="00461749">
      <w:pPr>
        <w:tabs>
          <w:tab w:val="num" w:pos="360"/>
        </w:tabs>
        <w:ind w:left="360" w:firstLine="360"/>
        <w:jc w:val="both"/>
        <w:rPr>
          <w:sz w:val="28"/>
          <w:szCs w:val="28"/>
          <w:lang w:val="en-US"/>
        </w:rPr>
      </w:pPr>
      <w:r w:rsidRPr="00461749">
        <w:rPr>
          <w:sz w:val="28"/>
          <w:szCs w:val="28"/>
          <w:lang w:val="en-US"/>
        </w:rPr>
        <w:t xml:space="preserve"> 1. Analyse an ecological situation in our city, the region and political factors which can promote her improvement.</w:t>
      </w:r>
    </w:p>
    <w:p w:rsidR="00461749" w:rsidRPr="00461749" w:rsidRDefault="00461749" w:rsidP="00461749">
      <w:pPr>
        <w:tabs>
          <w:tab w:val="num" w:pos="360"/>
        </w:tabs>
        <w:ind w:left="360" w:firstLine="360"/>
        <w:jc w:val="both"/>
        <w:rPr>
          <w:sz w:val="28"/>
          <w:szCs w:val="28"/>
          <w:lang w:val="en-US"/>
        </w:rPr>
      </w:pPr>
      <w:r w:rsidRPr="00461749">
        <w:rPr>
          <w:sz w:val="28"/>
          <w:szCs w:val="28"/>
          <w:lang w:val="en-US"/>
        </w:rPr>
        <w:t xml:space="preserve"> 2. Call the main directions of the scientific and technical policy directed to s</w:t>
      </w:r>
      <w:r w:rsidRPr="00461749">
        <w:rPr>
          <w:sz w:val="28"/>
          <w:szCs w:val="28"/>
          <w:lang w:val="en-US"/>
        </w:rPr>
        <w:t>o</w:t>
      </w:r>
      <w:r w:rsidRPr="00461749">
        <w:rPr>
          <w:sz w:val="28"/>
          <w:szCs w:val="28"/>
          <w:lang w:val="en-US"/>
        </w:rPr>
        <w:t>lutions of global problems. What last achievements of scientific and technical progress can, on yours a mnekniya, promote the solution of universal problems?</w:t>
      </w:r>
    </w:p>
    <w:p w:rsidR="00461749" w:rsidRPr="00461749" w:rsidRDefault="00461749" w:rsidP="00461749">
      <w:pPr>
        <w:tabs>
          <w:tab w:val="num" w:pos="360"/>
        </w:tabs>
        <w:ind w:left="360" w:firstLine="360"/>
        <w:jc w:val="both"/>
        <w:rPr>
          <w:sz w:val="28"/>
          <w:szCs w:val="28"/>
          <w:lang w:val="en-US"/>
        </w:rPr>
      </w:pPr>
      <w:r w:rsidRPr="00461749">
        <w:rPr>
          <w:sz w:val="28"/>
          <w:szCs w:val="28"/>
          <w:lang w:val="en-US"/>
        </w:rPr>
        <w:t xml:space="preserve"> 3. In scientific literature there is a considerable variety of approaches to the characteristic of features of process a vozniknovekniya of global problems. One </w:t>
      </w:r>
      <w:r w:rsidRPr="00461749">
        <w:rPr>
          <w:sz w:val="28"/>
          <w:szCs w:val="28"/>
          <w:lang w:val="en-US"/>
        </w:rPr>
        <w:lastRenderedPageBreak/>
        <w:t>authors connect their emergence with the last decades of our century. Others co</w:t>
      </w:r>
      <w:r w:rsidRPr="00461749">
        <w:rPr>
          <w:sz w:val="28"/>
          <w:szCs w:val="28"/>
          <w:lang w:val="en-US"/>
        </w:rPr>
        <w:t>n</w:t>
      </w:r>
      <w:r w:rsidRPr="00461749">
        <w:rPr>
          <w:sz w:val="28"/>
          <w:szCs w:val="28"/>
          <w:lang w:val="en-US"/>
        </w:rPr>
        <w:t>sider that their genesis happened over all history of a chelovekchestvo, but global they became in the 20th century. The third believe that many global problems have arisen initially, others namektitsya and have ripened already for a long time, but were shown more от¬четливо and at quite global level only with the stat</w:t>
      </w:r>
      <w:r w:rsidRPr="00461749">
        <w:rPr>
          <w:sz w:val="28"/>
          <w:szCs w:val="28"/>
          <w:lang w:val="en-US"/>
        </w:rPr>
        <w:t>e</w:t>
      </w:r>
      <w:r w:rsidRPr="00461749">
        <w:rPr>
          <w:sz w:val="28"/>
          <w:szCs w:val="28"/>
          <w:lang w:val="en-US"/>
        </w:rPr>
        <w:t>ment in the XVII—XVIII centuries of capitalism.</w:t>
      </w:r>
    </w:p>
    <w:p w:rsidR="00461749" w:rsidRPr="00461749" w:rsidRDefault="00461749" w:rsidP="00461749">
      <w:pPr>
        <w:tabs>
          <w:tab w:val="num" w:pos="360"/>
        </w:tabs>
        <w:ind w:left="360" w:firstLine="360"/>
        <w:jc w:val="both"/>
        <w:rPr>
          <w:sz w:val="28"/>
          <w:szCs w:val="28"/>
          <w:lang w:val="en-US"/>
        </w:rPr>
      </w:pPr>
      <w:r w:rsidRPr="00461749">
        <w:rPr>
          <w:sz w:val="28"/>
          <w:szCs w:val="28"/>
          <w:lang w:val="en-US"/>
        </w:rPr>
        <w:t>Formulate the relation to the offered approaches.</w:t>
      </w:r>
    </w:p>
    <w:p w:rsidR="00DE7561" w:rsidRPr="00461749" w:rsidRDefault="00DE7561" w:rsidP="007D3AED">
      <w:pPr>
        <w:ind w:firstLine="567"/>
        <w:jc w:val="center"/>
        <w:rPr>
          <w:b/>
          <w:sz w:val="28"/>
          <w:szCs w:val="28"/>
          <w:lang w:val="en-US"/>
        </w:rPr>
      </w:pPr>
    </w:p>
    <w:p w:rsidR="00461749" w:rsidRDefault="00461749" w:rsidP="00461749">
      <w:pPr>
        <w:ind w:firstLine="567"/>
        <w:jc w:val="both"/>
        <w:rPr>
          <w:b/>
          <w:sz w:val="28"/>
          <w:szCs w:val="28"/>
          <w:lang w:val="en-US"/>
        </w:rPr>
      </w:pPr>
      <w:r w:rsidRPr="00461749">
        <w:rPr>
          <w:b/>
          <w:sz w:val="28"/>
          <w:szCs w:val="28"/>
          <w:lang w:val="en-US"/>
        </w:rPr>
        <w:t>Seminar occupation No. 30 the Modern Kazakhstan in world geopolitical space. Foreign policy priorities of RK</w:t>
      </w:r>
    </w:p>
    <w:p w:rsidR="000120DB" w:rsidRPr="00461749" w:rsidRDefault="000120DB" w:rsidP="00461749">
      <w:pPr>
        <w:ind w:firstLine="567"/>
        <w:jc w:val="both"/>
        <w:rPr>
          <w:b/>
          <w:sz w:val="28"/>
          <w:szCs w:val="28"/>
          <w:lang w:val="en-US"/>
        </w:rPr>
      </w:pPr>
    </w:p>
    <w:p w:rsidR="00461749" w:rsidRPr="00461749" w:rsidRDefault="00461749" w:rsidP="00461749">
      <w:pPr>
        <w:ind w:firstLine="567"/>
        <w:jc w:val="both"/>
        <w:rPr>
          <w:sz w:val="28"/>
          <w:szCs w:val="28"/>
          <w:lang w:val="en-US"/>
        </w:rPr>
      </w:pPr>
      <w:r w:rsidRPr="00461749">
        <w:rPr>
          <w:b/>
          <w:sz w:val="28"/>
          <w:szCs w:val="28"/>
          <w:lang w:val="en-US"/>
        </w:rPr>
        <w:t xml:space="preserve">Purposes and tasks of occupation: </w:t>
      </w:r>
      <w:r w:rsidRPr="00461749">
        <w:rPr>
          <w:sz w:val="28"/>
          <w:szCs w:val="28"/>
          <w:lang w:val="en-US"/>
        </w:rPr>
        <w:t>to understand an entity of foreign policy, to reveal an entity of foreign policy capacity of the state and the national and state inte</w:t>
      </w:r>
      <w:r w:rsidRPr="00461749">
        <w:rPr>
          <w:sz w:val="28"/>
          <w:szCs w:val="28"/>
          <w:lang w:val="en-US"/>
        </w:rPr>
        <w:t>r</w:t>
      </w:r>
      <w:r w:rsidRPr="00461749">
        <w:rPr>
          <w:sz w:val="28"/>
          <w:szCs w:val="28"/>
          <w:lang w:val="en-US"/>
        </w:rPr>
        <w:t>ests of Kazakhstan; to give an idea of a role and the place of Kazakhstan in system of the international relations; to disclose the basic principles, the purposes, tasks and priorities of a foreign policy of Kazakhstan, proceeding from its geopolitical situ</w:t>
      </w:r>
      <w:r w:rsidRPr="00461749">
        <w:rPr>
          <w:sz w:val="28"/>
          <w:szCs w:val="28"/>
          <w:lang w:val="en-US"/>
        </w:rPr>
        <w:t>a</w:t>
      </w:r>
      <w:r w:rsidRPr="00461749">
        <w:rPr>
          <w:sz w:val="28"/>
          <w:szCs w:val="28"/>
          <w:lang w:val="en-US"/>
        </w:rPr>
        <w:t>tion.</w:t>
      </w:r>
    </w:p>
    <w:p w:rsidR="00461749" w:rsidRPr="00461749" w:rsidRDefault="00461749" w:rsidP="00461749">
      <w:pPr>
        <w:ind w:firstLine="567"/>
        <w:jc w:val="both"/>
        <w:rPr>
          <w:sz w:val="28"/>
          <w:szCs w:val="28"/>
          <w:lang w:val="en-US"/>
        </w:rPr>
      </w:pPr>
      <w:r w:rsidRPr="00461749">
        <w:rPr>
          <w:sz w:val="28"/>
          <w:szCs w:val="28"/>
          <w:lang w:val="en-US"/>
        </w:rPr>
        <w:t xml:space="preserve">     Having studied a subject, the student shall acquire knowledge and abilities within the created competences, that is:</w:t>
      </w:r>
    </w:p>
    <w:p w:rsidR="00461749" w:rsidRPr="00461749" w:rsidRDefault="00461749" w:rsidP="00461749">
      <w:pPr>
        <w:ind w:firstLine="567"/>
        <w:jc w:val="both"/>
        <w:rPr>
          <w:sz w:val="28"/>
          <w:szCs w:val="28"/>
          <w:lang w:val="en-US"/>
        </w:rPr>
      </w:pPr>
      <w:r w:rsidRPr="00461749">
        <w:rPr>
          <w:sz w:val="28"/>
          <w:szCs w:val="28"/>
          <w:lang w:val="en-US"/>
        </w:rPr>
        <w:t xml:space="preserve"> to be able:</w:t>
      </w:r>
    </w:p>
    <w:p w:rsidR="00461749" w:rsidRPr="00461749" w:rsidRDefault="00461749" w:rsidP="00461749">
      <w:pPr>
        <w:ind w:firstLine="567"/>
        <w:jc w:val="both"/>
        <w:rPr>
          <w:sz w:val="28"/>
          <w:szCs w:val="28"/>
          <w:lang w:val="en-US"/>
        </w:rPr>
      </w:pPr>
      <w:r w:rsidRPr="00461749">
        <w:rPr>
          <w:sz w:val="28"/>
          <w:szCs w:val="28"/>
          <w:lang w:val="en-US"/>
        </w:rPr>
        <w:t xml:space="preserve">    − to analyze the processes happening in world politics and the international relations;</w:t>
      </w:r>
    </w:p>
    <w:p w:rsidR="00461749" w:rsidRPr="00461749" w:rsidRDefault="00461749" w:rsidP="00461749">
      <w:pPr>
        <w:ind w:firstLine="567"/>
        <w:jc w:val="both"/>
        <w:rPr>
          <w:sz w:val="28"/>
          <w:szCs w:val="28"/>
          <w:lang w:val="en-US"/>
        </w:rPr>
      </w:pPr>
      <w:r w:rsidRPr="00461749">
        <w:rPr>
          <w:sz w:val="28"/>
          <w:szCs w:val="28"/>
          <w:lang w:val="en-US"/>
        </w:rPr>
        <w:t xml:space="preserve">        − to understand specific international and political situations;</w:t>
      </w:r>
    </w:p>
    <w:p w:rsidR="00461749" w:rsidRPr="00461749" w:rsidRDefault="00461749" w:rsidP="00461749">
      <w:pPr>
        <w:ind w:firstLine="567"/>
        <w:jc w:val="both"/>
        <w:rPr>
          <w:sz w:val="28"/>
          <w:szCs w:val="28"/>
          <w:lang w:val="en-US"/>
        </w:rPr>
      </w:pPr>
      <w:r w:rsidRPr="00461749">
        <w:rPr>
          <w:sz w:val="28"/>
          <w:szCs w:val="28"/>
          <w:lang w:val="en-US"/>
        </w:rPr>
        <w:t xml:space="preserve">     − to identify such concepts as foreign policy, foreign policy potential, the n</w:t>
      </w:r>
      <w:r w:rsidRPr="00461749">
        <w:rPr>
          <w:sz w:val="28"/>
          <w:szCs w:val="28"/>
          <w:lang w:val="en-US"/>
        </w:rPr>
        <w:t>a</w:t>
      </w:r>
      <w:r w:rsidRPr="00461749">
        <w:rPr>
          <w:sz w:val="28"/>
          <w:szCs w:val="28"/>
          <w:lang w:val="en-US"/>
        </w:rPr>
        <w:t>tional and state interest;</w:t>
      </w:r>
    </w:p>
    <w:p w:rsidR="00461749" w:rsidRPr="00461749" w:rsidRDefault="00461749" w:rsidP="00461749">
      <w:pPr>
        <w:ind w:firstLine="567"/>
        <w:jc w:val="both"/>
        <w:rPr>
          <w:sz w:val="28"/>
          <w:szCs w:val="28"/>
          <w:lang w:val="en-US"/>
        </w:rPr>
      </w:pPr>
      <w:r w:rsidRPr="00461749">
        <w:rPr>
          <w:sz w:val="28"/>
          <w:szCs w:val="28"/>
          <w:lang w:val="en-US"/>
        </w:rPr>
        <w:t xml:space="preserve">      − to define the main tendencies in implementation of the priority directions of a foreign policy of RK;</w:t>
      </w:r>
    </w:p>
    <w:p w:rsidR="00461749" w:rsidRPr="00461749" w:rsidRDefault="00461749" w:rsidP="00461749">
      <w:pPr>
        <w:ind w:firstLine="567"/>
        <w:jc w:val="both"/>
        <w:rPr>
          <w:sz w:val="28"/>
          <w:szCs w:val="28"/>
          <w:lang w:val="en-US"/>
        </w:rPr>
      </w:pPr>
      <w:r w:rsidRPr="00461749">
        <w:rPr>
          <w:sz w:val="28"/>
          <w:szCs w:val="28"/>
          <w:lang w:val="en-US"/>
        </w:rPr>
        <w:t xml:space="preserve">       − to formulate the national and state interests of RK;</w:t>
      </w:r>
    </w:p>
    <w:p w:rsidR="00461749" w:rsidRPr="00461749" w:rsidRDefault="00461749" w:rsidP="00461749">
      <w:pPr>
        <w:ind w:firstLine="567"/>
        <w:jc w:val="both"/>
        <w:rPr>
          <w:sz w:val="28"/>
          <w:szCs w:val="28"/>
          <w:lang w:val="en-US"/>
        </w:rPr>
      </w:pPr>
      <w:r w:rsidRPr="00461749">
        <w:rPr>
          <w:sz w:val="28"/>
          <w:szCs w:val="28"/>
          <w:lang w:val="en-US"/>
        </w:rPr>
        <w:t xml:space="preserve">       − to determine tasks by support of national security of the country;</w:t>
      </w:r>
    </w:p>
    <w:p w:rsidR="00461749" w:rsidRPr="00461749" w:rsidRDefault="00461749" w:rsidP="00461749">
      <w:pPr>
        <w:ind w:firstLine="567"/>
        <w:jc w:val="both"/>
        <w:rPr>
          <w:sz w:val="28"/>
          <w:szCs w:val="28"/>
          <w:lang w:val="en-US"/>
        </w:rPr>
      </w:pPr>
      <w:r w:rsidRPr="00461749">
        <w:rPr>
          <w:sz w:val="28"/>
          <w:szCs w:val="28"/>
          <w:lang w:val="en-US"/>
        </w:rPr>
        <w:t xml:space="preserve">       to have skills: </w:t>
      </w:r>
    </w:p>
    <w:p w:rsidR="00461749" w:rsidRPr="00461749" w:rsidRDefault="00461749" w:rsidP="00461749">
      <w:pPr>
        <w:ind w:firstLine="567"/>
        <w:jc w:val="both"/>
        <w:rPr>
          <w:sz w:val="28"/>
          <w:szCs w:val="28"/>
          <w:lang w:val="en-US"/>
        </w:rPr>
      </w:pPr>
      <w:r w:rsidRPr="00461749">
        <w:rPr>
          <w:sz w:val="28"/>
          <w:szCs w:val="28"/>
          <w:lang w:val="en-US"/>
        </w:rPr>
        <w:t>- the independent, rational and critical analysis of foreign policy of RK, its steps on the international scene and measures for support of national security;</w:t>
      </w:r>
    </w:p>
    <w:p w:rsidR="00C9115B" w:rsidRPr="00461749" w:rsidRDefault="00461749" w:rsidP="00461749">
      <w:pPr>
        <w:ind w:firstLine="567"/>
        <w:jc w:val="both"/>
        <w:rPr>
          <w:sz w:val="28"/>
          <w:szCs w:val="28"/>
          <w:lang w:val="en-US"/>
        </w:rPr>
      </w:pPr>
      <w:r w:rsidRPr="00461749">
        <w:rPr>
          <w:sz w:val="28"/>
          <w:szCs w:val="28"/>
          <w:lang w:val="en-US"/>
        </w:rPr>
        <w:t>- the analysis of the political processes happening in world politics and the i</w:t>
      </w:r>
      <w:r w:rsidRPr="00461749">
        <w:rPr>
          <w:sz w:val="28"/>
          <w:szCs w:val="28"/>
          <w:lang w:val="en-US"/>
        </w:rPr>
        <w:t>n</w:t>
      </w:r>
      <w:r w:rsidRPr="00461749">
        <w:rPr>
          <w:sz w:val="28"/>
          <w:szCs w:val="28"/>
          <w:lang w:val="en-US"/>
        </w:rPr>
        <w:t>ternational relations.</w:t>
      </w:r>
    </w:p>
    <w:p w:rsidR="000120DB" w:rsidRDefault="000120DB" w:rsidP="00461749">
      <w:pPr>
        <w:ind w:firstLine="567"/>
        <w:jc w:val="both"/>
        <w:rPr>
          <w:rFonts w:eastAsia="Calibri"/>
          <w:b/>
          <w:sz w:val="28"/>
          <w:szCs w:val="28"/>
          <w:lang w:val="en-US" w:eastAsia="en-US"/>
        </w:rPr>
      </w:pPr>
    </w:p>
    <w:p w:rsidR="00461749" w:rsidRPr="00461749" w:rsidRDefault="00461749" w:rsidP="00461749">
      <w:pPr>
        <w:ind w:firstLine="567"/>
        <w:jc w:val="both"/>
        <w:rPr>
          <w:rFonts w:eastAsia="Calibri"/>
          <w:b/>
          <w:sz w:val="28"/>
          <w:szCs w:val="28"/>
          <w:lang w:val="en-US" w:eastAsia="en-US"/>
        </w:rPr>
      </w:pPr>
      <w:r w:rsidRPr="00461749">
        <w:rPr>
          <w:rFonts w:eastAsia="Calibri"/>
          <w:b/>
          <w:sz w:val="28"/>
          <w:szCs w:val="28"/>
          <w:lang w:val="en-US" w:eastAsia="en-US"/>
        </w:rPr>
        <w:t>Subjects of reports and messages</w:t>
      </w:r>
    </w:p>
    <w:p w:rsidR="00461749" w:rsidRPr="00461749" w:rsidRDefault="00461749" w:rsidP="00461749">
      <w:pPr>
        <w:ind w:firstLine="567"/>
        <w:jc w:val="both"/>
        <w:rPr>
          <w:rFonts w:eastAsia="Calibri"/>
          <w:sz w:val="28"/>
          <w:szCs w:val="28"/>
          <w:lang w:val="en-US" w:eastAsia="en-US"/>
        </w:rPr>
      </w:pPr>
      <w:r w:rsidRPr="00461749">
        <w:rPr>
          <w:rFonts w:eastAsia="Calibri"/>
          <w:sz w:val="28"/>
          <w:szCs w:val="28"/>
          <w:lang w:val="en-US" w:eastAsia="en-US"/>
        </w:rPr>
        <w:t xml:space="preserve">1. Development of economic and trade diplomacy. </w:t>
      </w:r>
    </w:p>
    <w:p w:rsidR="00461749" w:rsidRPr="00461749" w:rsidRDefault="00461749" w:rsidP="00461749">
      <w:pPr>
        <w:ind w:firstLine="567"/>
        <w:jc w:val="both"/>
        <w:rPr>
          <w:rFonts w:eastAsia="Calibri"/>
          <w:sz w:val="28"/>
          <w:szCs w:val="28"/>
          <w:lang w:val="en-US" w:eastAsia="en-US"/>
        </w:rPr>
      </w:pPr>
      <w:r w:rsidRPr="00461749">
        <w:rPr>
          <w:rFonts w:eastAsia="Calibri"/>
          <w:sz w:val="28"/>
          <w:szCs w:val="28"/>
          <w:lang w:val="en-US" w:eastAsia="en-US"/>
        </w:rPr>
        <w:t xml:space="preserve">2. Steady process of democratization and liberalization. </w:t>
      </w:r>
    </w:p>
    <w:p w:rsidR="00461749" w:rsidRPr="00461749" w:rsidRDefault="00461749" w:rsidP="00461749">
      <w:pPr>
        <w:ind w:firstLine="567"/>
        <w:jc w:val="both"/>
        <w:rPr>
          <w:rFonts w:eastAsia="Calibri"/>
          <w:sz w:val="28"/>
          <w:szCs w:val="28"/>
          <w:lang w:val="en-US" w:eastAsia="en-US"/>
        </w:rPr>
      </w:pPr>
      <w:r w:rsidRPr="00461749">
        <w:rPr>
          <w:rFonts w:eastAsia="Calibri"/>
          <w:sz w:val="28"/>
          <w:szCs w:val="28"/>
          <w:lang w:val="en-US" w:eastAsia="en-US"/>
        </w:rPr>
        <w:t xml:space="preserve">3. "The m </w:t>
      </w:r>
      <w:r w:rsidRPr="00461749">
        <w:rPr>
          <w:rFonts w:eastAsia="Calibri"/>
          <w:sz w:val="28"/>
          <w:szCs w:val="28"/>
          <w:lang w:eastAsia="en-US"/>
        </w:rPr>
        <w:t>әң</w:t>
      </w:r>
      <w:r w:rsidRPr="00461749">
        <w:rPr>
          <w:rFonts w:eastAsia="Calibri"/>
          <w:sz w:val="28"/>
          <w:szCs w:val="28"/>
          <w:lang w:val="en-US" w:eastAsia="en-US"/>
        </w:rPr>
        <w:t xml:space="preserve"> </w:t>
      </w:r>
      <w:r w:rsidRPr="00461749">
        <w:rPr>
          <w:rFonts w:eastAsia="Calibri"/>
          <w:sz w:val="28"/>
          <w:szCs w:val="28"/>
          <w:lang w:eastAsia="en-US"/>
        </w:rPr>
        <w:t>гілік</w:t>
      </w:r>
      <w:r w:rsidRPr="00461749">
        <w:rPr>
          <w:rFonts w:eastAsia="Calibri"/>
          <w:sz w:val="28"/>
          <w:szCs w:val="28"/>
          <w:lang w:val="en-US" w:eastAsia="en-US"/>
        </w:rPr>
        <w:t xml:space="preserve"> Ate" - the national idea.</w:t>
      </w:r>
    </w:p>
    <w:p w:rsidR="00461749" w:rsidRPr="00461749" w:rsidRDefault="00461749" w:rsidP="00461749">
      <w:pPr>
        <w:ind w:firstLine="567"/>
        <w:jc w:val="both"/>
        <w:rPr>
          <w:rFonts w:eastAsia="Calibri"/>
          <w:sz w:val="28"/>
          <w:szCs w:val="28"/>
          <w:lang w:val="en-US" w:eastAsia="en-US"/>
        </w:rPr>
      </w:pPr>
    </w:p>
    <w:p w:rsidR="00461749" w:rsidRPr="00461749" w:rsidRDefault="00461749" w:rsidP="00461749">
      <w:pPr>
        <w:ind w:firstLine="567"/>
        <w:jc w:val="both"/>
        <w:rPr>
          <w:rFonts w:eastAsia="Calibri"/>
          <w:b/>
          <w:sz w:val="28"/>
          <w:szCs w:val="28"/>
          <w:lang w:val="en-US" w:eastAsia="en-US"/>
        </w:rPr>
      </w:pPr>
      <w:r w:rsidRPr="00461749">
        <w:rPr>
          <w:rFonts w:eastAsia="Calibri"/>
          <w:b/>
          <w:sz w:val="28"/>
          <w:szCs w:val="28"/>
          <w:lang w:val="en-US" w:eastAsia="en-US"/>
        </w:rPr>
        <w:t>Plan:</w:t>
      </w:r>
    </w:p>
    <w:p w:rsidR="00461749" w:rsidRPr="00461749" w:rsidRDefault="00461749" w:rsidP="00461749">
      <w:pPr>
        <w:ind w:firstLine="567"/>
        <w:jc w:val="both"/>
        <w:rPr>
          <w:rFonts w:eastAsia="Calibri"/>
          <w:sz w:val="28"/>
          <w:szCs w:val="28"/>
          <w:lang w:val="en-US" w:eastAsia="en-US"/>
        </w:rPr>
      </w:pPr>
      <w:r w:rsidRPr="00461749">
        <w:rPr>
          <w:rFonts w:eastAsia="Calibri"/>
          <w:sz w:val="28"/>
          <w:szCs w:val="28"/>
          <w:lang w:val="en-US" w:eastAsia="en-US"/>
        </w:rPr>
        <w:t>1. Sovereign Kazakhstan in system of the international relations.</w:t>
      </w:r>
    </w:p>
    <w:p w:rsidR="00461749" w:rsidRPr="00461749" w:rsidRDefault="00461749" w:rsidP="00461749">
      <w:pPr>
        <w:ind w:firstLine="567"/>
        <w:jc w:val="both"/>
        <w:rPr>
          <w:rFonts w:eastAsia="Calibri"/>
          <w:sz w:val="28"/>
          <w:szCs w:val="28"/>
          <w:lang w:val="en-US" w:eastAsia="en-US"/>
        </w:rPr>
      </w:pPr>
      <w:r w:rsidRPr="00461749">
        <w:rPr>
          <w:rFonts w:eastAsia="Calibri"/>
          <w:sz w:val="28"/>
          <w:szCs w:val="28"/>
          <w:lang w:val="en-US" w:eastAsia="en-US"/>
        </w:rPr>
        <w:t>2. Specifics of geopolitical situation and ethno-demographic structure of the population, their account at development of a foreign policy.</w:t>
      </w:r>
    </w:p>
    <w:p w:rsidR="00CD76B0" w:rsidRPr="00461749" w:rsidRDefault="00461749" w:rsidP="00461749">
      <w:pPr>
        <w:ind w:firstLine="567"/>
        <w:jc w:val="both"/>
        <w:rPr>
          <w:rFonts w:eastAsia="Calibri"/>
          <w:sz w:val="28"/>
          <w:szCs w:val="28"/>
          <w:lang w:val="en-US" w:eastAsia="en-US"/>
        </w:rPr>
      </w:pPr>
      <w:r w:rsidRPr="00461749">
        <w:rPr>
          <w:rFonts w:eastAsia="Calibri"/>
          <w:sz w:val="28"/>
          <w:szCs w:val="28"/>
          <w:lang w:val="en-US" w:eastAsia="en-US"/>
        </w:rPr>
        <w:lastRenderedPageBreak/>
        <w:t>3. The national and state interests of the Republic of Kazakhstan on the world scene and priority problems of foreign policy.</w:t>
      </w:r>
    </w:p>
    <w:p w:rsidR="00461749" w:rsidRPr="00461749" w:rsidRDefault="00461749" w:rsidP="004967A2">
      <w:pPr>
        <w:widowControl w:val="0"/>
        <w:ind w:firstLine="709"/>
        <w:jc w:val="both"/>
        <w:rPr>
          <w:sz w:val="28"/>
          <w:szCs w:val="28"/>
          <w:lang w:val="en-US"/>
        </w:rPr>
      </w:pPr>
      <w:r w:rsidRPr="00461749">
        <w:rPr>
          <w:sz w:val="28"/>
          <w:szCs w:val="28"/>
          <w:lang w:val="en-US"/>
        </w:rPr>
        <w:t>By consideration of the first question it must be kept in mind that the Republic of Kazakhstan became the independent subject of the international relations only ha</w:t>
      </w:r>
      <w:r w:rsidRPr="00461749">
        <w:rPr>
          <w:sz w:val="28"/>
          <w:szCs w:val="28"/>
          <w:lang w:val="en-US"/>
        </w:rPr>
        <w:t>v</w:t>
      </w:r>
      <w:r w:rsidRPr="00461749">
        <w:rPr>
          <w:sz w:val="28"/>
          <w:szCs w:val="28"/>
          <w:lang w:val="en-US"/>
        </w:rPr>
        <w:t>ing found sovereignty and independence. Kazakhstan is an active participant of the broad international cooperation directed to nuclear control, fight against the intern</w:t>
      </w:r>
      <w:r w:rsidRPr="00461749">
        <w:rPr>
          <w:sz w:val="28"/>
          <w:szCs w:val="28"/>
          <w:lang w:val="en-US"/>
        </w:rPr>
        <w:t>a</w:t>
      </w:r>
      <w:r w:rsidRPr="00461749">
        <w:rPr>
          <w:sz w:val="28"/>
          <w:szCs w:val="28"/>
          <w:lang w:val="en-US"/>
        </w:rPr>
        <w:t>tional terrorism, religious extremism, drug traffic and other modern threats. Show the place and a role of Kazakhstan in activity various international organizations. With what initiatives Kazakhstan on a cooperation intensification in Central Asia, Asian and Middle Eastern regions acts. What problems have cross-border character which need to be solved together with our neighbors - Russia, China and the countries of Central Asia.</w:t>
      </w:r>
    </w:p>
    <w:p w:rsidR="00461749" w:rsidRPr="00461749" w:rsidRDefault="00461749" w:rsidP="004967A2">
      <w:pPr>
        <w:widowControl w:val="0"/>
        <w:ind w:firstLine="709"/>
        <w:jc w:val="both"/>
        <w:rPr>
          <w:sz w:val="28"/>
          <w:szCs w:val="28"/>
          <w:lang w:val="en-US"/>
        </w:rPr>
      </w:pPr>
      <w:r w:rsidRPr="00461749">
        <w:rPr>
          <w:sz w:val="28"/>
          <w:szCs w:val="28"/>
          <w:lang w:val="en-US"/>
        </w:rPr>
        <w:t>On the second question explain the reasons of strengthening of interest of r</w:t>
      </w:r>
      <w:r w:rsidRPr="00461749">
        <w:rPr>
          <w:sz w:val="28"/>
          <w:szCs w:val="28"/>
          <w:lang w:val="en-US"/>
        </w:rPr>
        <w:t>e</w:t>
      </w:r>
      <w:r w:rsidRPr="00461749">
        <w:rPr>
          <w:sz w:val="28"/>
          <w:szCs w:val="28"/>
          <w:lang w:val="en-US"/>
        </w:rPr>
        <w:t>searchers and practical politicians in geopolitical aspects of the international rel</w:t>
      </w:r>
      <w:r w:rsidRPr="00461749">
        <w:rPr>
          <w:sz w:val="28"/>
          <w:szCs w:val="28"/>
          <w:lang w:val="en-US"/>
        </w:rPr>
        <w:t>a</w:t>
      </w:r>
      <w:r w:rsidRPr="00461749">
        <w:rPr>
          <w:sz w:val="28"/>
          <w:szCs w:val="28"/>
          <w:lang w:val="en-US"/>
        </w:rPr>
        <w:t>tions. Consider what there are geopolitical doctrines. What enters the concepts "ge</w:t>
      </w:r>
      <w:r w:rsidRPr="00461749">
        <w:rPr>
          <w:sz w:val="28"/>
          <w:szCs w:val="28"/>
          <w:lang w:val="en-US"/>
        </w:rPr>
        <w:t>o</w:t>
      </w:r>
      <w:r w:rsidRPr="00461749">
        <w:rPr>
          <w:sz w:val="28"/>
          <w:szCs w:val="28"/>
          <w:lang w:val="en-US"/>
        </w:rPr>
        <w:t xml:space="preserve">political space", "vital interests", "vital interests"? </w:t>
      </w:r>
    </w:p>
    <w:p w:rsidR="00461749" w:rsidRPr="00461749" w:rsidRDefault="00461749" w:rsidP="004967A2">
      <w:pPr>
        <w:widowControl w:val="0"/>
        <w:ind w:firstLine="709"/>
        <w:jc w:val="both"/>
        <w:rPr>
          <w:sz w:val="28"/>
          <w:szCs w:val="28"/>
          <w:lang w:val="en-US"/>
        </w:rPr>
      </w:pPr>
      <w:r w:rsidRPr="00461749">
        <w:rPr>
          <w:sz w:val="28"/>
          <w:szCs w:val="28"/>
          <w:lang w:val="en-US"/>
        </w:rPr>
        <w:t>Analyse strong and weaknesses of geopolitical position of the Republic of K</w:t>
      </w:r>
      <w:r w:rsidRPr="00461749">
        <w:rPr>
          <w:sz w:val="28"/>
          <w:szCs w:val="28"/>
          <w:lang w:val="en-US"/>
        </w:rPr>
        <w:t>a</w:t>
      </w:r>
      <w:r w:rsidRPr="00461749">
        <w:rPr>
          <w:sz w:val="28"/>
          <w:szCs w:val="28"/>
          <w:lang w:val="en-US"/>
        </w:rPr>
        <w:t>zakhstan (the territory, a landscape, climate, location, extent of borders, economy, the population, military power, cultural and educational level of the population, efficie</w:t>
      </w:r>
      <w:r w:rsidRPr="00461749">
        <w:rPr>
          <w:sz w:val="28"/>
          <w:szCs w:val="28"/>
          <w:lang w:val="en-US"/>
        </w:rPr>
        <w:t>n</w:t>
      </w:r>
      <w:r w:rsidRPr="00461749">
        <w:rPr>
          <w:sz w:val="28"/>
          <w:szCs w:val="28"/>
          <w:lang w:val="en-US"/>
        </w:rPr>
        <w:t>cy of a political regime, a state system, etc.).</w:t>
      </w:r>
    </w:p>
    <w:p w:rsidR="00AA02F9" w:rsidRPr="00461749" w:rsidRDefault="00461749" w:rsidP="004967A2">
      <w:pPr>
        <w:widowControl w:val="0"/>
        <w:ind w:firstLine="709"/>
        <w:jc w:val="both"/>
        <w:rPr>
          <w:sz w:val="28"/>
          <w:szCs w:val="28"/>
          <w:lang w:val="en-US"/>
        </w:rPr>
      </w:pPr>
      <w:r w:rsidRPr="00461749">
        <w:rPr>
          <w:sz w:val="28"/>
          <w:szCs w:val="28"/>
          <w:lang w:val="en-US"/>
        </w:rPr>
        <w:t>Considering the third question, it should be noted that the place of the state and its policy on the world scene in many respects are defined by the size of the territory and population. The states of the modern world usually divide into three groups: 1) great powers; 2) the states – regional leaders; 3) small states. Choose on some co</w:t>
      </w:r>
      <w:r w:rsidRPr="00461749">
        <w:rPr>
          <w:sz w:val="28"/>
          <w:szCs w:val="28"/>
          <w:lang w:val="en-US"/>
        </w:rPr>
        <w:t>n</w:t>
      </w:r>
      <w:r w:rsidRPr="00461749">
        <w:rPr>
          <w:sz w:val="28"/>
          <w:szCs w:val="28"/>
          <w:lang w:val="en-US"/>
        </w:rPr>
        <w:t>crete examples for each group. To what of them it is necessary to carry Kazakhstan? Characterize the main problems of the sphere of national interests and national sec</w:t>
      </w:r>
      <w:r w:rsidRPr="00461749">
        <w:rPr>
          <w:sz w:val="28"/>
          <w:szCs w:val="28"/>
          <w:lang w:val="en-US"/>
        </w:rPr>
        <w:t>u</w:t>
      </w:r>
      <w:r w:rsidRPr="00461749">
        <w:rPr>
          <w:sz w:val="28"/>
          <w:szCs w:val="28"/>
          <w:lang w:val="en-US"/>
        </w:rPr>
        <w:t>rity of modern Kazakhstan.</w:t>
      </w:r>
    </w:p>
    <w:p w:rsidR="004967A2" w:rsidRPr="004967A2" w:rsidRDefault="004967A2" w:rsidP="004967A2">
      <w:pPr>
        <w:widowControl w:val="0"/>
        <w:rPr>
          <w:b/>
          <w:sz w:val="28"/>
          <w:szCs w:val="28"/>
          <w:lang w:val="en-US"/>
        </w:rPr>
      </w:pPr>
      <w:r w:rsidRPr="004967A2">
        <w:rPr>
          <w:b/>
          <w:sz w:val="28"/>
          <w:szCs w:val="28"/>
          <w:lang w:val="en-US"/>
        </w:rPr>
        <w:t>Homework:</w:t>
      </w:r>
    </w:p>
    <w:p w:rsidR="004967A2" w:rsidRPr="004967A2" w:rsidRDefault="004967A2" w:rsidP="004967A2">
      <w:pPr>
        <w:widowControl w:val="0"/>
        <w:ind w:firstLine="709"/>
        <w:jc w:val="both"/>
        <w:rPr>
          <w:sz w:val="28"/>
          <w:szCs w:val="28"/>
          <w:lang w:val="en-US"/>
        </w:rPr>
      </w:pPr>
      <w:r w:rsidRPr="004967A2">
        <w:rPr>
          <w:sz w:val="28"/>
          <w:szCs w:val="28"/>
          <w:lang w:val="en-US"/>
        </w:rPr>
        <w:t>1. In the western political science the theory of world politics osnovyvaktsya on the concept "national interest". "A basis for all types of national interest, - Ch. O</w:t>
      </w:r>
      <w:r w:rsidRPr="004967A2">
        <w:rPr>
          <w:sz w:val="28"/>
          <w:szCs w:val="28"/>
          <w:lang w:val="en-US"/>
        </w:rPr>
        <w:t>s</w:t>
      </w:r>
      <w:r w:rsidRPr="004967A2">
        <w:rPr>
          <w:sz w:val="28"/>
          <w:szCs w:val="28"/>
          <w:lang w:val="en-US"/>
        </w:rPr>
        <w:t>good writes, survival is".</w:t>
      </w:r>
    </w:p>
    <w:p w:rsidR="004967A2" w:rsidRPr="004967A2" w:rsidRDefault="004967A2" w:rsidP="004967A2">
      <w:pPr>
        <w:widowControl w:val="0"/>
        <w:ind w:firstLine="709"/>
        <w:jc w:val="both"/>
        <w:rPr>
          <w:sz w:val="28"/>
          <w:szCs w:val="28"/>
          <w:lang w:val="en-US"/>
        </w:rPr>
      </w:pPr>
      <w:r w:rsidRPr="004967A2">
        <w:rPr>
          <w:sz w:val="28"/>
          <w:szCs w:val="28"/>
          <w:lang w:val="en-US"/>
        </w:rPr>
        <w:t>Try to formulate national interests of Kazakhstan.</w:t>
      </w:r>
    </w:p>
    <w:p w:rsidR="005A56EE" w:rsidRPr="004967A2" w:rsidRDefault="004967A2" w:rsidP="004967A2">
      <w:pPr>
        <w:widowControl w:val="0"/>
        <w:ind w:firstLine="709"/>
        <w:jc w:val="both"/>
        <w:rPr>
          <w:sz w:val="28"/>
          <w:szCs w:val="28"/>
          <w:lang w:val="en-US"/>
        </w:rPr>
      </w:pPr>
      <w:r w:rsidRPr="004967A2">
        <w:rPr>
          <w:sz w:val="28"/>
          <w:szCs w:val="28"/>
          <w:lang w:val="en-US"/>
        </w:rPr>
        <w:t>2. The size of the territory and number of the population of a gosukdarstvo in many respects define the place of the country in hierarchy the mezhduknarodnykh of the relations, to her politician on the world scene. Distinguish three groups of the countries from goksudarstvo of the modern world: a) great powers; b) the states - r</w:t>
      </w:r>
      <w:r w:rsidRPr="004967A2">
        <w:rPr>
          <w:sz w:val="28"/>
          <w:szCs w:val="28"/>
          <w:lang w:val="en-US"/>
        </w:rPr>
        <w:t>e</w:t>
      </w:r>
      <w:r w:rsidRPr="004967A2">
        <w:rPr>
          <w:sz w:val="28"/>
          <w:szCs w:val="28"/>
          <w:lang w:val="en-US"/>
        </w:rPr>
        <w:t>gional leaders; c) small states. Choose as an example five states for each group. D</w:t>
      </w:r>
      <w:r w:rsidRPr="004967A2">
        <w:rPr>
          <w:sz w:val="28"/>
          <w:szCs w:val="28"/>
          <w:lang w:val="en-US"/>
        </w:rPr>
        <w:t>e</w:t>
      </w:r>
      <w:r w:rsidRPr="004967A2">
        <w:rPr>
          <w:sz w:val="28"/>
          <w:szCs w:val="28"/>
          <w:lang w:val="en-US"/>
        </w:rPr>
        <w:t>scribe their geopolitical interests, the place and a role in system of the international relations.</w:t>
      </w:r>
    </w:p>
    <w:p w:rsidR="00DB6587" w:rsidRPr="004967A2" w:rsidRDefault="00DB6587" w:rsidP="007D3AED">
      <w:pPr>
        <w:ind w:firstLine="567"/>
        <w:jc w:val="both"/>
        <w:rPr>
          <w:sz w:val="28"/>
          <w:szCs w:val="28"/>
          <w:lang w:val="en-US"/>
        </w:rPr>
      </w:pPr>
    </w:p>
    <w:p w:rsidR="00E4694A" w:rsidRPr="00BE7966" w:rsidRDefault="00E4694A" w:rsidP="00E4694A">
      <w:pPr>
        <w:tabs>
          <w:tab w:val="left" w:pos="360"/>
        </w:tabs>
        <w:ind w:left="180"/>
        <w:rPr>
          <w:sz w:val="28"/>
          <w:szCs w:val="28"/>
          <w:lang w:val="en-US"/>
        </w:rPr>
      </w:pPr>
    </w:p>
    <w:p w:rsidR="00120282" w:rsidRDefault="00120282" w:rsidP="004967A2">
      <w:pPr>
        <w:ind w:firstLine="540"/>
        <w:jc w:val="center"/>
        <w:rPr>
          <w:b/>
          <w:sz w:val="28"/>
          <w:szCs w:val="28"/>
          <w:lang w:val="en-US"/>
        </w:rPr>
      </w:pPr>
    </w:p>
    <w:p w:rsidR="00120282" w:rsidRDefault="00120282" w:rsidP="004967A2">
      <w:pPr>
        <w:ind w:firstLine="540"/>
        <w:jc w:val="center"/>
        <w:rPr>
          <w:b/>
          <w:sz w:val="28"/>
          <w:szCs w:val="28"/>
          <w:lang w:val="en-US"/>
        </w:rPr>
      </w:pPr>
    </w:p>
    <w:p w:rsidR="00120282" w:rsidRDefault="00120282" w:rsidP="004967A2">
      <w:pPr>
        <w:ind w:firstLine="540"/>
        <w:jc w:val="center"/>
        <w:rPr>
          <w:b/>
          <w:sz w:val="28"/>
          <w:szCs w:val="28"/>
          <w:lang w:val="en-US"/>
        </w:rPr>
      </w:pPr>
    </w:p>
    <w:p w:rsidR="00120282" w:rsidRDefault="00120282" w:rsidP="004967A2">
      <w:pPr>
        <w:ind w:firstLine="540"/>
        <w:jc w:val="center"/>
        <w:rPr>
          <w:b/>
          <w:sz w:val="28"/>
          <w:szCs w:val="28"/>
          <w:lang w:val="en-US"/>
        </w:rPr>
      </w:pPr>
    </w:p>
    <w:p w:rsidR="00120282" w:rsidRDefault="00120282" w:rsidP="004967A2">
      <w:pPr>
        <w:ind w:firstLine="540"/>
        <w:jc w:val="center"/>
        <w:rPr>
          <w:b/>
          <w:sz w:val="28"/>
          <w:szCs w:val="28"/>
          <w:lang w:val="en-US"/>
        </w:rPr>
      </w:pPr>
    </w:p>
    <w:p w:rsidR="00120282" w:rsidRDefault="00120282" w:rsidP="004967A2">
      <w:pPr>
        <w:ind w:firstLine="540"/>
        <w:jc w:val="center"/>
        <w:rPr>
          <w:b/>
          <w:sz w:val="28"/>
          <w:szCs w:val="28"/>
          <w:lang w:val="en-US"/>
        </w:rPr>
      </w:pPr>
    </w:p>
    <w:p w:rsidR="00120282" w:rsidRDefault="00120282" w:rsidP="004967A2">
      <w:pPr>
        <w:ind w:firstLine="540"/>
        <w:jc w:val="center"/>
        <w:rPr>
          <w:b/>
          <w:sz w:val="28"/>
          <w:szCs w:val="28"/>
          <w:lang w:val="en-US"/>
        </w:rPr>
      </w:pPr>
    </w:p>
    <w:p w:rsidR="00120282" w:rsidRDefault="00120282" w:rsidP="004967A2">
      <w:pPr>
        <w:ind w:firstLine="540"/>
        <w:jc w:val="center"/>
        <w:rPr>
          <w:b/>
          <w:sz w:val="28"/>
          <w:szCs w:val="28"/>
          <w:lang w:val="en-US"/>
        </w:rPr>
      </w:pPr>
    </w:p>
    <w:p w:rsidR="00120282" w:rsidRDefault="00120282" w:rsidP="004967A2">
      <w:pPr>
        <w:ind w:firstLine="540"/>
        <w:jc w:val="center"/>
        <w:rPr>
          <w:b/>
          <w:sz w:val="28"/>
          <w:szCs w:val="28"/>
          <w:lang w:val="en-US"/>
        </w:rPr>
      </w:pPr>
    </w:p>
    <w:p w:rsidR="004967A2" w:rsidRPr="004967A2" w:rsidRDefault="004967A2" w:rsidP="004967A2">
      <w:pPr>
        <w:ind w:firstLine="540"/>
        <w:jc w:val="center"/>
        <w:rPr>
          <w:b/>
          <w:sz w:val="28"/>
          <w:szCs w:val="28"/>
          <w:lang w:val="en-US"/>
        </w:rPr>
      </w:pPr>
      <w:r w:rsidRPr="004967A2">
        <w:rPr>
          <w:b/>
          <w:sz w:val="28"/>
          <w:szCs w:val="28"/>
          <w:lang w:val="en-US"/>
        </w:rPr>
        <w:t>List of references:</w:t>
      </w:r>
    </w:p>
    <w:p w:rsidR="004967A2" w:rsidRPr="004967A2" w:rsidRDefault="004967A2" w:rsidP="004967A2">
      <w:pPr>
        <w:ind w:firstLine="540"/>
        <w:jc w:val="center"/>
        <w:rPr>
          <w:b/>
          <w:sz w:val="28"/>
          <w:szCs w:val="28"/>
          <w:lang w:val="en-US"/>
        </w:rPr>
      </w:pPr>
    </w:p>
    <w:p w:rsidR="004967A2" w:rsidRPr="004967A2" w:rsidRDefault="004967A2" w:rsidP="004967A2">
      <w:pPr>
        <w:ind w:firstLine="540"/>
        <w:rPr>
          <w:sz w:val="28"/>
          <w:szCs w:val="28"/>
          <w:lang w:val="en-US"/>
        </w:rPr>
      </w:pPr>
      <w:r w:rsidRPr="004967A2">
        <w:rPr>
          <w:sz w:val="28"/>
          <w:szCs w:val="28"/>
          <w:lang w:val="en-US"/>
        </w:rPr>
        <w:t xml:space="preserve">1. Aitov N. A. Sociology: The textbook – Almaty: aza </w:t>
      </w:r>
      <w:r w:rsidRPr="004967A2">
        <w:rPr>
          <w:sz w:val="28"/>
          <w:szCs w:val="28"/>
        </w:rPr>
        <w:t>қ</w:t>
      </w:r>
      <w:r w:rsidRPr="004967A2">
        <w:rPr>
          <w:sz w:val="28"/>
          <w:szCs w:val="28"/>
          <w:lang w:val="en-US"/>
        </w:rPr>
        <w:t>-2002</w:t>
      </w:r>
    </w:p>
    <w:p w:rsidR="004967A2" w:rsidRPr="004967A2" w:rsidRDefault="004967A2" w:rsidP="004967A2">
      <w:pPr>
        <w:ind w:firstLine="540"/>
        <w:rPr>
          <w:sz w:val="28"/>
          <w:szCs w:val="28"/>
          <w:lang w:val="en-US"/>
        </w:rPr>
      </w:pPr>
      <w:r w:rsidRPr="004967A2">
        <w:rPr>
          <w:sz w:val="28"/>
          <w:szCs w:val="28"/>
          <w:lang w:val="en-US"/>
        </w:rPr>
        <w:t xml:space="preserve">2. Big money, E. M. Praktikum on sociology: studies. a grant for students of higher education institutions – Mn.: 2003. </w:t>
      </w:r>
    </w:p>
    <w:p w:rsidR="004967A2" w:rsidRPr="004967A2" w:rsidRDefault="004967A2" w:rsidP="004967A2">
      <w:pPr>
        <w:ind w:firstLine="540"/>
        <w:rPr>
          <w:sz w:val="28"/>
          <w:szCs w:val="28"/>
          <w:lang w:val="en-US"/>
        </w:rPr>
      </w:pPr>
      <w:r w:rsidRPr="004967A2">
        <w:rPr>
          <w:sz w:val="28"/>
          <w:szCs w:val="28"/>
          <w:lang w:val="en-US"/>
        </w:rPr>
        <w:t>3. Bulatova A. N. A course of lectures on sociology Almaty: Daneker, 2000</w:t>
      </w:r>
    </w:p>
    <w:p w:rsidR="004967A2" w:rsidRPr="004967A2" w:rsidRDefault="004967A2" w:rsidP="004967A2">
      <w:pPr>
        <w:ind w:firstLine="540"/>
        <w:rPr>
          <w:sz w:val="28"/>
          <w:szCs w:val="28"/>
          <w:lang w:val="en-US"/>
        </w:rPr>
      </w:pPr>
      <w:r w:rsidRPr="004967A2">
        <w:rPr>
          <w:sz w:val="28"/>
          <w:szCs w:val="28"/>
          <w:lang w:val="en-US"/>
        </w:rPr>
        <w:t>4. Volkov Yu. G. Sociology: M.'s textbook: Gardarika, 2000</w:t>
      </w:r>
    </w:p>
    <w:p w:rsidR="004967A2" w:rsidRPr="004967A2" w:rsidRDefault="004967A2" w:rsidP="004967A2">
      <w:pPr>
        <w:ind w:firstLine="540"/>
        <w:rPr>
          <w:sz w:val="28"/>
          <w:szCs w:val="28"/>
          <w:lang w:val="en-US"/>
        </w:rPr>
      </w:pPr>
      <w:r w:rsidRPr="004967A2">
        <w:rPr>
          <w:sz w:val="28"/>
          <w:szCs w:val="28"/>
          <w:lang w:val="en-US"/>
        </w:rPr>
        <w:t>5. Gabdullina K. G. Sociology: Manual for student. Higher education institutions – Almaty: Sanat, 2007</w:t>
      </w:r>
    </w:p>
    <w:p w:rsidR="004967A2" w:rsidRPr="004967A2" w:rsidRDefault="004967A2" w:rsidP="004967A2">
      <w:pPr>
        <w:ind w:firstLine="540"/>
        <w:rPr>
          <w:sz w:val="28"/>
          <w:szCs w:val="28"/>
          <w:lang w:val="en-US"/>
        </w:rPr>
      </w:pPr>
      <w:r w:rsidRPr="004967A2">
        <w:rPr>
          <w:sz w:val="28"/>
          <w:szCs w:val="28"/>
          <w:lang w:val="en-US"/>
        </w:rPr>
        <w:t xml:space="preserve">6. Denisova I. V. Workshop on political science: educational and practical poso-biye/I.V.Denisova. – Omsk: </w:t>
      </w:r>
      <w:r w:rsidRPr="004967A2">
        <w:rPr>
          <w:sz w:val="28"/>
          <w:szCs w:val="28"/>
        </w:rPr>
        <w:t>СибАДИ</w:t>
      </w:r>
      <w:r w:rsidRPr="004967A2">
        <w:rPr>
          <w:sz w:val="28"/>
          <w:szCs w:val="28"/>
          <w:lang w:val="en-US"/>
        </w:rPr>
        <w:t>, 2013</w:t>
      </w:r>
    </w:p>
    <w:p w:rsidR="004967A2" w:rsidRPr="004967A2" w:rsidRDefault="004967A2" w:rsidP="004967A2">
      <w:pPr>
        <w:ind w:firstLine="540"/>
        <w:rPr>
          <w:sz w:val="28"/>
          <w:szCs w:val="28"/>
          <w:lang w:val="en-US"/>
        </w:rPr>
      </w:pPr>
      <w:r w:rsidRPr="004967A2">
        <w:rPr>
          <w:sz w:val="28"/>
          <w:szCs w:val="28"/>
          <w:lang w:val="en-US"/>
        </w:rPr>
        <w:t xml:space="preserve">7. Kravchenko A. I. Sociology: Textbook of M the.:2nd </w:t>
      </w:r>
      <w:r w:rsidRPr="004967A2">
        <w:rPr>
          <w:sz w:val="28"/>
          <w:szCs w:val="28"/>
        </w:rPr>
        <w:t>изд</w:t>
      </w:r>
      <w:r w:rsidRPr="004967A2">
        <w:rPr>
          <w:sz w:val="28"/>
          <w:szCs w:val="28"/>
          <w:lang w:val="en-US"/>
        </w:rPr>
        <w:t>.</w:t>
      </w:r>
      <w:r w:rsidRPr="004967A2">
        <w:rPr>
          <w:sz w:val="28"/>
          <w:szCs w:val="28"/>
        </w:rPr>
        <w:t>перераб</w:t>
      </w:r>
      <w:r w:rsidRPr="004967A2">
        <w:rPr>
          <w:sz w:val="28"/>
          <w:szCs w:val="28"/>
          <w:lang w:val="en-US"/>
        </w:rPr>
        <w:t>. and add</w:t>
      </w:r>
      <w:r w:rsidRPr="004967A2">
        <w:rPr>
          <w:sz w:val="28"/>
          <w:szCs w:val="28"/>
          <w:lang w:val="en-US"/>
        </w:rPr>
        <w:t>i</w:t>
      </w:r>
      <w:r w:rsidRPr="004967A2">
        <w:rPr>
          <w:sz w:val="28"/>
          <w:szCs w:val="28"/>
          <w:lang w:val="en-US"/>
        </w:rPr>
        <w:t>tional M.: Akadem.proyekt, 2011</w:t>
      </w:r>
    </w:p>
    <w:p w:rsidR="004967A2" w:rsidRPr="004967A2" w:rsidRDefault="004967A2" w:rsidP="004967A2">
      <w:pPr>
        <w:ind w:firstLine="540"/>
        <w:rPr>
          <w:sz w:val="28"/>
          <w:szCs w:val="28"/>
          <w:lang w:val="en-US"/>
        </w:rPr>
      </w:pPr>
      <w:r w:rsidRPr="004967A2">
        <w:rPr>
          <w:sz w:val="28"/>
          <w:szCs w:val="28"/>
          <w:lang w:val="en-US"/>
        </w:rPr>
        <w:t>8. Mendra A. Fundamentals of sociology: The manual for higher education inst</w:t>
      </w:r>
      <w:r w:rsidRPr="004967A2">
        <w:rPr>
          <w:sz w:val="28"/>
          <w:szCs w:val="28"/>
          <w:lang w:val="en-US"/>
        </w:rPr>
        <w:t>i</w:t>
      </w:r>
      <w:r w:rsidRPr="004967A2">
        <w:rPr>
          <w:sz w:val="28"/>
          <w:szCs w:val="28"/>
          <w:lang w:val="en-US"/>
        </w:rPr>
        <w:t>tutions – M.: NOTA BENE, 2008</w:t>
      </w:r>
    </w:p>
    <w:p w:rsidR="004967A2" w:rsidRPr="004967A2" w:rsidRDefault="004967A2" w:rsidP="004967A2">
      <w:pPr>
        <w:ind w:firstLine="540"/>
        <w:rPr>
          <w:sz w:val="28"/>
          <w:szCs w:val="28"/>
          <w:lang w:val="en-US"/>
        </w:rPr>
      </w:pPr>
      <w:r w:rsidRPr="004967A2">
        <w:rPr>
          <w:sz w:val="28"/>
          <w:szCs w:val="28"/>
          <w:lang w:val="en-US"/>
        </w:rPr>
        <w:t>9. Mushtuk O. Z. Workshop on discipline "Political science" / Moscow intern</w:t>
      </w:r>
      <w:r w:rsidRPr="004967A2">
        <w:rPr>
          <w:sz w:val="28"/>
          <w:szCs w:val="28"/>
          <w:lang w:val="en-US"/>
        </w:rPr>
        <w:t>a</w:t>
      </w:r>
      <w:r w:rsidRPr="004967A2">
        <w:rPr>
          <w:sz w:val="28"/>
          <w:szCs w:val="28"/>
          <w:lang w:val="en-US"/>
        </w:rPr>
        <w:t>tional institute of econometrics, informatics, finance and right. - M.: 2004</w:t>
      </w:r>
    </w:p>
    <w:p w:rsidR="004967A2" w:rsidRPr="004967A2" w:rsidRDefault="004967A2" w:rsidP="004967A2">
      <w:pPr>
        <w:ind w:firstLine="540"/>
        <w:rPr>
          <w:sz w:val="28"/>
          <w:szCs w:val="28"/>
          <w:lang w:val="en-US"/>
        </w:rPr>
      </w:pPr>
      <w:r w:rsidRPr="004967A2">
        <w:rPr>
          <w:sz w:val="28"/>
          <w:szCs w:val="28"/>
          <w:lang w:val="en-US"/>
        </w:rPr>
        <w:t>10. Nakipbekov T. Zh. Fundamentals of the general sociology: Ucheb.Posobiye – Almaty: B_l_m, 2006</w:t>
      </w:r>
    </w:p>
    <w:p w:rsidR="004967A2" w:rsidRPr="004967A2" w:rsidRDefault="004967A2" w:rsidP="004967A2">
      <w:pPr>
        <w:ind w:firstLine="540"/>
        <w:rPr>
          <w:sz w:val="28"/>
          <w:szCs w:val="28"/>
          <w:lang w:val="en-US"/>
        </w:rPr>
      </w:pPr>
      <w:r w:rsidRPr="004967A2">
        <w:rPr>
          <w:sz w:val="28"/>
          <w:szCs w:val="28"/>
          <w:lang w:val="en-US"/>
        </w:rPr>
        <w:t>11. Radugin A. A. Sociology: A course of lectures – M.: Center, 2004</w:t>
      </w:r>
    </w:p>
    <w:p w:rsidR="004967A2" w:rsidRPr="004967A2" w:rsidRDefault="004967A2" w:rsidP="004967A2">
      <w:pPr>
        <w:ind w:firstLine="540"/>
        <w:rPr>
          <w:sz w:val="28"/>
          <w:szCs w:val="28"/>
          <w:lang w:val="en-US"/>
        </w:rPr>
      </w:pPr>
      <w:r w:rsidRPr="004967A2">
        <w:rPr>
          <w:sz w:val="28"/>
          <w:szCs w:val="28"/>
          <w:lang w:val="en-US"/>
        </w:rPr>
        <w:t>12. Fenenko Yu. V. Sociology: The textbook – M.: Shopping Mall Velbi, Pu</w:t>
      </w:r>
      <w:r w:rsidRPr="004967A2">
        <w:rPr>
          <w:sz w:val="28"/>
          <w:szCs w:val="28"/>
          <w:lang w:val="en-US"/>
        </w:rPr>
        <w:t>b</w:t>
      </w:r>
      <w:r w:rsidRPr="004967A2">
        <w:rPr>
          <w:sz w:val="28"/>
          <w:szCs w:val="28"/>
          <w:lang w:val="en-US"/>
        </w:rPr>
        <w:t xml:space="preserve">lishing house Prospectus, 2007  </w:t>
      </w:r>
    </w:p>
    <w:p w:rsidR="004967A2" w:rsidRPr="004967A2" w:rsidRDefault="004967A2" w:rsidP="004967A2">
      <w:pPr>
        <w:ind w:firstLine="540"/>
        <w:rPr>
          <w:sz w:val="28"/>
          <w:szCs w:val="28"/>
          <w:lang w:val="en-US"/>
        </w:rPr>
      </w:pPr>
      <w:r w:rsidRPr="004967A2">
        <w:rPr>
          <w:sz w:val="28"/>
          <w:szCs w:val="28"/>
          <w:lang w:val="en-US"/>
        </w:rPr>
        <w:t>13. Frolov S. S. Sociology: The textbook – the 2nd edition, the reslave. and add</w:t>
      </w:r>
      <w:r w:rsidRPr="004967A2">
        <w:rPr>
          <w:sz w:val="28"/>
          <w:szCs w:val="28"/>
          <w:lang w:val="en-US"/>
        </w:rPr>
        <w:t>i</w:t>
      </w:r>
      <w:r w:rsidRPr="004967A2">
        <w:rPr>
          <w:sz w:val="28"/>
          <w:szCs w:val="28"/>
          <w:lang w:val="en-US"/>
        </w:rPr>
        <w:t xml:space="preserve">tional - M.: </w:t>
      </w:r>
      <w:r w:rsidRPr="004967A2">
        <w:rPr>
          <w:sz w:val="28"/>
          <w:szCs w:val="28"/>
        </w:rPr>
        <w:t>Логос</w:t>
      </w:r>
      <w:r w:rsidRPr="004967A2">
        <w:rPr>
          <w:sz w:val="28"/>
          <w:szCs w:val="28"/>
          <w:lang w:val="en-US"/>
        </w:rPr>
        <w:t>, 2000</w:t>
      </w:r>
    </w:p>
    <w:p w:rsidR="004967A2" w:rsidRPr="004967A2" w:rsidRDefault="004967A2" w:rsidP="004967A2">
      <w:pPr>
        <w:ind w:firstLine="540"/>
        <w:rPr>
          <w:sz w:val="28"/>
          <w:szCs w:val="28"/>
          <w:lang w:val="en-US"/>
        </w:rPr>
      </w:pPr>
      <w:r w:rsidRPr="004967A2">
        <w:rPr>
          <w:sz w:val="28"/>
          <w:szCs w:val="28"/>
          <w:lang w:val="en-US"/>
        </w:rPr>
        <w:t>14. Kozhamkulova L. T. A technique and methodology of sociological r</w:t>
      </w:r>
      <w:r w:rsidRPr="004967A2">
        <w:rPr>
          <w:sz w:val="28"/>
          <w:szCs w:val="28"/>
          <w:lang w:val="en-US"/>
        </w:rPr>
        <w:t>e</w:t>
      </w:r>
      <w:r w:rsidRPr="004967A2">
        <w:rPr>
          <w:sz w:val="28"/>
          <w:szCs w:val="28"/>
          <w:lang w:val="en-US"/>
        </w:rPr>
        <w:t xml:space="preserve">searches (Methods of a research of social) the Manual – TREASURY of Al-Farabi. – Almaty: the aza </w:t>
      </w:r>
      <w:r w:rsidRPr="004967A2">
        <w:rPr>
          <w:sz w:val="28"/>
          <w:szCs w:val="28"/>
        </w:rPr>
        <w:t>қ</w:t>
      </w:r>
      <w:r w:rsidRPr="004967A2">
        <w:rPr>
          <w:sz w:val="28"/>
          <w:szCs w:val="28"/>
          <w:lang w:val="en-US"/>
        </w:rPr>
        <w:t xml:space="preserve"> universtitt </w:t>
      </w:r>
      <w:r w:rsidRPr="004967A2">
        <w:rPr>
          <w:sz w:val="28"/>
          <w:szCs w:val="28"/>
        </w:rPr>
        <w:t>і</w:t>
      </w:r>
      <w:r w:rsidRPr="004967A2">
        <w:rPr>
          <w:sz w:val="28"/>
          <w:szCs w:val="28"/>
          <w:lang w:val="en-US"/>
        </w:rPr>
        <w:t>, 2005</w:t>
      </w:r>
    </w:p>
    <w:p w:rsidR="004967A2" w:rsidRPr="004967A2" w:rsidRDefault="004967A2" w:rsidP="004967A2">
      <w:pPr>
        <w:ind w:firstLine="540"/>
        <w:rPr>
          <w:sz w:val="28"/>
          <w:szCs w:val="28"/>
          <w:lang w:val="en-US"/>
        </w:rPr>
      </w:pPr>
      <w:r w:rsidRPr="004967A2">
        <w:rPr>
          <w:sz w:val="28"/>
          <w:szCs w:val="28"/>
          <w:lang w:val="en-US"/>
        </w:rPr>
        <w:t xml:space="preserve">15. Workshop on political science: The manual for higher education institutions / Under the editorship of M. A. Vasilik. </w:t>
      </w:r>
      <w:r w:rsidRPr="004967A2">
        <w:rPr>
          <w:sz w:val="28"/>
          <w:szCs w:val="28"/>
        </w:rPr>
        <w:t>М</w:t>
      </w:r>
      <w:r w:rsidRPr="004967A2">
        <w:rPr>
          <w:sz w:val="28"/>
          <w:szCs w:val="28"/>
          <w:lang w:val="en-US"/>
        </w:rPr>
        <w:t xml:space="preserve">: Gardarika, 1999. — 384 pages. Workshop on sociology: Studies. prod. M.: MU, 2012 </w:t>
      </w:r>
    </w:p>
    <w:p w:rsidR="00E4694A" w:rsidRPr="004967A2" w:rsidRDefault="004967A2" w:rsidP="004967A2">
      <w:pPr>
        <w:ind w:firstLine="540"/>
        <w:rPr>
          <w:sz w:val="28"/>
          <w:szCs w:val="28"/>
          <w:lang w:val="en-US"/>
        </w:rPr>
      </w:pPr>
      <w:r w:rsidRPr="004967A2">
        <w:rPr>
          <w:sz w:val="28"/>
          <w:szCs w:val="28"/>
          <w:lang w:val="en-US"/>
        </w:rPr>
        <w:t xml:space="preserve">16. Shikun, A.I. Sociological practical work: Studies. grant / A.I. Shikun. – </w:t>
      </w:r>
      <w:r w:rsidRPr="004967A2">
        <w:rPr>
          <w:sz w:val="28"/>
          <w:szCs w:val="28"/>
        </w:rPr>
        <w:t>Мн</w:t>
      </w:r>
      <w:r w:rsidRPr="004967A2">
        <w:rPr>
          <w:sz w:val="28"/>
          <w:szCs w:val="28"/>
          <w:lang w:val="en-US"/>
        </w:rPr>
        <w:t>.: 2008</w:t>
      </w:r>
    </w:p>
    <w:p w:rsidR="00243869" w:rsidRPr="004967A2" w:rsidRDefault="00243869" w:rsidP="007D3AED">
      <w:pPr>
        <w:tabs>
          <w:tab w:val="left" w:pos="900"/>
        </w:tabs>
        <w:ind w:firstLine="540"/>
        <w:jc w:val="both"/>
        <w:rPr>
          <w:sz w:val="28"/>
          <w:szCs w:val="28"/>
          <w:lang w:val="en-US"/>
        </w:rPr>
      </w:pPr>
    </w:p>
    <w:p w:rsidR="00243869" w:rsidRPr="004967A2" w:rsidRDefault="00243869" w:rsidP="007D3AED">
      <w:pPr>
        <w:tabs>
          <w:tab w:val="left" w:pos="900"/>
        </w:tabs>
        <w:ind w:firstLine="540"/>
        <w:jc w:val="both"/>
        <w:rPr>
          <w:sz w:val="28"/>
          <w:szCs w:val="28"/>
          <w:lang w:val="en-US"/>
        </w:rPr>
      </w:pPr>
    </w:p>
    <w:p w:rsidR="00243869" w:rsidRPr="004967A2" w:rsidRDefault="00243869" w:rsidP="007D3AED">
      <w:pPr>
        <w:tabs>
          <w:tab w:val="left" w:pos="902"/>
        </w:tabs>
        <w:ind w:firstLine="540"/>
        <w:jc w:val="both"/>
        <w:rPr>
          <w:sz w:val="28"/>
          <w:szCs w:val="28"/>
          <w:lang w:val="en-US"/>
        </w:rPr>
      </w:pPr>
    </w:p>
    <w:p w:rsidR="0046387F" w:rsidRPr="004967A2" w:rsidRDefault="0046387F" w:rsidP="007D3AED">
      <w:pPr>
        <w:tabs>
          <w:tab w:val="left" w:pos="902"/>
        </w:tabs>
        <w:ind w:firstLine="540"/>
        <w:jc w:val="both"/>
        <w:rPr>
          <w:sz w:val="28"/>
          <w:szCs w:val="28"/>
          <w:lang w:val="en-US"/>
        </w:rPr>
      </w:pPr>
    </w:p>
    <w:p w:rsidR="0046387F" w:rsidRPr="004967A2" w:rsidRDefault="0046387F" w:rsidP="007D3AED">
      <w:pPr>
        <w:tabs>
          <w:tab w:val="left" w:pos="902"/>
        </w:tabs>
        <w:ind w:firstLine="540"/>
        <w:jc w:val="both"/>
        <w:rPr>
          <w:sz w:val="28"/>
          <w:szCs w:val="28"/>
          <w:lang w:val="en-US"/>
        </w:rPr>
      </w:pPr>
    </w:p>
    <w:p w:rsidR="0046387F" w:rsidRPr="004967A2" w:rsidRDefault="0046387F" w:rsidP="007D3AED">
      <w:pPr>
        <w:tabs>
          <w:tab w:val="left" w:pos="902"/>
        </w:tabs>
        <w:ind w:firstLine="540"/>
        <w:jc w:val="both"/>
        <w:rPr>
          <w:sz w:val="28"/>
          <w:szCs w:val="28"/>
          <w:lang w:val="en-US"/>
        </w:rPr>
      </w:pPr>
    </w:p>
    <w:p w:rsidR="0046387F" w:rsidRPr="004967A2" w:rsidRDefault="0046387F" w:rsidP="007D3AED">
      <w:pPr>
        <w:tabs>
          <w:tab w:val="left" w:pos="902"/>
        </w:tabs>
        <w:ind w:firstLine="540"/>
        <w:jc w:val="both"/>
        <w:rPr>
          <w:sz w:val="28"/>
          <w:szCs w:val="28"/>
          <w:lang w:val="en-US"/>
        </w:rPr>
      </w:pPr>
    </w:p>
    <w:p w:rsidR="0046387F" w:rsidRPr="004967A2" w:rsidRDefault="0046387F" w:rsidP="007D3AED">
      <w:pPr>
        <w:tabs>
          <w:tab w:val="left" w:pos="902"/>
        </w:tabs>
        <w:ind w:firstLine="540"/>
        <w:jc w:val="both"/>
        <w:rPr>
          <w:sz w:val="28"/>
          <w:szCs w:val="28"/>
          <w:lang w:val="en-US"/>
        </w:rPr>
      </w:pPr>
    </w:p>
    <w:p w:rsidR="0046387F" w:rsidRPr="004967A2" w:rsidRDefault="0046387F" w:rsidP="007D3AED">
      <w:pPr>
        <w:tabs>
          <w:tab w:val="left" w:pos="902"/>
        </w:tabs>
        <w:ind w:firstLine="540"/>
        <w:jc w:val="both"/>
        <w:rPr>
          <w:sz w:val="28"/>
          <w:szCs w:val="28"/>
          <w:lang w:val="en-US"/>
        </w:rPr>
      </w:pPr>
    </w:p>
    <w:p w:rsidR="0046387F" w:rsidRPr="004967A2" w:rsidRDefault="0046387F" w:rsidP="007D3AED">
      <w:pPr>
        <w:tabs>
          <w:tab w:val="left" w:pos="902"/>
        </w:tabs>
        <w:ind w:firstLine="540"/>
        <w:jc w:val="both"/>
        <w:rPr>
          <w:sz w:val="28"/>
          <w:szCs w:val="28"/>
          <w:lang w:val="en-US"/>
        </w:rPr>
      </w:pPr>
    </w:p>
    <w:p w:rsidR="0046387F" w:rsidRPr="004967A2" w:rsidRDefault="0046387F" w:rsidP="007D3AED">
      <w:pPr>
        <w:tabs>
          <w:tab w:val="left" w:pos="902"/>
        </w:tabs>
        <w:ind w:firstLine="540"/>
        <w:jc w:val="both"/>
        <w:rPr>
          <w:sz w:val="28"/>
          <w:szCs w:val="28"/>
          <w:lang w:val="en-US"/>
        </w:rPr>
      </w:pPr>
    </w:p>
    <w:p w:rsidR="0046387F" w:rsidRPr="00BE7966" w:rsidRDefault="0046387F" w:rsidP="0046387F">
      <w:pPr>
        <w:pStyle w:val="25"/>
        <w:jc w:val="center"/>
        <w:rPr>
          <w:rFonts w:ascii="Times New Roman" w:hAnsi="Times New Roman"/>
          <w:i/>
          <w:sz w:val="28"/>
          <w:szCs w:val="28"/>
          <w:lang w:val="en-US"/>
        </w:rPr>
      </w:pPr>
    </w:p>
    <w:p w:rsidR="0046387F" w:rsidRPr="00BE7966" w:rsidRDefault="0046387F" w:rsidP="0046387F">
      <w:pPr>
        <w:pStyle w:val="25"/>
        <w:jc w:val="center"/>
        <w:rPr>
          <w:rFonts w:ascii="Times New Roman" w:hAnsi="Times New Roman"/>
          <w:i/>
          <w:sz w:val="28"/>
          <w:szCs w:val="28"/>
          <w:lang w:val="en-US"/>
        </w:rPr>
      </w:pPr>
    </w:p>
    <w:p w:rsidR="0046387F" w:rsidRPr="00BE7966" w:rsidRDefault="0046387F" w:rsidP="0046387F">
      <w:pPr>
        <w:pStyle w:val="25"/>
        <w:jc w:val="center"/>
        <w:rPr>
          <w:rFonts w:ascii="Times New Roman" w:hAnsi="Times New Roman"/>
          <w:i/>
          <w:sz w:val="28"/>
          <w:szCs w:val="28"/>
          <w:lang w:val="en-US"/>
        </w:rPr>
      </w:pPr>
    </w:p>
    <w:p w:rsidR="0046387F" w:rsidRPr="00BE7966" w:rsidRDefault="0046387F" w:rsidP="007D3AED">
      <w:pPr>
        <w:tabs>
          <w:tab w:val="left" w:pos="902"/>
        </w:tabs>
        <w:ind w:firstLine="540"/>
        <w:jc w:val="both"/>
        <w:rPr>
          <w:sz w:val="28"/>
          <w:szCs w:val="28"/>
          <w:lang w:val="en-US"/>
        </w:rPr>
      </w:pPr>
    </w:p>
    <w:p w:rsidR="004967A2" w:rsidRPr="004967A2" w:rsidRDefault="000120DB" w:rsidP="004967A2">
      <w:pPr>
        <w:tabs>
          <w:tab w:val="left" w:pos="902"/>
        </w:tabs>
        <w:ind w:firstLine="540"/>
        <w:jc w:val="center"/>
        <w:rPr>
          <w:sz w:val="28"/>
          <w:szCs w:val="28"/>
          <w:lang w:val="en-US"/>
        </w:rPr>
      </w:pPr>
      <w:r>
        <w:rPr>
          <w:sz w:val="28"/>
          <w:szCs w:val="28"/>
          <w:lang w:val="en-US"/>
        </w:rPr>
        <w:t>Turkeeva S.M.</w:t>
      </w:r>
    </w:p>
    <w:p w:rsidR="004967A2" w:rsidRPr="004967A2" w:rsidRDefault="004967A2" w:rsidP="004967A2">
      <w:pPr>
        <w:tabs>
          <w:tab w:val="left" w:pos="902"/>
        </w:tabs>
        <w:ind w:firstLine="540"/>
        <w:jc w:val="center"/>
        <w:rPr>
          <w:sz w:val="28"/>
          <w:szCs w:val="28"/>
          <w:lang w:val="en-US"/>
        </w:rPr>
      </w:pPr>
    </w:p>
    <w:p w:rsidR="004967A2" w:rsidRPr="004967A2" w:rsidRDefault="004967A2" w:rsidP="004967A2">
      <w:pPr>
        <w:tabs>
          <w:tab w:val="left" w:pos="902"/>
        </w:tabs>
        <w:ind w:firstLine="540"/>
        <w:jc w:val="center"/>
        <w:rPr>
          <w:sz w:val="28"/>
          <w:szCs w:val="28"/>
          <w:lang w:val="en-US"/>
        </w:rPr>
      </w:pPr>
    </w:p>
    <w:p w:rsidR="004967A2" w:rsidRPr="004967A2" w:rsidRDefault="004967A2" w:rsidP="004967A2">
      <w:pPr>
        <w:tabs>
          <w:tab w:val="left" w:pos="902"/>
        </w:tabs>
        <w:ind w:firstLine="540"/>
        <w:jc w:val="center"/>
        <w:rPr>
          <w:sz w:val="28"/>
          <w:szCs w:val="28"/>
          <w:lang w:val="en-US"/>
        </w:rPr>
      </w:pPr>
    </w:p>
    <w:p w:rsidR="004967A2" w:rsidRPr="004967A2" w:rsidRDefault="004967A2" w:rsidP="004967A2">
      <w:pPr>
        <w:tabs>
          <w:tab w:val="left" w:pos="902"/>
        </w:tabs>
        <w:ind w:firstLine="540"/>
        <w:jc w:val="center"/>
        <w:rPr>
          <w:sz w:val="28"/>
          <w:szCs w:val="28"/>
          <w:lang w:val="en-US"/>
        </w:rPr>
      </w:pPr>
      <w:r w:rsidRPr="004967A2">
        <w:rPr>
          <w:sz w:val="28"/>
          <w:szCs w:val="28"/>
          <w:lang w:val="en-US"/>
        </w:rPr>
        <w:t>Methodical instructions to seminar occupations</w:t>
      </w:r>
    </w:p>
    <w:p w:rsidR="004967A2" w:rsidRPr="004967A2" w:rsidRDefault="004967A2" w:rsidP="004967A2">
      <w:pPr>
        <w:tabs>
          <w:tab w:val="left" w:pos="902"/>
        </w:tabs>
        <w:ind w:firstLine="540"/>
        <w:jc w:val="center"/>
        <w:rPr>
          <w:sz w:val="28"/>
          <w:szCs w:val="28"/>
          <w:lang w:val="en-US"/>
        </w:rPr>
      </w:pPr>
      <w:r w:rsidRPr="004967A2">
        <w:rPr>
          <w:sz w:val="28"/>
          <w:szCs w:val="28"/>
          <w:lang w:val="en-US"/>
        </w:rPr>
        <w:t>on discipline</w:t>
      </w:r>
    </w:p>
    <w:p w:rsidR="004967A2" w:rsidRPr="004967A2" w:rsidRDefault="004967A2" w:rsidP="004967A2">
      <w:pPr>
        <w:tabs>
          <w:tab w:val="left" w:pos="902"/>
        </w:tabs>
        <w:ind w:firstLine="540"/>
        <w:jc w:val="center"/>
        <w:rPr>
          <w:sz w:val="28"/>
          <w:szCs w:val="28"/>
          <w:lang w:val="en-US"/>
        </w:rPr>
      </w:pPr>
      <w:r w:rsidRPr="004967A2">
        <w:rPr>
          <w:sz w:val="28"/>
          <w:szCs w:val="28"/>
          <w:lang w:val="en-US"/>
        </w:rPr>
        <w:t>"Sociology and political science"</w:t>
      </w:r>
    </w:p>
    <w:p w:rsidR="004967A2" w:rsidRPr="004967A2" w:rsidRDefault="004967A2" w:rsidP="004967A2">
      <w:pPr>
        <w:tabs>
          <w:tab w:val="left" w:pos="902"/>
        </w:tabs>
        <w:ind w:firstLine="540"/>
        <w:jc w:val="center"/>
        <w:rPr>
          <w:sz w:val="28"/>
          <w:szCs w:val="28"/>
          <w:lang w:val="en-US"/>
        </w:rPr>
      </w:pPr>
      <w:r w:rsidRPr="004967A2">
        <w:rPr>
          <w:sz w:val="28"/>
          <w:szCs w:val="28"/>
          <w:lang w:val="en-US"/>
        </w:rPr>
        <w:t>for all specialties</w:t>
      </w:r>
    </w:p>
    <w:p w:rsidR="004967A2" w:rsidRPr="004967A2" w:rsidRDefault="004967A2" w:rsidP="004967A2">
      <w:pPr>
        <w:tabs>
          <w:tab w:val="left" w:pos="902"/>
        </w:tabs>
        <w:ind w:firstLine="540"/>
        <w:jc w:val="center"/>
        <w:rPr>
          <w:sz w:val="28"/>
          <w:szCs w:val="28"/>
          <w:lang w:val="en-US"/>
        </w:rPr>
      </w:pPr>
    </w:p>
    <w:p w:rsidR="004967A2" w:rsidRPr="004967A2" w:rsidRDefault="004967A2" w:rsidP="004967A2">
      <w:pPr>
        <w:tabs>
          <w:tab w:val="left" w:pos="902"/>
        </w:tabs>
        <w:ind w:firstLine="540"/>
        <w:jc w:val="center"/>
        <w:rPr>
          <w:sz w:val="28"/>
          <w:szCs w:val="28"/>
          <w:lang w:val="en-US"/>
        </w:rPr>
      </w:pPr>
    </w:p>
    <w:p w:rsidR="004967A2" w:rsidRPr="004967A2" w:rsidRDefault="004967A2" w:rsidP="004967A2">
      <w:pPr>
        <w:tabs>
          <w:tab w:val="left" w:pos="902"/>
        </w:tabs>
        <w:ind w:firstLine="540"/>
        <w:jc w:val="center"/>
        <w:rPr>
          <w:sz w:val="28"/>
          <w:szCs w:val="28"/>
          <w:lang w:val="en-US"/>
        </w:rPr>
      </w:pPr>
    </w:p>
    <w:p w:rsidR="004967A2" w:rsidRPr="004967A2" w:rsidRDefault="004967A2" w:rsidP="004967A2">
      <w:pPr>
        <w:tabs>
          <w:tab w:val="left" w:pos="902"/>
        </w:tabs>
        <w:ind w:firstLine="540"/>
        <w:jc w:val="center"/>
        <w:rPr>
          <w:sz w:val="28"/>
          <w:szCs w:val="28"/>
          <w:lang w:val="en-US"/>
        </w:rPr>
      </w:pPr>
    </w:p>
    <w:p w:rsidR="004967A2" w:rsidRPr="004967A2" w:rsidRDefault="004967A2" w:rsidP="004967A2">
      <w:pPr>
        <w:tabs>
          <w:tab w:val="left" w:pos="902"/>
        </w:tabs>
        <w:ind w:firstLine="540"/>
        <w:jc w:val="center"/>
        <w:rPr>
          <w:sz w:val="28"/>
          <w:szCs w:val="28"/>
          <w:lang w:val="en-US"/>
        </w:rPr>
      </w:pPr>
    </w:p>
    <w:p w:rsidR="004967A2" w:rsidRPr="004967A2" w:rsidRDefault="004967A2" w:rsidP="004967A2">
      <w:pPr>
        <w:tabs>
          <w:tab w:val="left" w:pos="902"/>
        </w:tabs>
        <w:ind w:firstLine="540"/>
        <w:jc w:val="center"/>
        <w:rPr>
          <w:sz w:val="28"/>
          <w:szCs w:val="28"/>
          <w:lang w:val="en-US"/>
        </w:rPr>
      </w:pPr>
    </w:p>
    <w:p w:rsidR="004967A2" w:rsidRPr="004967A2" w:rsidRDefault="004967A2" w:rsidP="004967A2">
      <w:pPr>
        <w:tabs>
          <w:tab w:val="left" w:pos="902"/>
        </w:tabs>
        <w:ind w:firstLine="540"/>
        <w:jc w:val="center"/>
        <w:rPr>
          <w:sz w:val="28"/>
          <w:szCs w:val="28"/>
          <w:lang w:val="en-US"/>
        </w:rPr>
      </w:pPr>
      <w:r w:rsidRPr="004967A2">
        <w:rPr>
          <w:sz w:val="28"/>
          <w:szCs w:val="28"/>
          <w:lang w:val="en-US"/>
        </w:rPr>
        <w:t>It is sent for the press ____. _____. 201 ___</w:t>
      </w:r>
    </w:p>
    <w:p w:rsidR="004967A2" w:rsidRPr="004967A2" w:rsidRDefault="004967A2" w:rsidP="004967A2">
      <w:pPr>
        <w:tabs>
          <w:tab w:val="left" w:pos="902"/>
        </w:tabs>
        <w:ind w:firstLine="540"/>
        <w:jc w:val="center"/>
        <w:rPr>
          <w:sz w:val="28"/>
          <w:szCs w:val="28"/>
          <w:lang w:val="en-US"/>
        </w:rPr>
      </w:pPr>
      <w:r w:rsidRPr="004967A2">
        <w:rPr>
          <w:sz w:val="28"/>
          <w:szCs w:val="28"/>
          <w:lang w:val="en-US"/>
        </w:rPr>
        <w:t>Format of paper of XxY 1/16</w:t>
      </w:r>
    </w:p>
    <w:p w:rsidR="004967A2" w:rsidRPr="004967A2" w:rsidRDefault="004967A2" w:rsidP="004967A2">
      <w:pPr>
        <w:tabs>
          <w:tab w:val="left" w:pos="902"/>
        </w:tabs>
        <w:ind w:firstLine="540"/>
        <w:jc w:val="center"/>
        <w:rPr>
          <w:sz w:val="28"/>
          <w:szCs w:val="28"/>
          <w:lang w:val="en-US"/>
        </w:rPr>
      </w:pPr>
      <w:r w:rsidRPr="004967A2">
        <w:rPr>
          <w:sz w:val="28"/>
          <w:szCs w:val="28"/>
          <w:lang w:val="en-US"/>
        </w:rPr>
        <w:t>Paper typographical. Offset printing. Volume is 4 items of l.</w:t>
      </w:r>
    </w:p>
    <w:p w:rsidR="002538E1" w:rsidRPr="004967A2" w:rsidRDefault="004967A2" w:rsidP="004967A2">
      <w:pPr>
        <w:tabs>
          <w:tab w:val="left" w:pos="902"/>
        </w:tabs>
        <w:ind w:firstLine="540"/>
        <w:jc w:val="center"/>
        <w:rPr>
          <w:sz w:val="28"/>
          <w:szCs w:val="28"/>
          <w:lang w:val="en-US"/>
        </w:rPr>
      </w:pPr>
      <w:r w:rsidRPr="004967A2">
        <w:rPr>
          <w:sz w:val="28"/>
          <w:szCs w:val="28"/>
          <w:lang w:val="en-US"/>
        </w:rPr>
        <w:t>Circulation ________ piece. Order No. _________</w:t>
      </w: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4967A2" w:rsidRPr="004967A2" w:rsidRDefault="004967A2" w:rsidP="004967A2">
      <w:pPr>
        <w:tabs>
          <w:tab w:val="left" w:pos="902"/>
        </w:tabs>
        <w:ind w:firstLine="540"/>
        <w:jc w:val="center"/>
        <w:rPr>
          <w:sz w:val="28"/>
          <w:szCs w:val="28"/>
          <w:lang w:val="en-US"/>
        </w:rPr>
      </w:pPr>
      <w:r w:rsidRPr="004967A2">
        <w:rPr>
          <w:sz w:val="28"/>
          <w:szCs w:val="28"/>
          <w:lang w:val="en-US"/>
        </w:rPr>
        <w:t>© Edition of the Southern Kazakhstan state university</w:t>
      </w:r>
    </w:p>
    <w:p w:rsidR="004967A2" w:rsidRPr="00BE7966" w:rsidRDefault="004967A2" w:rsidP="004967A2">
      <w:pPr>
        <w:tabs>
          <w:tab w:val="left" w:pos="902"/>
        </w:tabs>
        <w:ind w:firstLine="540"/>
        <w:jc w:val="center"/>
        <w:rPr>
          <w:sz w:val="28"/>
          <w:szCs w:val="28"/>
          <w:lang w:val="en-US"/>
        </w:rPr>
      </w:pPr>
      <w:r w:rsidRPr="00BE7966">
        <w:rPr>
          <w:sz w:val="28"/>
          <w:szCs w:val="28"/>
          <w:lang w:val="en-US"/>
        </w:rPr>
        <w:t>of M. Auyezov</w:t>
      </w:r>
    </w:p>
    <w:p w:rsidR="004967A2" w:rsidRPr="00BE7966" w:rsidRDefault="004967A2" w:rsidP="004967A2">
      <w:pPr>
        <w:tabs>
          <w:tab w:val="left" w:pos="902"/>
        </w:tabs>
        <w:ind w:firstLine="540"/>
        <w:jc w:val="center"/>
        <w:rPr>
          <w:sz w:val="28"/>
          <w:szCs w:val="28"/>
          <w:lang w:val="en-US"/>
        </w:rPr>
      </w:pPr>
    </w:p>
    <w:p w:rsidR="004967A2" w:rsidRPr="00BE7966" w:rsidRDefault="004967A2" w:rsidP="004967A2">
      <w:pPr>
        <w:tabs>
          <w:tab w:val="left" w:pos="902"/>
        </w:tabs>
        <w:ind w:firstLine="540"/>
        <w:jc w:val="center"/>
        <w:rPr>
          <w:sz w:val="28"/>
          <w:szCs w:val="28"/>
          <w:lang w:val="en-US"/>
        </w:rPr>
      </w:pPr>
    </w:p>
    <w:p w:rsidR="004967A2" w:rsidRPr="00BE7966" w:rsidRDefault="004967A2" w:rsidP="004967A2">
      <w:pPr>
        <w:tabs>
          <w:tab w:val="left" w:pos="902"/>
        </w:tabs>
        <w:ind w:firstLine="540"/>
        <w:jc w:val="center"/>
        <w:rPr>
          <w:sz w:val="28"/>
          <w:szCs w:val="28"/>
          <w:lang w:val="en-US"/>
        </w:rPr>
      </w:pPr>
    </w:p>
    <w:p w:rsidR="002538E1" w:rsidRPr="004967A2" w:rsidRDefault="004967A2" w:rsidP="004967A2">
      <w:pPr>
        <w:tabs>
          <w:tab w:val="left" w:pos="902"/>
        </w:tabs>
        <w:ind w:firstLine="540"/>
        <w:jc w:val="center"/>
        <w:rPr>
          <w:sz w:val="28"/>
          <w:szCs w:val="28"/>
          <w:lang w:val="en-US"/>
        </w:rPr>
      </w:pPr>
      <w:r w:rsidRPr="004967A2">
        <w:rPr>
          <w:sz w:val="28"/>
          <w:szCs w:val="28"/>
          <w:lang w:val="en-US"/>
        </w:rPr>
        <w:t>YuKGU publishing center of M. Auyezov, Shymkent, Tauk Ave. of the khan, 5</w:t>
      </w: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6423E4" w:rsidP="004967A2">
      <w:pPr>
        <w:tabs>
          <w:tab w:val="left" w:pos="902"/>
        </w:tabs>
        <w:ind w:firstLine="540"/>
        <w:jc w:val="center"/>
        <w:rPr>
          <w:sz w:val="28"/>
          <w:szCs w:val="28"/>
          <w:lang w:val="en-US"/>
        </w:rPr>
      </w:pPr>
      <w:r>
        <w:rPr>
          <w:noProof/>
          <w:sz w:val="28"/>
          <w:szCs w:val="28"/>
        </w:rPr>
        <w:pict>
          <v:rect id="_x0000_s1036" style="position:absolute;left:0;text-align:left;margin-left:206pt;margin-top:8.45pt;width:91.45pt;height:36pt;z-index:251658752" strokecolor="white"/>
        </w:pict>
      </w: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2538E1" w:rsidRPr="004967A2" w:rsidRDefault="002538E1" w:rsidP="004967A2">
      <w:pPr>
        <w:tabs>
          <w:tab w:val="left" w:pos="902"/>
        </w:tabs>
        <w:ind w:firstLine="540"/>
        <w:jc w:val="center"/>
        <w:rPr>
          <w:sz w:val="28"/>
          <w:szCs w:val="28"/>
          <w:lang w:val="en-US"/>
        </w:rPr>
      </w:pPr>
    </w:p>
    <w:p w:rsidR="00B12E23" w:rsidRDefault="00B12E23" w:rsidP="004967A2">
      <w:pPr>
        <w:tabs>
          <w:tab w:val="left" w:pos="902"/>
        </w:tabs>
        <w:ind w:firstLine="540"/>
        <w:jc w:val="center"/>
        <w:rPr>
          <w:sz w:val="28"/>
          <w:szCs w:val="28"/>
          <w:lang w:val="en-US"/>
        </w:rPr>
      </w:pPr>
    </w:p>
    <w:p w:rsidR="00B12E23" w:rsidRDefault="00B12E23" w:rsidP="004967A2">
      <w:pPr>
        <w:tabs>
          <w:tab w:val="left" w:pos="902"/>
        </w:tabs>
        <w:ind w:firstLine="540"/>
        <w:jc w:val="center"/>
        <w:rPr>
          <w:sz w:val="28"/>
          <w:szCs w:val="28"/>
          <w:lang w:val="en-US"/>
        </w:rPr>
      </w:pPr>
    </w:p>
    <w:p w:rsidR="00B12E23" w:rsidRDefault="00B12E23" w:rsidP="004967A2">
      <w:pPr>
        <w:tabs>
          <w:tab w:val="left" w:pos="902"/>
        </w:tabs>
        <w:ind w:firstLine="540"/>
        <w:jc w:val="center"/>
        <w:rPr>
          <w:sz w:val="28"/>
          <w:szCs w:val="28"/>
          <w:lang w:val="en-US"/>
        </w:rPr>
      </w:pPr>
    </w:p>
    <w:p w:rsidR="00B12E23" w:rsidRDefault="00B12E23" w:rsidP="004967A2">
      <w:pPr>
        <w:tabs>
          <w:tab w:val="left" w:pos="902"/>
        </w:tabs>
        <w:ind w:firstLine="540"/>
        <w:jc w:val="center"/>
        <w:rPr>
          <w:sz w:val="28"/>
          <w:szCs w:val="28"/>
          <w:lang w:val="en-US"/>
        </w:rPr>
      </w:pPr>
    </w:p>
    <w:p w:rsidR="00B12E23" w:rsidRDefault="00B12E23" w:rsidP="004967A2">
      <w:pPr>
        <w:tabs>
          <w:tab w:val="left" w:pos="902"/>
        </w:tabs>
        <w:ind w:firstLine="540"/>
        <w:jc w:val="center"/>
        <w:rPr>
          <w:sz w:val="28"/>
          <w:szCs w:val="28"/>
          <w:lang w:val="en-US"/>
        </w:rPr>
      </w:pPr>
    </w:p>
    <w:p w:rsidR="00B12E23" w:rsidRDefault="00B12E23" w:rsidP="004967A2">
      <w:pPr>
        <w:tabs>
          <w:tab w:val="left" w:pos="902"/>
        </w:tabs>
        <w:ind w:firstLine="540"/>
        <w:jc w:val="center"/>
        <w:rPr>
          <w:sz w:val="28"/>
          <w:szCs w:val="28"/>
          <w:lang w:val="en-US"/>
        </w:rPr>
      </w:pPr>
    </w:p>
    <w:p w:rsidR="00B12E23" w:rsidRDefault="00B12E23" w:rsidP="004967A2">
      <w:pPr>
        <w:tabs>
          <w:tab w:val="left" w:pos="902"/>
        </w:tabs>
        <w:ind w:firstLine="540"/>
        <w:jc w:val="center"/>
        <w:rPr>
          <w:sz w:val="28"/>
          <w:szCs w:val="28"/>
          <w:lang w:val="en-US"/>
        </w:rPr>
      </w:pPr>
    </w:p>
    <w:p w:rsidR="00B12E23" w:rsidRDefault="00B12E23" w:rsidP="004967A2">
      <w:pPr>
        <w:tabs>
          <w:tab w:val="left" w:pos="902"/>
        </w:tabs>
        <w:ind w:firstLine="540"/>
        <w:jc w:val="center"/>
        <w:rPr>
          <w:sz w:val="28"/>
          <w:szCs w:val="28"/>
          <w:lang w:val="en-US"/>
        </w:rPr>
      </w:pPr>
    </w:p>
    <w:p w:rsidR="00B12E23" w:rsidRDefault="00B12E23" w:rsidP="004967A2">
      <w:pPr>
        <w:tabs>
          <w:tab w:val="left" w:pos="902"/>
        </w:tabs>
        <w:ind w:firstLine="540"/>
        <w:jc w:val="center"/>
        <w:rPr>
          <w:sz w:val="28"/>
          <w:szCs w:val="28"/>
          <w:lang w:val="en-US"/>
        </w:rPr>
      </w:pPr>
    </w:p>
    <w:p w:rsidR="00B12E23" w:rsidRDefault="00B12E23" w:rsidP="004967A2">
      <w:pPr>
        <w:tabs>
          <w:tab w:val="left" w:pos="902"/>
        </w:tabs>
        <w:ind w:firstLine="540"/>
        <w:jc w:val="center"/>
        <w:rPr>
          <w:sz w:val="28"/>
          <w:szCs w:val="28"/>
          <w:lang w:val="en-US"/>
        </w:rPr>
      </w:pPr>
    </w:p>
    <w:p w:rsidR="00B12E23" w:rsidRDefault="00B12E23" w:rsidP="004967A2">
      <w:pPr>
        <w:tabs>
          <w:tab w:val="left" w:pos="902"/>
        </w:tabs>
        <w:ind w:firstLine="540"/>
        <w:jc w:val="center"/>
        <w:rPr>
          <w:sz w:val="28"/>
          <w:szCs w:val="28"/>
          <w:lang w:val="en-US"/>
        </w:rPr>
      </w:pPr>
    </w:p>
    <w:p w:rsidR="00B12E23" w:rsidRDefault="00B12E23" w:rsidP="004967A2">
      <w:pPr>
        <w:tabs>
          <w:tab w:val="left" w:pos="902"/>
        </w:tabs>
        <w:ind w:firstLine="540"/>
        <w:jc w:val="center"/>
        <w:rPr>
          <w:sz w:val="28"/>
          <w:szCs w:val="28"/>
          <w:lang w:val="en-US"/>
        </w:rPr>
      </w:pPr>
    </w:p>
    <w:p w:rsidR="00B12E23" w:rsidRDefault="00B12E23" w:rsidP="004967A2">
      <w:pPr>
        <w:tabs>
          <w:tab w:val="left" w:pos="902"/>
        </w:tabs>
        <w:ind w:firstLine="540"/>
        <w:jc w:val="center"/>
        <w:rPr>
          <w:sz w:val="28"/>
          <w:szCs w:val="28"/>
          <w:lang w:val="en-US"/>
        </w:rPr>
      </w:pPr>
    </w:p>
    <w:p w:rsidR="00B12E23" w:rsidRDefault="00B12E23" w:rsidP="004967A2">
      <w:pPr>
        <w:tabs>
          <w:tab w:val="left" w:pos="902"/>
        </w:tabs>
        <w:ind w:firstLine="540"/>
        <w:jc w:val="center"/>
        <w:rPr>
          <w:sz w:val="28"/>
          <w:szCs w:val="28"/>
          <w:lang w:val="en-US"/>
        </w:rPr>
      </w:pPr>
    </w:p>
    <w:p w:rsidR="00B12E23" w:rsidRDefault="00B12E23" w:rsidP="004967A2">
      <w:pPr>
        <w:tabs>
          <w:tab w:val="left" w:pos="902"/>
        </w:tabs>
        <w:ind w:firstLine="540"/>
        <w:jc w:val="center"/>
        <w:rPr>
          <w:sz w:val="28"/>
          <w:szCs w:val="28"/>
          <w:lang w:val="en-US"/>
        </w:rPr>
      </w:pPr>
    </w:p>
    <w:p w:rsidR="00B12E23" w:rsidRDefault="00B12E23" w:rsidP="004967A2">
      <w:pPr>
        <w:tabs>
          <w:tab w:val="left" w:pos="902"/>
        </w:tabs>
        <w:ind w:firstLine="540"/>
        <w:jc w:val="center"/>
        <w:rPr>
          <w:sz w:val="28"/>
          <w:szCs w:val="28"/>
          <w:lang w:val="en-US"/>
        </w:rPr>
      </w:pPr>
    </w:p>
    <w:p w:rsidR="002538E1" w:rsidRDefault="006423E4" w:rsidP="004967A2">
      <w:pPr>
        <w:tabs>
          <w:tab w:val="left" w:pos="902"/>
        </w:tabs>
        <w:ind w:firstLine="540"/>
        <w:jc w:val="center"/>
        <w:rPr>
          <w:sz w:val="28"/>
          <w:szCs w:val="28"/>
        </w:rPr>
      </w:pPr>
      <w:r>
        <w:rPr>
          <w:noProof/>
          <w:sz w:val="28"/>
          <w:szCs w:val="28"/>
        </w:rPr>
        <w:pict>
          <v:rect id="_x0000_s1037" style="position:absolute;left:0;text-align:left;margin-left:206.3pt;margin-top:607.05pt;width:91.45pt;height:36pt;z-index:251659776" strokecolor="white"/>
        </w:pict>
      </w:r>
    </w:p>
    <w:sectPr w:rsidR="002538E1" w:rsidSect="004058E6">
      <w:footerReference w:type="even"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6282" w:rsidRDefault="004C6282">
      <w:r>
        <w:separator/>
      </w:r>
    </w:p>
  </w:endnote>
  <w:endnote w:type="continuationSeparator" w:id="1">
    <w:p w:rsidR="004C6282" w:rsidRDefault="004C62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altName w:val="Arial Unicode MS"/>
    <w:charset w:val="80"/>
    <w:family w:val="auto"/>
    <w:pitch w:val="default"/>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A80" w:rsidRDefault="006423E4" w:rsidP="00722424">
    <w:pPr>
      <w:pStyle w:val="ae"/>
      <w:framePr w:wrap="around" w:vAnchor="text" w:hAnchor="margin" w:xAlign="center" w:y="1"/>
      <w:rPr>
        <w:rStyle w:val="af0"/>
      </w:rPr>
    </w:pPr>
    <w:r>
      <w:rPr>
        <w:rStyle w:val="af0"/>
      </w:rPr>
      <w:fldChar w:fldCharType="begin"/>
    </w:r>
    <w:r w:rsidR="00134A80">
      <w:rPr>
        <w:rStyle w:val="af0"/>
      </w:rPr>
      <w:instrText xml:space="preserve">PAGE  </w:instrText>
    </w:r>
    <w:r>
      <w:rPr>
        <w:rStyle w:val="af0"/>
      </w:rPr>
      <w:fldChar w:fldCharType="end"/>
    </w:r>
  </w:p>
  <w:p w:rsidR="00134A80" w:rsidRDefault="00134A80">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4A80" w:rsidRPr="007D3AED" w:rsidRDefault="006423E4">
    <w:pPr>
      <w:pStyle w:val="ae"/>
      <w:jc w:val="center"/>
      <w:rPr>
        <w:sz w:val="24"/>
        <w:szCs w:val="24"/>
      </w:rPr>
    </w:pPr>
    <w:r w:rsidRPr="007D3AED">
      <w:rPr>
        <w:sz w:val="24"/>
        <w:szCs w:val="24"/>
      </w:rPr>
      <w:fldChar w:fldCharType="begin"/>
    </w:r>
    <w:r w:rsidR="00134A80" w:rsidRPr="007D3AED">
      <w:rPr>
        <w:sz w:val="24"/>
        <w:szCs w:val="24"/>
      </w:rPr>
      <w:instrText>PAGE   \* MERGEFORMAT</w:instrText>
    </w:r>
    <w:r w:rsidRPr="007D3AED">
      <w:rPr>
        <w:sz w:val="24"/>
        <w:szCs w:val="24"/>
      </w:rPr>
      <w:fldChar w:fldCharType="separate"/>
    </w:r>
    <w:r w:rsidR="00D035B4">
      <w:rPr>
        <w:noProof/>
        <w:sz w:val="24"/>
        <w:szCs w:val="24"/>
      </w:rPr>
      <w:t>60</w:t>
    </w:r>
    <w:r w:rsidRPr="007D3AED">
      <w:rPr>
        <w:sz w:val="24"/>
        <w:szCs w:val="24"/>
      </w:rPr>
      <w:fldChar w:fldCharType="end"/>
    </w:r>
  </w:p>
  <w:p w:rsidR="00134A80" w:rsidRDefault="00134A80">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6282" w:rsidRDefault="004C6282">
      <w:r>
        <w:separator/>
      </w:r>
    </w:p>
  </w:footnote>
  <w:footnote w:type="continuationSeparator" w:id="1">
    <w:p w:rsidR="004C6282" w:rsidRDefault="004C6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30D35BA"/>
    <w:multiLevelType w:val="hybridMultilevel"/>
    <w:tmpl w:val="0BEE0BEE"/>
    <w:lvl w:ilvl="0" w:tplc="02A4BED8">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4155755"/>
    <w:multiLevelType w:val="hybridMultilevel"/>
    <w:tmpl w:val="2626E4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6076627"/>
    <w:multiLevelType w:val="hybridMultilevel"/>
    <w:tmpl w:val="68E6AA7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6C86844"/>
    <w:multiLevelType w:val="hybridMultilevel"/>
    <w:tmpl w:val="845427A6"/>
    <w:lvl w:ilvl="0" w:tplc="DB608F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0947162B"/>
    <w:multiLevelType w:val="hybridMultilevel"/>
    <w:tmpl w:val="51325A9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09B34B7D"/>
    <w:multiLevelType w:val="hybridMultilevel"/>
    <w:tmpl w:val="9CAE635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0A436289"/>
    <w:multiLevelType w:val="hybridMultilevel"/>
    <w:tmpl w:val="9592A458"/>
    <w:lvl w:ilvl="0" w:tplc="6842199E">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0B2B1E25"/>
    <w:multiLevelType w:val="hybridMultilevel"/>
    <w:tmpl w:val="641627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0F3A5680"/>
    <w:multiLevelType w:val="hybridMultilevel"/>
    <w:tmpl w:val="796C81C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0F487D80"/>
    <w:multiLevelType w:val="hybridMultilevel"/>
    <w:tmpl w:val="B8308F6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0FA145EF"/>
    <w:multiLevelType w:val="hybridMultilevel"/>
    <w:tmpl w:val="6A2A613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119525A8"/>
    <w:multiLevelType w:val="hybridMultilevel"/>
    <w:tmpl w:val="043A6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4524287"/>
    <w:multiLevelType w:val="hybridMultilevel"/>
    <w:tmpl w:val="9C304AB0"/>
    <w:lvl w:ilvl="0" w:tplc="B3E4AB0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153F4252"/>
    <w:multiLevelType w:val="hybridMultilevel"/>
    <w:tmpl w:val="1FE88E4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nsid w:val="1614385C"/>
    <w:multiLevelType w:val="hybridMultilevel"/>
    <w:tmpl w:val="CFEAC2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18AF2DEA"/>
    <w:multiLevelType w:val="hybridMultilevel"/>
    <w:tmpl w:val="50CCF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A915173"/>
    <w:multiLevelType w:val="hybridMultilevel"/>
    <w:tmpl w:val="CE7C0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B1F26D1"/>
    <w:multiLevelType w:val="hybridMultilevel"/>
    <w:tmpl w:val="CE0C5A4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1CF35879"/>
    <w:multiLevelType w:val="hybridMultilevel"/>
    <w:tmpl w:val="4E58E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04814BE"/>
    <w:multiLevelType w:val="hybridMultilevel"/>
    <w:tmpl w:val="FEE644D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21086042"/>
    <w:multiLevelType w:val="hybridMultilevel"/>
    <w:tmpl w:val="AF6AF71A"/>
    <w:lvl w:ilvl="0" w:tplc="36FCBFF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16277EA"/>
    <w:multiLevelType w:val="hybridMultilevel"/>
    <w:tmpl w:val="DADE0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31D55E8"/>
    <w:multiLevelType w:val="hybridMultilevel"/>
    <w:tmpl w:val="C13CC3C0"/>
    <w:lvl w:ilvl="0" w:tplc="4064A590">
      <w:numFmt w:val="bullet"/>
      <w:lvlText w:val="-"/>
      <w:lvlJc w:val="left"/>
      <w:pPr>
        <w:ind w:left="1326" w:hanging="504"/>
      </w:pPr>
      <w:rPr>
        <w:rFonts w:ascii="Times New Roman" w:eastAsia="Times New Roman" w:hAnsi="Times New Roman" w:cs="Times New Roman" w:hint="default"/>
        <w:w w:val="102"/>
        <w:sz w:val="30"/>
        <w:szCs w:val="30"/>
      </w:rPr>
    </w:lvl>
    <w:lvl w:ilvl="1" w:tplc="F76A59C2">
      <w:numFmt w:val="bullet"/>
      <w:lvlText w:val="•"/>
      <w:lvlJc w:val="left"/>
      <w:pPr>
        <w:ind w:left="2092" w:hanging="504"/>
      </w:pPr>
    </w:lvl>
    <w:lvl w:ilvl="2" w:tplc="F9B658C2">
      <w:numFmt w:val="bullet"/>
      <w:lvlText w:val="•"/>
      <w:lvlJc w:val="left"/>
      <w:pPr>
        <w:ind w:left="2864" w:hanging="504"/>
      </w:pPr>
    </w:lvl>
    <w:lvl w:ilvl="3" w:tplc="703627FC">
      <w:numFmt w:val="bullet"/>
      <w:lvlText w:val="•"/>
      <w:lvlJc w:val="left"/>
      <w:pPr>
        <w:ind w:left="3636" w:hanging="504"/>
      </w:pPr>
    </w:lvl>
    <w:lvl w:ilvl="4" w:tplc="5F9C555E">
      <w:numFmt w:val="bullet"/>
      <w:lvlText w:val="•"/>
      <w:lvlJc w:val="left"/>
      <w:pPr>
        <w:ind w:left="4408" w:hanging="504"/>
      </w:pPr>
    </w:lvl>
    <w:lvl w:ilvl="5" w:tplc="4EAA4698">
      <w:numFmt w:val="bullet"/>
      <w:lvlText w:val="•"/>
      <w:lvlJc w:val="left"/>
      <w:pPr>
        <w:ind w:left="5180" w:hanging="504"/>
      </w:pPr>
    </w:lvl>
    <w:lvl w:ilvl="6" w:tplc="BDC22DE4">
      <w:numFmt w:val="bullet"/>
      <w:lvlText w:val="•"/>
      <w:lvlJc w:val="left"/>
      <w:pPr>
        <w:ind w:left="5952" w:hanging="504"/>
      </w:pPr>
    </w:lvl>
    <w:lvl w:ilvl="7" w:tplc="D1347692">
      <w:numFmt w:val="bullet"/>
      <w:lvlText w:val="•"/>
      <w:lvlJc w:val="left"/>
      <w:pPr>
        <w:ind w:left="6724" w:hanging="504"/>
      </w:pPr>
    </w:lvl>
    <w:lvl w:ilvl="8" w:tplc="58E6D706">
      <w:numFmt w:val="bullet"/>
      <w:lvlText w:val="•"/>
      <w:lvlJc w:val="left"/>
      <w:pPr>
        <w:ind w:left="7496" w:hanging="504"/>
      </w:pPr>
    </w:lvl>
  </w:abstractNum>
  <w:abstractNum w:abstractNumId="27">
    <w:nsid w:val="2398383E"/>
    <w:multiLevelType w:val="hybridMultilevel"/>
    <w:tmpl w:val="A3208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53F1DC2"/>
    <w:multiLevelType w:val="hybridMultilevel"/>
    <w:tmpl w:val="83FC03A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26956DD6"/>
    <w:multiLevelType w:val="hybridMultilevel"/>
    <w:tmpl w:val="CF244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7B63DFA"/>
    <w:multiLevelType w:val="hybridMultilevel"/>
    <w:tmpl w:val="7D3E34F2"/>
    <w:lvl w:ilvl="0" w:tplc="92BA914C">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28A751D2"/>
    <w:multiLevelType w:val="hybridMultilevel"/>
    <w:tmpl w:val="3A4A854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28DE0498"/>
    <w:multiLevelType w:val="hybridMultilevel"/>
    <w:tmpl w:val="C63A2532"/>
    <w:lvl w:ilvl="0" w:tplc="55E829E8">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2AA10B12"/>
    <w:multiLevelType w:val="hybridMultilevel"/>
    <w:tmpl w:val="F4ECAC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BE10F67"/>
    <w:multiLevelType w:val="hybridMultilevel"/>
    <w:tmpl w:val="06F64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C3E7E7C"/>
    <w:multiLevelType w:val="hybridMultilevel"/>
    <w:tmpl w:val="55E230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CE46AD9"/>
    <w:multiLevelType w:val="hybridMultilevel"/>
    <w:tmpl w:val="B35A0C8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nsid w:val="2CF912F6"/>
    <w:multiLevelType w:val="hybridMultilevel"/>
    <w:tmpl w:val="5986E1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2E192882"/>
    <w:multiLevelType w:val="hybridMultilevel"/>
    <w:tmpl w:val="92869F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2E896F00"/>
    <w:multiLevelType w:val="hybridMultilevel"/>
    <w:tmpl w:val="A9607D0E"/>
    <w:lvl w:ilvl="0" w:tplc="55109848">
      <w:start w:val="1"/>
      <w:numFmt w:val="decimal"/>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2ED25C91"/>
    <w:multiLevelType w:val="hybridMultilevel"/>
    <w:tmpl w:val="8B5E26C2"/>
    <w:lvl w:ilvl="0" w:tplc="6AF0F2F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31EE44E8"/>
    <w:multiLevelType w:val="hybridMultilevel"/>
    <w:tmpl w:val="456A721E"/>
    <w:lvl w:ilvl="0" w:tplc="1B82B3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32EF2C9D"/>
    <w:multiLevelType w:val="hybridMultilevel"/>
    <w:tmpl w:val="69DED4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334B0B4A"/>
    <w:multiLevelType w:val="hybridMultilevel"/>
    <w:tmpl w:val="92D450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35E97844"/>
    <w:multiLevelType w:val="hybridMultilevel"/>
    <w:tmpl w:val="3AF070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ACF6690"/>
    <w:multiLevelType w:val="hybridMultilevel"/>
    <w:tmpl w:val="F7C611A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3E341514"/>
    <w:multiLevelType w:val="hybridMultilevel"/>
    <w:tmpl w:val="C992837E"/>
    <w:lvl w:ilvl="0" w:tplc="CA20E5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nsid w:val="3ED773F4"/>
    <w:multiLevelType w:val="hybridMultilevel"/>
    <w:tmpl w:val="67B89BB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nsid w:val="3F097E6E"/>
    <w:multiLevelType w:val="hybridMultilevel"/>
    <w:tmpl w:val="33DE4B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nsid w:val="3F7A6AEE"/>
    <w:multiLevelType w:val="hybridMultilevel"/>
    <w:tmpl w:val="17E40DE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0">
    <w:nsid w:val="451D343E"/>
    <w:multiLevelType w:val="hybridMultilevel"/>
    <w:tmpl w:val="B54E0D3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nsid w:val="46254A33"/>
    <w:multiLevelType w:val="hybridMultilevel"/>
    <w:tmpl w:val="EA3C7DBA"/>
    <w:lvl w:ilvl="0" w:tplc="894E1E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nsid w:val="46E57306"/>
    <w:multiLevelType w:val="hybridMultilevel"/>
    <w:tmpl w:val="FB207D5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3">
    <w:nsid w:val="47B069E1"/>
    <w:multiLevelType w:val="hybridMultilevel"/>
    <w:tmpl w:val="70B68D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A3226D6"/>
    <w:multiLevelType w:val="hybridMultilevel"/>
    <w:tmpl w:val="3CA60E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4B35017C"/>
    <w:multiLevelType w:val="hybridMultilevel"/>
    <w:tmpl w:val="5FCEBD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B6C2E89"/>
    <w:multiLevelType w:val="hybridMultilevel"/>
    <w:tmpl w:val="C48E0FE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7">
    <w:nsid w:val="4D33514C"/>
    <w:multiLevelType w:val="hybridMultilevel"/>
    <w:tmpl w:val="4724B2D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nsid w:val="4D74108F"/>
    <w:multiLevelType w:val="hybridMultilevel"/>
    <w:tmpl w:val="F50EA75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9">
    <w:nsid w:val="522E6ABD"/>
    <w:multiLevelType w:val="hybridMultilevel"/>
    <w:tmpl w:val="15B29A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58B6AA8"/>
    <w:multiLevelType w:val="hybridMultilevel"/>
    <w:tmpl w:val="F97A68E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1">
    <w:nsid w:val="584A586C"/>
    <w:multiLevelType w:val="hybridMultilevel"/>
    <w:tmpl w:val="CA22FB7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2">
    <w:nsid w:val="58AE4E6F"/>
    <w:multiLevelType w:val="hybridMultilevel"/>
    <w:tmpl w:val="8320D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BA47B59"/>
    <w:multiLevelType w:val="hybridMultilevel"/>
    <w:tmpl w:val="92E870D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64">
    <w:nsid w:val="5D5E19BE"/>
    <w:multiLevelType w:val="hybridMultilevel"/>
    <w:tmpl w:val="69008DF0"/>
    <w:lvl w:ilvl="0" w:tplc="BB706C0C">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5">
    <w:nsid w:val="5F3C3952"/>
    <w:multiLevelType w:val="hybridMultilevel"/>
    <w:tmpl w:val="A29CC5C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nsid w:val="61750EF0"/>
    <w:multiLevelType w:val="hybridMultilevel"/>
    <w:tmpl w:val="0664AE90"/>
    <w:lvl w:ilvl="0" w:tplc="44E4630A">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7">
    <w:nsid w:val="650B1D46"/>
    <w:multiLevelType w:val="hybridMultilevel"/>
    <w:tmpl w:val="8D903C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5B764AC"/>
    <w:multiLevelType w:val="hybridMultilevel"/>
    <w:tmpl w:val="439E631E"/>
    <w:lvl w:ilvl="0" w:tplc="FF96AC6A">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9">
    <w:nsid w:val="675448D7"/>
    <w:multiLevelType w:val="hybridMultilevel"/>
    <w:tmpl w:val="92984A56"/>
    <w:lvl w:ilvl="0" w:tplc="427AC8F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F805E0C"/>
    <w:multiLevelType w:val="hybridMultilevel"/>
    <w:tmpl w:val="700270D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1">
    <w:nsid w:val="741D5CD4"/>
    <w:multiLevelType w:val="hybridMultilevel"/>
    <w:tmpl w:val="F85437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78344196"/>
    <w:multiLevelType w:val="hybridMultilevel"/>
    <w:tmpl w:val="C9BCF09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3">
    <w:nsid w:val="7CFB09DA"/>
    <w:multiLevelType w:val="hybridMultilevel"/>
    <w:tmpl w:val="2EC6B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0"/>
  </w:num>
  <w:num w:numId="2">
    <w:abstractNumId w:val="54"/>
  </w:num>
  <w:num w:numId="3">
    <w:abstractNumId w:val="38"/>
  </w:num>
  <w:num w:numId="4">
    <w:abstractNumId w:val="37"/>
  </w:num>
  <w:num w:numId="5">
    <w:abstractNumId w:val="71"/>
  </w:num>
  <w:num w:numId="6">
    <w:abstractNumId w:val="43"/>
  </w:num>
  <w:num w:numId="7">
    <w:abstractNumId w:val="25"/>
  </w:num>
  <w:num w:numId="8">
    <w:abstractNumId w:val="29"/>
  </w:num>
  <w:num w:numId="9">
    <w:abstractNumId w:val="23"/>
  </w:num>
  <w:num w:numId="10">
    <w:abstractNumId w:val="45"/>
  </w:num>
  <w:num w:numId="11">
    <w:abstractNumId w:val="13"/>
  </w:num>
  <w:num w:numId="12">
    <w:abstractNumId w:val="70"/>
  </w:num>
  <w:num w:numId="13">
    <w:abstractNumId w:val="42"/>
  </w:num>
  <w:num w:numId="14">
    <w:abstractNumId w:val="11"/>
  </w:num>
  <w:num w:numId="15">
    <w:abstractNumId w:val="58"/>
  </w:num>
  <w:num w:numId="16">
    <w:abstractNumId w:val="49"/>
  </w:num>
  <w:num w:numId="17">
    <w:abstractNumId w:val="65"/>
  </w:num>
  <w:num w:numId="18">
    <w:abstractNumId w:val="47"/>
  </w:num>
  <w:num w:numId="19">
    <w:abstractNumId w:val="9"/>
  </w:num>
  <w:num w:numId="20">
    <w:abstractNumId w:val="72"/>
  </w:num>
  <w:num w:numId="21">
    <w:abstractNumId w:val="48"/>
  </w:num>
  <w:num w:numId="22">
    <w:abstractNumId w:val="27"/>
  </w:num>
  <w:num w:numId="23">
    <w:abstractNumId w:val="14"/>
  </w:num>
  <w:num w:numId="24">
    <w:abstractNumId w:val="5"/>
  </w:num>
  <w:num w:numId="25">
    <w:abstractNumId w:val="57"/>
  </w:num>
  <w:num w:numId="26">
    <w:abstractNumId w:val="61"/>
  </w:num>
  <w:num w:numId="27">
    <w:abstractNumId w:val="44"/>
  </w:num>
  <w:num w:numId="28">
    <w:abstractNumId w:val="35"/>
  </w:num>
  <w:num w:numId="29">
    <w:abstractNumId w:val="24"/>
  </w:num>
  <w:num w:numId="30">
    <w:abstractNumId w:val="10"/>
  </w:num>
  <w:num w:numId="31">
    <w:abstractNumId w:val="62"/>
  </w:num>
  <w:num w:numId="32">
    <w:abstractNumId w:val="69"/>
  </w:num>
  <w:num w:numId="33">
    <w:abstractNumId w:val="53"/>
  </w:num>
  <w:num w:numId="34">
    <w:abstractNumId w:val="52"/>
  </w:num>
  <w:num w:numId="35">
    <w:abstractNumId w:val="19"/>
  </w:num>
  <w:num w:numId="36">
    <w:abstractNumId w:val="66"/>
  </w:num>
  <w:num w:numId="37">
    <w:abstractNumId w:val="64"/>
  </w:num>
  <w:num w:numId="38">
    <w:abstractNumId w:val="17"/>
  </w:num>
  <w:num w:numId="39">
    <w:abstractNumId w:val="68"/>
  </w:num>
  <w:num w:numId="40">
    <w:abstractNumId w:val="12"/>
  </w:num>
  <w:num w:numId="41">
    <w:abstractNumId w:val="32"/>
  </w:num>
  <w:num w:numId="42">
    <w:abstractNumId w:val="60"/>
  </w:num>
  <w:num w:numId="43">
    <w:abstractNumId w:val="4"/>
  </w:num>
  <w:num w:numId="44">
    <w:abstractNumId w:val="18"/>
  </w:num>
  <w:num w:numId="45">
    <w:abstractNumId w:val="40"/>
  </w:num>
  <w:num w:numId="46">
    <w:abstractNumId w:val="28"/>
  </w:num>
  <w:num w:numId="47">
    <w:abstractNumId w:val="20"/>
  </w:num>
  <w:num w:numId="48">
    <w:abstractNumId w:val="55"/>
  </w:num>
  <w:num w:numId="49">
    <w:abstractNumId w:val="6"/>
  </w:num>
  <w:num w:numId="50">
    <w:abstractNumId w:val="8"/>
  </w:num>
  <w:num w:numId="51">
    <w:abstractNumId w:val="30"/>
  </w:num>
  <w:num w:numId="52">
    <w:abstractNumId w:val="21"/>
  </w:num>
  <w:num w:numId="53">
    <w:abstractNumId w:val="34"/>
  </w:num>
  <w:num w:numId="54">
    <w:abstractNumId w:val="36"/>
  </w:num>
  <w:num w:numId="55">
    <w:abstractNumId w:val="67"/>
  </w:num>
  <w:num w:numId="56">
    <w:abstractNumId w:val="33"/>
  </w:num>
  <w:num w:numId="57">
    <w:abstractNumId w:val="63"/>
  </w:num>
  <w:num w:numId="58">
    <w:abstractNumId w:val="26"/>
  </w:num>
  <w:num w:numId="59">
    <w:abstractNumId w:val="56"/>
  </w:num>
  <w:num w:numId="60">
    <w:abstractNumId w:val="31"/>
  </w:num>
  <w:num w:numId="61">
    <w:abstractNumId w:val="51"/>
  </w:num>
  <w:num w:numId="62">
    <w:abstractNumId w:val="73"/>
  </w:num>
  <w:num w:numId="63">
    <w:abstractNumId w:val="16"/>
  </w:num>
  <w:num w:numId="64">
    <w:abstractNumId w:val="7"/>
  </w:num>
  <w:num w:numId="65">
    <w:abstractNumId w:val="22"/>
  </w:num>
  <w:num w:numId="66">
    <w:abstractNumId w:val="59"/>
  </w:num>
  <w:num w:numId="67">
    <w:abstractNumId w:val="15"/>
  </w:num>
  <w:num w:numId="68">
    <w:abstractNumId w:val="39"/>
  </w:num>
  <w:num w:numId="69">
    <w:abstractNumId w:val="41"/>
  </w:num>
  <w:num w:numId="70">
    <w:abstractNumId w:val="46"/>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stylePaneFormatFilter w:val="3F01"/>
  <w:defaultTabStop w:val="708"/>
  <w:autoHyphenation/>
  <w:hyphenationZone w:val="357"/>
  <w:characterSpacingControl w:val="doNotCompress"/>
  <w:footnotePr>
    <w:footnote w:id="0"/>
    <w:footnote w:id="1"/>
  </w:footnotePr>
  <w:endnotePr>
    <w:endnote w:id="0"/>
    <w:endnote w:id="1"/>
  </w:endnotePr>
  <w:compat/>
  <w:rsids>
    <w:rsidRoot w:val="005532E5"/>
    <w:rsid w:val="00003635"/>
    <w:rsid w:val="000078C7"/>
    <w:rsid w:val="000120DB"/>
    <w:rsid w:val="00013A17"/>
    <w:rsid w:val="00020ED3"/>
    <w:rsid w:val="00022397"/>
    <w:rsid w:val="00043360"/>
    <w:rsid w:val="00045A1F"/>
    <w:rsid w:val="00085241"/>
    <w:rsid w:val="0009580D"/>
    <w:rsid w:val="00097D6C"/>
    <w:rsid w:val="000B04F8"/>
    <w:rsid w:val="000C6F6D"/>
    <w:rsid w:val="000D5F27"/>
    <w:rsid w:val="000D69F1"/>
    <w:rsid w:val="000E1AA2"/>
    <w:rsid w:val="000F524E"/>
    <w:rsid w:val="00120282"/>
    <w:rsid w:val="00130AA0"/>
    <w:rsid w:val="00134A80"/>
    <w:rsid w:val="00136874"/>
    <w:rsid w:val="0013718B"/>
    <w:rsid w:val="00143AEE"/>
    <w:rsid w:val="00144FDD"/>
    <w:rsid w:val="00147E96"/>
    <w:rsid w:val="00155972"/>
    <w:rsid w:val="00163CBA"/>
    <w:rsid w:val="00165D16"/>
    <w:rsid w:val="00182408"/>
    <w:rsid w:val="001842D6"/>
    <w:rsid w:val="00185F30"/>
    <w:rsid w:val="00192608"/>
    <w:rsid w:val="00195B4F"/>
    <w:rsid w:val="001B79CB"/>
    <w:rsid w:val="001D0C25"/>
    <w:rsid w:val="001D2D51"/>
    <w:rsid w:val="001D5F42"/>
    <w:rsid w:val="001E7C1D"/>
    <w:rsid w:val="001F1C50"/>
    <w:rsid w:val="002018E7"/>
    <w:rsid w:val="00210704"/>
    <w:rsid w:val="00211E07"/>
    <w:rsid w:val="00213940"/>
    <w:rsid w:val="002258EA"/>
    <w:rsid w:val="00226D9D"/>
    <w:rsid w:val="00230D7D"/>
    <w:rsid w:val="00243869"/>
    <w:rsid w:val="002509F9"/>
    <w:rsid w:val="00252949"/>
    <w:rsid w:val="002538E1"/>
    <w:rsid w:val="00261C9B"/>
    <w:rsid w:val="0027059A"/>
    <w:rsid w:val="002719BF"/>
    <w:rsid w:val="00296860"/>
    <w:rsid w:val="002A3D9B"/>
    <w:rsid w:val="002B6A8E"/>
    <w:rsid w:val="002C12B8"/>
    <w:rsid w:val="002D1DB2"/>
    <w:rsid w:val="002D3DA7"/>
    <w:rsid w:val="002D65DC"/>
    <w:rsid w:val="002D7282"/>
    <w:rsid w:val="002E6434"/>
    <w:rsid w:val="002E6667"/>
    <w:rsid w:val="002F2FE2"/>
    <w:rsid w:val="002F5A90"/>
    <w:rsid w:val="002F5D3B"/>
    <w:rsid w:val="003006C8"/>
    <w:rsid w:val="00323495"/>
    <w:rsid w:val="00326722"/>
    <w:rsid w:val="00327DFD"/>
    <w:rsid w:val="00331E27"/>
    <w:rsid w:val="003429BF"/>
    <w:rsid w:val="00356D2C"/>
    <w:rsid w:val="00360A7F"/>
    <w:rsid w:val="003611F1"/>
    <w:rsid w:val="00364AC8"/>
    <w:rsid w:val="00364E9B"/>
    <w:rsid w:val="003658CE"/>
    <w:rsid w:val="003669D7"/>
    <w:rsid w:val="00370522"/>
    <w:rsid w:val="00390596"/>
    <w:rsid w:val="003A3104"/>
    <w:rsid w:val="003C75D0"/>
    <w:rsid w:val="003E261C"/>
    <w:rsid w:val="003E411B"/>
    <w:rsid w:val="003E5842"/>
    <w:rsid w:val="003F6B27"/>
    <w:rsid w:val="0040296B"/>
    <w:rsid w:val="004058E6"/>
    <w:rsid w:val="00413FA3"/>
    <w:rsid w:val="00416F7E"/>
    <w:rsid w:val="00421D0D"/>
    <w:rsid w:val="004236C5"/>
    <w:rsid w:val="00424E2C"/>
    <w:rsid w:val="00426369"/>
    <w:rsid w:val="00430AF8"/>
    <w:rsid w:val="00434B2F"/>
    <w:rsid w:val="0045089B"/>
    <w:rsid w:val="004515E8"/>
    <w:rsid w:val="00456214"/>
    <w:rsid w:val="00461749"/>
    <w:rsid w:val="0046387F"/>
    <w:rsid w:val="00464C1E"/>
    <w:rsid w:val="00466AD1"/>
    <w:rsid w:val="00472C32"/>
    <w:rsid w:val="00481D86"/>
    <w:rsid w:val="0048331D"/>
    <w:rsid w:val="00483C2F"/>
    <w:rsid w:val="00483CF9"/>
    <w:rsid w:val="004937FD"/>
    <w:rsid w:val="00493E9E"/>
    <w:rsid w:val="0049594A"/>
    <w:rsid w:val="004967A2"/>
    <w:rsid w:val="004B211D"/>
    <w:rsid w:val="004B4E93"/>
    <w:rsid w:val="004B6DA2"/>
    <w:rsid w:val="004C1F37"/>
    <w:rsid w:val="004C20D7"/>
    <w:rsid w:val="004C6282"/>
    <w:rsid w:val="004D1636"/>
    <w:rsid w:val="004D7210"/>
    <w:rsid w:val="004E261E"/>
    <w:rsid w:val="004F256B"/>
    <w:rsid w:val="004F2E88"/>
    <w:rsid w:val="004F5A0B"/>
    <w:rsid w:val="00512B20"/>
    <w:rsid w:val="005162AE"/>
    <w:rsid w:val="005171E2"/>
    <w:rsid w:val="00522279"/>
    <w:rsid w:val="00526612"/>
    <w:rsid w:val="00534421"/>
    <w:rsid w:val="005510D9"/>
    <w:rsid w:val="005532E5"/>
    <w:rsid w:val="00554C11"/>
    <w:rsid w:val="00577901"/>
    <w:rsid w:val="00582267"/>
    <w:rsid w:val="00596A13"/>
    <w:rsid w:val="005A56EE"/>
    <w:rsid w:val="005A6679"/>
    <w:rsid w:val="005B0158"/>
    <w:rsid w:val="005B6485"/>
    <w:rsid w:val="005D0419"/>
    <w:rsid w:val="005E25D7"/>
    <w:rsid w:val="00602183"/>
    <w:rsid w:val="00605C67"/>
    <w:rsid w:val="00612653"/>
    <w:rsid w:val="00614B8C"/>
    <w:rsid w:val="006164DB"/>
    <w:rsid w:val="00622985"/>
    <w:rsid w:val="00624F62"/>
    <w:rsid w:val="00630C82"/>
    <w:rsid w:val="006401DA"/>
    <w:rsid w:val="006406E4"/>
    <w:rsid w:val="00641C87"/>
    <w:rsid w:val="006423E4"/>
    <w:rsid w:val="006442B2"/>
    <w:rsid w:val="00650B36"/>
    <w:rsid w:val="00651836"/>
    <w:rsid w:val="00664531"/>
    <w:rsid w:val="0066751E"/>
    <w:rsid w:val="006719D3"/>
    <w:rsid w:val="00673382"/>
    <w:rsid w:val="00686F0B"/>
    <w:rsid w:val="006B26AD"/>
    <w:rsid w:val="006B3AB7"/>
    <w:rsid w:val="006C1D1A"/>
    <w:rsid w:val="006D183B"/>
    <w:rsid w:val="006D4535"/>
    <w:rsid w:val="006D4CA4"/>
    <w:rsid w:val="006E31B4"/>
    <w:rsid w:val="006E40BD"/>
    <w:rsid w:val="00700CD1"/>
    <w:rsid w:val="00702B07"/>
    <w:rsid w:val="00705750"/>
    <w:rsid w:val="007134FA"/>
    <w:rsid w:val="00716F44"/>
    <w:rsid w:val="00720623"/>
    <w:rsid w:val="00722424"/>
    <w:rsid w:val="00732A9D"/>
    <w:rsid w:val="00735D61"/>
    <w:rsid w:val="007537D3"/>
    <w:rsid w:val="007772FF"/>
    <w:rsid w:val="0077733C"/>
    <w:rsid w:val="00790084"/>
    <w:rsid w:val="007B624E"/>
    <w:rsid w:val="007C617A"/>
    <w:rsid w:val="007D3AED"/>
    <w:rsid w:val="007D65D9"/>
    <w:rsid w:val="007D7FA3"/>
    <w:rsid w:val="007E0A4E"/>
    <w:rsid w:val="007F0653"/>
    <w:rsid w:val="00805610"/>
    <w:rsid w:val="00816F75"/>
    <w:rsid w:val="00820DB5"/>
    <w:rsid w:val="00827A17"/>
    <w:rsid w:val="008330DF"/>
    <w:rsid w:val="0084163E"/>
    <w:rsid w:val="00845EC1"/>
    <w:rsid w:val="00846723"/>
    <w:rsid w:val="00850420"/>
    <w:rsid w:val="00850921"/>
    <w:rsid w:val="00853A3E"/>
    <w:rsid w:val="008542B7"/>
    <w:rsid w:val="0086504B"/>
    <w:rsid w:val="0087010C"/>
    <w:rsid w:val="00876DC7"/>
    <w:rsid w:val="00890598"/>
    <w:rsid w:val="008B0F6B"/>
    <w:rsid w:val="008B2A77"/>
    <w:rsid w:val="008D6A97"/>
    <w:rsid w:val="008E30A8"/>
    <w:rsid w:val="008E5323"/>
    <w:rsid w:val="008E651A"/>
    <w:rsid w:val="008F7F84"/>
    <w:rsid w:val="00903115"/>
    <w:rsid w:val="00903128"/>
    <w:rsid w:val="009051F7"/>
    <w:rsid w:val="0091793B"/>
    <w:rsid w:val="0094398A"/>
    <w:rsid w:val="009508D9"/>
    <w:rsid w:val="00951DF2"/>
    <w:rsid w:val="00963C57"/>
    <w:rsid w:val="0096417C"/>
    <w:rsid w:val="009704EC"/>
    <w:rsid w:val="00971664"/>
    <w:rsid w:val="0097275B"/>
    <w:rsid w:val="00980978"/>
    <w:rsid w:val="00983932"/>
    <w:rsid w:val="00983C33"/>
    <w:rsid w:val="0098415D"/>
    <w:rsid w:val="0098603F"/>
    <w:rsid w:val="009A4E3C"/>
    <w:rsid w:val="009B39DA"/>
    <w:rsid w:val="009B549F"/>
    <w:rsid w:val="009C7B89"/>
    <w:rsid w:val="009D7493"/>
    <w:rsid w:val="009E1792"/>
    <w:rsid w:val="009E2B05"/>
    <w:rsid w:val="009E6C23"/>
    <w:rsid w:val="009F09BD"/>
    <w:rsid w:val="009F4218"/>
    <w:rsid w:val="009F67F9"/>
    <w:rsid w:val="009F7437"/>
    <w:rsid w:val="00A000F2"/>
    <w:rsid w:val="00A07728"/>
    <w:rsid w:val="00A15D80"/>
    <w:rsid w:val="00A20243"/>
    <w:rsid w:val="00A3546C"/>
    <w:rsid w:val="00A354C2"/>
    <w:rsid w:val="00A41406"/>
    <w:rsid w:val="00A44459"/>
    <w:rsid w:val="00A6275B"/>
    <w:rsid w:val="00A65B1A"/>
    <w:rsid w:val="00A7057E"/>
    <w:rsid w:val="00A878F0"/>
    <w:rsid w:val="00A87C58"/>
    <w:rsid w:val="00A91B9E"/>
    <w:rsid w:val="00A92301"/>
    <w:rsid w:val="00AA02F9"/>
    <w:rsid w:val="00AC31DC"/>
    <w:rsid w:val="00AC5127"/>
    <w:rsid w:val="00AC5BD6"/>
    <w:rsid w:val="00AD12C0"/>
    <w:rsid w:val="00AD24A6"/>
    <w:rsid w:val="00AD3965"/>
    <w:rsid w:val="00AD7D7D"/>
    <w:rsid w:val="00AE559F"/>
    <w:rsid w:val="00AF41B7"/>
    <w:rsid w:val="00B06095"/>
    <w:rsid w:val="00B12BB5"/>
    <w:rsid w:val="00B12E23"/>
    <w:rsid w:val="00B15417"/>
    <w:rsid w:val="00B208A9"/>
    <w:rsid w:val="00B2152C"/>
    <w:rsid w:val="00B25EF2"/>
    <w:rsid w:val="00B32A60"/>
    <w:rsid w:val="00B42539"/>
    <w:rsid w:val="00B47CC3"/>
    <w:rsid w:val="00B605D6"/>
    <w:rsid w:val="00B7089C"/>
    <w:rsid w:val="00B7525A"/>
    <w:rsid w:val="00B77372"/>
    <w:rsid w:val="00B81F96"/>
    <w:rsid w:val="00B83942"/>
    <w:rsid w:val="00B9061B"/>
    <w:rsid w:val="00B91E19"/>
    <w:rsid w:val="00B93251"/>
    <w:rsid w:val="00B954A8"/>
    <w:rsid w:val="00B964E9"/>
    <w:rsid w:val="00BA5BF1"/>
    <w:rsid w:val="00BB3618"/>
    <w:rsid w:val="00BB4EC9"/>
    <w:rsid w:val="00BB7AB0"/>
    <w:rsid w:val="00BC0FC8"/>
    <w:rsid w:val="00BC15C3"/>
    <w:rsid w:val="00BC3EBF"/>
    <w:rsid w:val="00BC5C64"/>
    <w:rsid w:val="00BD1DD0"/>
    <w:rsid w:val="00BD4A15"/>
    <w:rsid w:val="00BE09B3"/>
    <w:rsid w:val="00BE7966"/>
    <w:rsid w:val="00BF66DA"/>
    <w:rsid w:val="00C0361B"/>
    <w:rsid w:val="00C06826"/>
    <w:rsid w:val="00C25F6E"/>
    <w:rsid w:val="00C56167"/>
    <w:rsid w:val="00C616BC"/>
    <w:rsid w:val="00C64DD8"/>
    <w:rsid w:val="00C65CDA"/>
    <w:rsid w:val="00C824FF"/>
    <w:rsid w:val="00C9115B"/>
    <w:rsid w:val="00C97FC2"/>
    <w:rsid w:val="00CC0E39"/>
    <w:rsid w:val="00CC1E44"/>
    <w:rsid w:val="00CC7847"/>
    <w:rsid w:val="00CD12F0"/>
    <w:rsid w:val="00CD76B0"/>
    <w:rsid w:val="00CD7B87"/>
    <w:rsid w:val="00CD7CE9"/>
    <w:rsid w:val="00CF3E89"/>
    <w:rsid w:val="00D035B4"/>
    <w:rsid w:val="00D06642"/>
    <w:rsid w:val="00D137C3"/>
    <w:rsid w:val="00D20047"/>
    <w:rsid w:val="00D22ADE"/>
    <w:rsid w:val="00D243F9"/>
    <w:rsid w:val="00D35E91"/>
    <w:rsid w:val="00D37A02"/>
    <w:rsid w:val="00D4165F"/>
    <w:rsid w:val="00D41F89"/>
    <w:rsid w:val="00D55315"/>
    <w:rsid w:val="00D63884"/>
    <w:rsid w:val="00D6585A"/>
    <w:rsid w:val="00D74363"/>
    <w:rsid w:val="00D77302"/>
    <w:rsid w:val="00D77C7C"/>
    <w:rsid w:val="00D80E29"/>
    <w:rsid w:val="00D95F57"/>
    <w:rsid w:val="00DA26AC"/>
    <w:rsid w:val="00DA5927"/>
    <w:rsid w:val="00DA7F77"/>
    <w:rsid w:val="00DB38CB"/>
    <w:rsid w:val="00DB6587"/>
    <w:rsid w:val="00DC3804"/>
    <w:rsid w:val="00DE15CB"/>
    <w:rsid w:val="00DE7561"/>
    <w:rsid w:val="00E041AF"/>
    <w:rsid w:val="00E05A56"/>
    <w:rsid w:val="00E077AD"/>
    <w:rsid w:val="00E122C0"/>
    <w:rsid w:val="00E145FC"/>
    <w:rsid w:val="00E172B2"/>
    <w:rsid w:val="00E17EA8"/>
    <w:rsid w:val="00E22B09"/>
    <w:rsid w:val="00E247C1"/>
    <w:rsid w:val="00E25E69"/>
    <w:rsid w:val="00E328DE"/>
    <w:rsid w:val="00E36909"/>
    <w:rsid w:val="00E37B68"/>
    <w:rsid w:val="00E42694"/>
    <w:rsid w:val="00E4694A"/>
    <w:rsid w:val="00E46B23"/>
    <w:rsid w:val="00E509F4"/>
    <w:rsid w:val="00E552A5"/>
    <w:rsid w:val="00E71456"/>
    <w:rsid w:val="00E76E0E"/>
    <w:rsid w:val="00E8177B"/>
    <w:rsid w:val="00E8283F"/>
    <w:rsid w:val="00E9366D"/>
    <w:rsid w:val="00E93D72"/>
    <w:rsid w:val="00E95266"/>
    <w:rsid w:val="00E95407"/>
    <w:rsid w:val="00EA105A"/>
    <w:rsid w:val="00EC2045"/>
    <w:rsid w:val="00EC2D23"/>
    <w:rsid w:val="00ED379A"/>
    <w:rsid w:val="00ED5D5D"/>
    <w:rsid w:val="00ED7236"/>
    <w:rsid w:val="00EE2633"/>
    <w:rsid w:val="00EE6FF6"/>
    <w:rsid w:val="00EF0610"/>
    <w:rsid w:val="00EF1578"/>
    <w:rsid w:val="00F211BC"/>
    <w:rsid w:val="00F32E9F"/>
    <w:rsid w:val="00F34111"/>
    <w:rsid w:val="00F41843"/>
    <w:rsid w:val="00F469C3"/>
    <w:rsid w:val="00F608FB"/>
    <w:rsid w:val="00F6552E"/>
    <w:rsid w:val="00F657A6"/>
    <w:rsid w:val="00F77614"/>
    <w:rsid w:val="00F8643B"/>
    <w:rsid w:val="00F9101B"/>
    <w:rsid w:val="00FA1401"/>
    <w:rsid w:val="00FC33CD"/>
    <w:rsid w:val="00FD3A57"/>
    <w:rsid w:val="00FD3F28"/>
    <w:rsid w:val="00FE46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footer" w:uiPriority="99"/>
    <w:lsdException w:name="caption" w:qFormat="1"/>
    <w:lsdException w:name="Title" w:qFormat="1"/>
    <w:lsdException w:name="Subtitle" w:qFormat="1"/>
    <w:lsdException w:name="Body Text 2" w:uiPriority="99"/>
    <w:lsdException w:name="Strong" w:uiPriority="22" w:qFormat="1"/>
    <w:lsdException w:name="Emphasis" w:uiPriority="20"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32E5"/>
    <w:rPr>
      <w:sz w:val="24"/>
      <w:szCs w:val="24"/>
    </w:rPr>
  </w:style>
  <w:style w:type="paragraph" w:styleId="1">
    <w:name w:val="heading 1"/>
    <w:basedOn w:val="a"/>
    <w:next w:val="a"/>
    <w:link w:val="10"/>
    <w:qFormat/>
    <w:rsid w:val="000E1AA2"/>
    <w:pPr>
      <w:keepNext/>
      <w:spacing w:line="360" w:lineRule="auto"/>
      <w:ind w:firstLine="709"/>
      <w:jc w:val="both"/>
      <w:outlineLvl w:val="0"/>
    </w:pPr>
    <w:rPr>
      <w:sz w:val="28"/>
      <w:szCs w:val="20"/>
    </w:rPr>
  </w:style>
  <w:style w:type="paragraph" w:styleId="2">
    <w:name w:val="heading 2"/>
    <w:basedOn w:val="a"/>
    <w:next w:val="a"/>
    <w:qFormat/>
    <w:rsid w:val="00722424"/>
    <w:pPr>
      <w:keepNext/>
      <w:spacing w:before="240" w:after="60"/>
      <w:outlineLvl w:val="1"/>
    </w:pPr>
    <w:rPr>
      <w:rFonts w:ascii="Arial" w:hAnsi="Arial" w:cs="Arial"/>
      <w:b/>
      <w:bCs/>
      <w:i/>
      <w:iCs/>
      <w:sz w:val="28"/>
      <w:szCs w:val="28"/>
    </w:rPr>
  </w:style>
  <w:style w:type="paragraph" w:styleId="3">
    <w:name w:val="heading 3"/>
    <w:basedOn w:val="a"/>
    <w:next w:val="a"/>
    <w:qFormat/>
    <w:rsid w:val="00816F75"/>
    <w:pPr>
      <w:keepNext/>
      <w:spacing w:before="240" w:after="60"/>
      <w:outlineLvl w:val="2"/>
    </w:pPr>
    <w:rPr>
      <w:rFonts w:ascii="Arial" w:hAnsi="Arial" w:cs="Arial"/>
      <w:b/>
      <w:bCs/>
      <w:sz w:val="26"/>
      <w:szCs w:val="26"/>
    </w:rPr>
  </w:style>
  <w:style w:type="paragraph" w:styleId="4">
    <w:name w:val="heading 4"/>
    <w:basedOn w:val="a"/>
    <w:next w:val="a"/>
    <w:qFormat/>
    <w:rsid w:val="00DA26AC"/>
    <w:pPr>
      <w:keepNext/>
      <w:spacing w:before="240" w:after="60"/>
      <w:outlineLvl w:val="3"/>
    </w:pPr>
    <w:rPr>
      <w:b/>
      <w:bCs/>
      <w:sz w:val="28"/>
      <w:szCs w:val="28"/>
    </w:rPr>
  </w:style>
  <w:style w:type="paragraph" w:styleId="6">
    <w:name w:val="heading 6"/>
    <w:basedOn w:val="a"/>
    <w:next w:val="a"/>
    <w:qFormat/>
    <w:rsid w:val="00816F75"/>
    <w:pPr>
      <w:spacing w:before="240" w:after="60"/>
      <w:outlineLvl w:val="5"/>
    </w:pPr>
    <w:rPr>
      <w:b/>
      <w:bCs/>
      <w:sz w:val="22"/>
      <w:szCs w:val="22"/>
    </w:rPr>
  </w:style>
  <w:style w:type="paragraph" w:styleId="8">
    <w:name w:val="heading 8"/>
    <w:basedOn w:val="a"/>
    <w:next w:val="a"/>
    <w:qFormat/>
    <w:rsid w:val="00045A1F"/>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8B2A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a3">
    <w:name w:val="Normal (Web)"/>
    <w:basedOn w:val="a"/>
    <w:uiPriority w:val="99"/>
    <w:rsid w:val="00182408"/>
    <w:pPr>
      <w:spacing w:before="100" w:beforeAutospacing="1" w:after="100" w:afterAutospacing="1"/>
    </w:pPr>
  </w:style>
  <w:style w:type="character" w:customStyle="1" w:styleId="a4">
    <w:name w:val="выделение"/>
    <w:basedOn w:val="a0"/>
    <w:rsid w:val="00182408"/>
  </w:style>
  <w:style w:type="paragraph" w:styleId="20">
    <w:name w:val="List 2"/>
    <w:basedOn w:val="a"/>
    <w:rsid w:val="00ED5D5D"/>
    <w:pPr>
      <w:ind w:left="566" w:hanging="283"/>
    </w:pPr>
    <w:rPr>
      <w:szCs w:val="20"/>
    </w:rPr>
  </w:style>
  <w:style w:type="paragraph" w:customStyle="1" w:styleId="Default">
    <w:name w:val="Default"/>
    <w:rsid w:val="00ED5D5D"/>
    <w:pPr>
      <w:autoSpaceDE w:val="0"/>
      <w:autoSpaceDN w:val="0"/>
      <w:adjustRightInd w:val="0"/>
    </w:pPr>
    <w:rPr>
      <w:color w:val="000000"/>
      <w:sz w:val="24"/>
      <w:szCs w:val="24"/>
    </w:rPr>
  </w:style>
  <w:style w:type="paragraph" w:styleId="a5">
    <w:name w:val="Body Text Indent"/>
    <w:basedOn w:val="a"/>
    <w:rsid w:val="00534421"/>
    <w:pPr>
      <w:ind w:firstLine="720"/>
    </w:pPr>
    <w:rPr>
      <w:sz w:val="28"/>
      <w:szCs w:val="20"/>
    </w:rPr>
  </w:style>
  <w:style w:type="paragraph" w:customStyle="1" w:styleId="plain0">
    <w:name w:val="plain_0"/>
    <w:basedOn w:val="a"/>
    <w:rsid w:val="0096417C"/>
    <w:pPr>
      <w:spacing w:before="100" w:beforeAutospacing="1" w:after="100" w:afterAutospacing="1"/>
    </w:pPr>
  </w:style>
  <w:style w:type="paragraph" w:customStyle="1" w:styleId="indent0">
    <w:name w:val="indent_0"/>
    <w:basedOn w:val="a"/>
    <w:rsid w:val="0096417C"/>
    <w:pPr>
      <w:spacing w:before="100" w:beforeAutospacing="1" w:after="100" w:afterAutospacing="1"/>
    </w:pPr>
  </w:style>
  <w:style w:type="paragraph" w:styleId="a6">
    <w:name w:val="footnote text"/>
    <w:basedOn w:val="a"/>
    <w:link w:val="a7"/>
    <w:semiHidden/>
    <w:rsid w:val="00CC0E39"/>
    <w:rPr>
      <w:sz w:val="20"/>
      <w:szCs w:val="20"/>
    </w:rPr>
  </w:style>
  <w:style w:type="character" w:customStyle="1" w:styleId="a7">
    <w:name w:val="Текст сноски Знак"/>
    <w:link w:val="a6"/>
    <w:semiHidden/>
    <w:rsid w:val="00CC0E39"/>
    <w:rPr>
      <w:lang w:val="ru-RU" w:eastAsia="ru-RU" w:bidi="ar-SA"/>
    </w:rPr>
  </w:style>
  <w:style w:type="character" w:styleId="a8">
    <w:name w:val="footnote reference"/>
    <w:semiHidden/>
    <w:rsid w:val="00CC0E39"/>
    <w:rPr>
      <w:vertAlign w:val="superscript"/>
    </w:rPr>
  </w:style>
  <w:style w:type="paragraph" w:styleId="21">
    <w:name w:val="Body Text Indent 2"/>
    <w:basedOn w:val="a"/>
    <w:rsid w:val="00CC0E39"/>
    <w:pPr>
      <w:spacing w:after="120" w:line="480" w:lineRule="auto"/>
      <w:ind w:left="283"/>
    </w:pPr>
  </w:style>
  <w:style w:type="paragraph" w:styleId="22">
    <w:name w:val="Body Text 2"/>
    <w:basedOn w:val="a"/>
    <w:link w:val="23"/>
    <w:uiPriority w:val="99"/>
    <w:rsid w:val="00CC0E39"/>
    <w:pPr>
      <w:spacing w:after="120" w:line="480" w:lineRule="auto"/>
    </w:pPr>
  </w:style>
  <w:style w:type="paragraph" w:styleId="a9">
    <w:name w:val="Body Text"/>
    <w:basedOn w:val="a"/>
    <w:rsid w:val="00A3546C"/>
    <w:pPr>
      <w:spacing w:after="120"/>
    </w:pPr>
  </w:style>
  <w:style w:type="character" w:customStyle="1" w:styleId="aa">
    <w:name w:val="Основной текст + Полужирный"/>
    <w:rsid w:val="00A3546C"/>
    <w:rPr>
      <w:rFonts w:ascii="Times New Roman" w:hAnsi="Times New Roman" w:cs="Times New Roman"/>
      <w:b/>
      <w:bCs/>
      <w:spacing w:val="0"/>
      <w:sz w:val="20"/>
      <w:szCs w:val="20"/>
    </w:rPr>
  </w:style>
  <w:style w:type="character" w:customStyle="1" w:styleId="9">
    <w:name w:val="Основной текст + 9"/>
    <w:aliases w:val="5 pt3,Основной текст (5) + 13,Курсив3"/>
    <w:rsid w:val="00A3546C"/>
    <w:rPr>
      <w:rFonts w:ascii="Times New Roman" w:hAnsi="Times New Roman" w:cs="Times New Roman"/>
      <w:spacing w:val="0"/>
      <w:sz w:val="19"/>
      <w:szCs w:val="19"/>
    </w:rPr>
  </w:style>
  <w:style w:type="character" w:customStyle="1" w:styleId="91">
    <w:name w:val="Основной текст + 91"/>
    <w:aliases w:val="5 pt1,Курсив1"/>
    <w:rsid w:val="00A3546C"/>
    <w:rPr>
      <w:rFonts w:ascii="Microsoft Sans Serif" w:hAnsi="Microsoft Sans Serif" w:cs="Microsoft Sans Serif"/>
      <w:i/>
      <w:iCs/>
      <w:sz w:val="19"/>
      <w:szCs w:val="19"/>
      <w:lang w:val="en-US" w:eastAsia="en-US" w:bidi="ar-SA"/>
    </w:rPr>
  </w:style>
  <w:style w:type="paragraph" w:customStyle="1" w:styleId="ab">
    <w:name w:val="Осн заголовок"/>
    <w:basedOn w:val="22"/>
    <w:rsid w:val="00983932"/>
    <w:pPr>
      <w:autoSpaceDE w:val="0"/>
      <w:autoSpaceDN w:val="0"/>
      <w:spacing w:before="240" w:line="240" w:lineRule="auto"/>
      <w:jc w:val="center"/>
    </w:pPr>
    <w:rPr>
      <w:rFonts w:ascii="Arial" w:hAnsi="Arial" w:cs="Arial"/>
      <w:b/>
      <w:bCs/>
      <w:sz w:val="32"/>
      <w:szCs w:val="32"/>
    </w:rPr>
  </w:style>
  <w:style w:type="character" w:customStyle="1" w:styleId="10">
    <w:name w:val="Заголовок 1 Знак"/>
    <w:link w:val="1"/>
    <w:rsid w:val="000E1AA2"/>
    <w:rPr>
      <w:sz w:val="28"/>
      <w:lang w:val="ru-RU" w:eastAsia="ru-RU" w:bidi="ar-SA"/>
    </w:rPr>
  </w:style>
  <w:style w:type="paragraph" w:customStyle="1" w:styleId="11">
    <w:name w:val="Текст1"/>
    <w:basedOn w:val="a"/>
    <w:rsid w:val="008330DF"/>
    <w:pPr>
      <w:overflowPunct w:val="0"/>
      <w:autoSpaceDE w:val="0"/>
      <w:autoSpaceDN w:val="0"/>
      <w:adjustRightInd w:val="0"/>
      <w:textAlignment w:val="baseline"/>
    </w:pPr>
    <w:rPr>
      <w:rFonts w:ascii="Courier New" w:hAnsi="Courier New"/>
      <w:sz w:val="20"/>
      <w:szCs w:val="20"/>
    </w:rPr>
  </w:style>
  <w:style w:type="paragraph" w:customStyle="1" w:styleId="210">
    <w:name w:val="Основной текст 21"/>
    <w:basedOn w:val="a"/>
    <w:rsid w:val="008330DF"/>
    <w:pPr>
      <w:overflowPunct w:val="0"/>
      <w:autoSpaceDE w:val="0"/>
      <w:autoSpaceDN w:val="0"/>
      <w:adjustRightInd w:val="0"/>
      <w:ind w:firstLine="851"/>
      <w:jc w:val="both"/>
      <w:textAlignment w:val="baseline"/>
    </w:pPr>
    <w:rPr>
      <w:sz w:val="28"/>
      <w:szCs w:val="20"/>
    </w:rPr>
  </w:style>
  <w:style w:type="paragraph" w:customStyle="1" w:styleId="12">
    <w:name w:val="Абзац списка1"/>
    <w:basedOn w:val="a"/>
    <w:rsid w:val="00DA26AC"/>
    <w:pPr>
      <w:ind w:left="720"/>
      <w:contextualSpacing/>
    </w:pPr>
    <w:rPr>
      <w:rFonts w:ascii="Calibri" w:hAnsi="Calibri"/>
      <w:sz w:val="22"/>
      <w:szCs w:val="22"/>
      <w:lang w:eastAsia="en-US"/>
    </w:rPr>
  </w:style>
  <w:style w:type="paragraph" w:styleId="ac">
    <w:name w:val="No Spacing"/>
    <w:qFormat/>
    <w:rsid w:val="00045A1F"/>
    <w:rPr>
      <w:rFonts w:eastAsia="Calibri"/>
      <w:sz w:val="24"/>
      <w:szCs w:val="24"/>
    </w:rPr>
  </w:style>
  <w:style w:type="table" w:styleId="ad">
    <w:name w:val="Table Contemporary"/>
    <w:basedOn w:val="a1"/>
    <w:rsid w:val="00722424"/>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e">
    <w:name w:val="footer"/>
    <w:basedOn w:val="a"/>
    <w:link w:val="af"/>
    <w:uiPriority w:val="99"/>
    <w:rsid w:val="00722424"/>
    <w:pPr>
      <w:tabs>
        <w:tab w:val="center" w:pos="4677"/>
        <w:tab w:val="right" w:pos="9355"/>
      </w:tabs>
    </w:pPr>
    <w:rPr>
      <w:sz w:val="20"/>
      <w:szCs w:val="20"/>
    </w:rPr>
  </w:style>
  <w:style w:type="character" w:styleId="af0">
    <w:name w:val="page number"/>
    <w:basedOn w:val="a0"/>
    <w:rsid w:val="00722424"/>
  </w:style>
  <w:style w:type="paragraph" w:styleId="af1">
    <w:name w:val="Plain Text"/>
    <w:basedOn w:val="a"/>
    <w:rsid w:val="00816F75"/>
    <w:pPr>
      <w:autoSpaceDE w:val="0"/>
      <w:autoSpaceDN w:val="0"/>
    </w:pPr>
    <w:rPr>
      <w:rFonts w:ascii="Courier New" w:hAnsi="Courier New" w:cs="Courier New"/>
      <w:sz w:val="20"/>
      <w:szCs w:val="20"/>
    </w:rPr>
  </w:style>
  <w:style w:type="paragraph" w:styleId="af2">
    <w:name w:val="header"/>
    <w:basedOn w:val="a"/>
    <w:rsid w:val="00816F75"/>
    <w:pPr>
      <w:tabs>
        <w:tab w:val="center" w:pos="4153"/>
        <w:tab w:val="right" w:pos="8306"/>
      </w:tabs>
    </w:pPr>
    <w:rPr>
      <w:sz w:val="28"/>
      <w:szCs w:val="20"/>
    </w:rPr>
  </w:style>
  <w:style w:type="paragraph" w:customStyle="1" w:styleId="af3">
    <w:name w:val="Текст.О текст"/>
    <w:basedOn w:val="a"/>
    <w:rsid w:val="00816F75"/>
    <w:pPr>
      <w:autoSpaceDE w:val="0"/>
      <w:autoSpaceDN w:val="0"/>
    </w:pPr>
    <w:rPr>
      <w:rFonts w:ascii="Courier New" w:hAnsi="Courier New" w:cs="Courier New"/>
      <w:sz w:val="20"/>
      <w:szCs w:val="20"/>
    </w:rPr>
  </w:style>
  <w:style w:type="paragraph" w:styleId="af4">
    <w:name w:val="caption"/>
    <w:basedOn w:val="a"/>
    <w:next w:val="a"/>
    <w:qFormat/>
    <w:rsid w:val="00720623"/>
    <w:rPr>
      <w:b/>
      <w:szCs w:val="20"/>
    </w:rPr>
  </w:style>
  <w:style w:type="paragraph" w:styleId="af5">
    <w:name w:val="Block Text"/>
    <w:basedOn w:val="a"/>
    <w:rsid w:val="00DB38CB"/>
    <w:pPr>
      <w:autoSpaceDE w:val="0"/>
      <w:autoSpaceDN w:val="0"/>
      <w:ind w:left="-1134" w:right="-1134"/>
      <w:jc w:val="both"/>
    </w:pPr>
    <w:rPr>
      <w:sz w:val="28"/>
      <w:szCs w:val="28"/>
    </w:rPr>
  </w:style>
  <w:style w:type="table" w:styleId="af6">
    <w:name w:val="Table Grid"/>
    <w:basedOn w:val="a1"/>
    <w:uiPriority w:val="59"/>
    <w:rsid w:val="003E26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7">
    <w:name w:val="Table Professional"/>
    <w:basedOn w:val="a1"/>
    <w:rsid w:val="006406E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8">
    <w:name w:val="List Paragraph"/>
    <w:basedOn w:val="a"/>
    <w:uiPriority w:val="34"/>
    <w:qFormat/>
    <w:rsid w:val="00327DFD"/>
    <w:pPr>
      <w:spacing w:after="200" w:line="276" w:lineRule="auto"/>
      <w:ind w:left="720"/>
      <w:contextualSpacing/>
    </w:pPr>
    <w:rPr>
      <w:rFonts w:ascii="Calibri" w:eastAsia="Calibri" w:hAnsi="Calibri"/>
      <w:sz w:val="22"/>
      <w:szCs w:val="22"/>
      <w:lang w:eastAsia="en-US"/>
    </w:rPr>
  </w:style>
  <w:style w:type="paragraph" w:styleId="30">
    <w:name w:val="Body Text Indent 3"/>
    <w:basedOn w:val="a"/>
    <w:link w:val="31"/>
    <w:rsid w:val="009E1792"/>
    <w:pPr>
      <w:spacing w:after="120"/>
      <w:ind w:left="283"/>
    </w:pPr>
    <w:rPr>
      <w:sz w:val="16"/>
      <w:szCs w:val="16"/>
    </w:rPr>
  </w:style>
  <w:style w:type="character" w:customStyle="1" w:styleId="31">
    <w:name w:val="Основной текст с отступом 3 Знак"/>
    <w:link w:val="30"/>
    <w:rsid w:val="009E1792"/>
    <w:rPr>
      <w:sz w:val="16"/>
      <w:szCs w:val="16"/>
      <w:lang w:val="ru-RU" w:eastAsia="ru-RU" w:bidi="ar-SA"/>
    </w:rPr>
  </w:style>
  <w:style w:type="paragraph" w:styleId="32">
    <w:name w:val="Body Text 3"/>
    <w:basedOn w:val="a"/>
    <w:rsid w:val="00673382"/>
    <w:pPr>
      <w:spacing w:after="120"/>
    </w:pPr>
    <w:rPr>
      <w:sz w:val="16"/>
      <w:szCs w:val="16"/>
    </w:rPr>
  </w:style>
  <w:style w:type="paragraph" w:styleId="af9">
    <w:name w:val="Title"/>
    <w:basedOn w:val="a"/>
    <w:qFormat/>
    <w:rsid w:val="00673382"/>
    <w:pPr>
      <w:autoSpaceDE w:val="0"/>
      <w:autoSpaceDN w:val="0"/>
      <w:ind w:firstLine="709"/>
      <w:jc w:val="center"/>
    </w:pPr>
    <w:rPr>
      <w:sz w:val="28"/>
      <w:szCs w:val="28"/>
    </w:rPr>
  </w:style>
  <w:style w:type="character" w:styleId="afa">
    <w:name w:val="Strong"/>
    <w:uiPriority w:val="22"/>
    <w:qFormat/>
    <w:rsid w:val="00E36909"/>
    <w:rPr>
      <w:b/>
      <w:bCs/>
    </w:rPr>
  </w:style>
  <w:style w:type="paragraph" w:customStyle="1" w:styleId="Style6">
    <w:name w:val="Style6"/>
    <w:basedOn w:val="a"/>
    <w:rsid w:val="00020ED3"/>
    <w:pPr>
      <w:widowControl w:val="0"/>
      <w:autoSpaceDE w:val="0"/>
      <w:autoSpaceDN w:val="0"/>
      <w:adjustRightInd w:val="0"/>
      <w:spacing w:line="318" w:lineRule="exact"/>
      <w:ind w:firstLine="723"/>
      <w:jc w:val="both"/>
    </w:pPr>
  </w:style>
  <w:style w:type="paragraph" w:customStyle="1" w:styleId="Style8">
    <w:name w:val="Style8"/>
    <w:basedOn w:val="a"/>
    <w:rsid w:val="00020ED3"/>
    <w:pPr>
      <w:widowControl w:val="0"/>
      <w:autoSpaceDE w:val="0"/>
      <w:autoSpaceDN w:val="0"/>
      <w:adjustRightInd w:val="0"/>
      <w:spacing w:line="323" w:lineRule="exact"/>
      <w:jc w:val="both"/>
    </w:pPr>
  </w:style>
  <w:style w:type="paragraph" w:customStyle="1" w:styleId="Style10">
    <w:name w:val="Style10"/>
    <w:basedOn w:val="a"/>
    <w:rsid w:val="00020ED3"/>
    <w:pPr>
      <w:widowControl w:val="0"/>
      <w:autoSpaceDE w:val="0"/>
      <w:autoSpaceDN w:val="0"/>
      <w:adjustRightInd w:val="0"/>
      <w:spacing w:line="318" w:lineRule="exact"/>
      <w:ind w:firstLine="728"/>
      <w:jc w:val="both"/>
    </w:pPr>
  </w:style>
  <w:style w:type="character" w:customStyle="1" w:styleId="FontStyle43">
    <w:name w:val="Font Style43"/>
    <w:rsid w:val="00020ED3"/>
    <w:rPr>
      <w:rFonts w:ascii="Times New Roman" w:hAnsi="Times New Roman" w:cs="Times New Roman"/>
      <w:b/>
      <w:bCs/>
      <w:sz w:val="26"/>
      <w:szCs w:val="26"/>
    </w:rPr>
  </w:style>
  <w:style w:type="character" w:customStyle="1" w:styleId="FontStyle44">
    <w:name w:val="Font Style44"/>
    <w:rsid w:val="00020ED3"/>
    <w:rPr>
      <w:rFonts w:ascii="Times New Roman" w:hAnsi="Times New Roman" w:cs="Times New Roman"/>
      <w:sz w:val="26"/>
      <w:szCs w:val="26"/>
    </w:rPr>
  </w:style>
  <w:style w:type="paragraph" w:customStyle="1" w:styleId="Style5">
    <w:name w:val="Style5"/>
    <w:basedOn w:val="a"/>
    <w:rsid w:val="00020ED3"/>
    <w:pPr>
      <w:widowControl w:val="0"/>
      <w:autoSpaceDE w:val="0"/>
      <w:autoSpaceDN w:val="0"/>
      <w:adjustRightInd w:val="0"/>
      <w:jc w:val="both"/>
    </w:pPr>
  </w:style>
  <w:style w:type="paragraph" w:customStyle="1" w:styleId="Style18">
    <w:name w:val="Style18"/>
    <w:basedOn w:val="a"/>
    <w:rsid w:val="00020ED3"/>
    <w:pPr>
      <w:widowControl w:val="0"/>
      <w:autoSpaceDE w:val="0"/>
      <w:autoSpaceDN w:val="0"/>
      <w:adjustRightInd w:val="0"/>
      <w:spacing w:line="322" w:lineRule="exact"/>
      <w:ind w:firstLine="723"/>
      <w:jc w:val="both"/>
    </w:pPr>
  </w:style>
  <w:style w:type="paragraph" w:customStyle="1" w:styleId="Style21">
    <w:name w:val="Style21"/>
    <w:basedOn w:val="a"/>
    <w:rsid w:val="00020ED3"/>
    <w:pPr>
      <w:widowControl w:val="0"/>
      <w:autoSpaceDE w:val="0"/>
      <w:autoSpaceDN w:val="0"/>
      <w:adjustRightInd w:val="0"/>
    </w:pPr>
  </w:style>
  <w:style w:type="paragraph" w:customStyle="1" w:styleId="Style27">
    <w:name w:val="Style27"/>
    <w:basedOn w:val="a"/>
    <w:rsid w:val="00020ED3"/>
    <w:pPr>
      <w:widowControl w:val="0"/>
      <w:autoSpaceDE w:val="0"/>
      <w:autoSpaceDN w:val="0"/>
      <w:adjustRightInd w:val="0"/>
      <w:spacing w:line="323" w:lineRule="exact"/>
      <w:ind w:firstLine="723"/>
      <w:jc w:val="both"/>
    </w:pPr>
  </w:style>
  <w:style w:type="character" w:customStyle="1" w:styleId="HTML0">
    <w:name w:val="Стандартный HTML Знак"/>
    <w:link w:val="HTML"/>
    <w:uiPriority w:val="99"/>
    <w:rsid w:val="00143AEE"/>
    <w:rPr>
      <w:rFonts w:ascii="Courier New" w:hAnsi="Courier New" w:cs="Courier New"/>
    </w:rPr>
  </w:style>
  <w:style w:type="table" w:customStyle="1" w:styleId="24">
    <w:name w:val="Сетка таблицы2"/>
    <w:basedOn w:val="a1"/>
    <w:next w:val="af6"/>
    <w:rsid w:val="004F5A0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4F5A0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F5A0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3">
    <w:name w:val="Сетка таблицы1"/>
    <w:basedOn w:val="a1"/>
    <w:next w:val="af6"/>
    <w:uiPriority w:val="59"/>
    <w:rsid w:val="00370522"/>
    <w:pPr>
      <w:jc w:val="center"/>
    </w:pPr>
    <w:rPr>
      <w:rFonts w:eastAsia="Calibr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f6"/>
    <w:rsid w:val="00E22B09"/>
    <w:pPr>
      <w:jc w:val="center"/>
    </w:pPr>
    <w:rPr>
      <w:rFonts w:eastAsia="Calibr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basedOn w:val="a1"/>
    <w:next w:val="af6"/>
    <w:rsid w:val="00850921"/>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unhideWhenUsed/>
    <w:qFormat/>
    <w:rsid w:val="002258E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5">
    <w:name w:val="Сетка таблицы5"/>
    <w:basedOn w:val="a1"/>
    <w:next w:val="af6"/>
    <w:rsid w:val="0002239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unhideWhenUsed/>
    <w:qFormat/>
    <w:rsid w:val="0002239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60">
    <w:name w:val="Сетка таблицы6"/>
    <w:basedOn w:val="a1"/>
    <w:next w:val="af6"/>
    <w:uiPriority w:val="59"/>
    <w:rsid w:val="005A6679"/>
    <w:pPr>
      <w:jc w:val="center"/>
    </w:pPr>
    <w:rPr>
      <w:rFonts w:eastAsia="Calibr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f6"/>
    <w:rsid w:val="005A66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f6"/>
    <w:rsid w:val="005A6679"/>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6"/>
    <w:rsid w:val="00B9061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1"/>
    <w:next w:val="af6"/>
    <w:rsid w:val="00F608F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0">
    <w:name w:val="Сетка таблицы9"/>
    <w:basedOn w:val="a1"/>
    <w:next w:val="af6"/>
    <w:rsid w:val="005171E2"/>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6">
    <w:name w:val="Table Normal6"/>
    <w:uiPriority w:val="2"/>
    <w:semiHidden/>
    <w:unhideWhenUsed/>
    <w:qFormat/>
    <w:rsid w:val="004C1F3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4">
    <w:name w:val="Сетка таблицы14"/>
    <w:basedOn w:val="a1"/>
    <w:next w:val="af6"/>
    <w:rsid w:val="00F6552E"/>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f6"/>
    <w:rsid w:val="00365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5162A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pple-converted-space">
    <w:name w:val="apple-converted-space"/>
    <w:rsid w:val="00331E27"/>
  </w:style>
  <w:style w:type="table" w:customStyle="1" w:styleId="130">
    <w:name w:val="Сетка таблицы13"/>
    <w:basedOn w:val="a1"/>
    <w:next w:val="af6"/>
    <w:uiPriority w:val="59"/>
    <w:rsid w:val="00BD4A15"/>
    <w:pPr>
      <w:jc w:val="center"/>
    </w:pPr>
    <w:rPr>
      <w:rFonts w:eastAsia="Calibr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360A7F"/>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23">
    <w:name w:val="Основной текст 2 Знак"/>
    <w:link w:val="22"/>
    <w:uiPriority w:val="99"/>
    <w:rsid w:val="00D35E91"/>
    <w:rPr>
      <w:sz w:val="24"/>
      <w:szCs w:val="24"/>
    </w:rPr>
  </w:style>
  <w:style w:type="character" w:styleId="afb">
    <w:name w:val="Emphasis"/>
    <w:uiPriority w:val="20"/>
    <w:qFormat/>
    <w:rsid w:val="00AA02F9"/>
    <w:rPr>
      <w:i/>
      <w:iCs/>
    </w:rPr>
  </w:style>
  <w:style w:type="character" w:customStyle="1" w:styleId="af">
    <w:name w:val="Нижний колонтитул Знак"/>
    <w:link w:val="ae"/>
    <w:uiPriority w:val="99"/>
    <w:rsid w:val="007D3AED"/>
  </w:style>
  <w:style w:type="paragraph" w:customStyle="1" w:styleId="Ued">
    <w:name w:val="НазваUedие"/>
    <w:basedOn w:val="a"/>
    <w:rsid w:val="00E247C1"/>
    <w:pPr>
      <w:widowControl w:val="0"/>
      <w:autoSpaceDE w:val="0"/>
      <w:autoSpaceDN w:val="0"/>
      <w:jc w:val="center"/>
    </w:pPr>
    <w:rPr>
      <w:b/>
      <w:bCs/>
      <w:sz w:val="28"/>
      <w:szCs w:val="28"/>
      <w:lang w:val="uk-UA"/>
    </w:rPr>
  </w:style>
  <w:style w:type="paragraph" w:customStyle="1" w:styleId="25">
    <w:name w:val="Без интервала2"/>
    <w:rsid w:val="0046387F"/>
    <w:rPr>
      <w:rFonts w:ascii="Calibri" w:eastAsia="Calibri" w:hAnsi="Calibri"/>
      <w:sz w:val="22"/>
      <w:szCs w:val="22"/>
    </w:rPr>
  </w:style>
  <w:style w:type="character" w:customStyle="1" w:styleId="refresult">
    <w:name w:val="ref_result"/>
    <w:basedOn w:val="a0"/>
    <w:rsid w:val="00424E2C"/>
  </w:style>
</w:styles>
</file>

<file path=word/webSettings.xml><?xml version="1.0" encoding="utf-8"?>
<w:webSettings xmlns:r="http://schemas.openxmlformats.org/officeDocument/2006/relationships" xmlns:w="http://schemas.openxmlformats.org/wordprocessingml/2006/main">
  <w:divs>
    <w:div w:id="96677018">
      <w:bodyDiv w:val="1"/>
      <w:marLeft w:val="0"/>
      <w:marRight w:val="0"/>
      <w:marTop w:val="0"/>
      <w:marBottom w:val="0"/>
      <w:divBdr>
        <w:top w:val="none" w:sz="0" w:space="0" w:color="auto"/>
        <w:left w:val="none" w:sz="0" w:space="0" w:color="auto"/>
        <w:bottom w:val="none" w:sz="0" w:space="0" w:color="auto"/>
        <w:right w:val="none" w:sz="0" w:space="0" w:color="auto"/>
      </w:divBdr>
    </w:div>
    <w:div w:id="156113105">
      <w:bodyDiv w:val="1"/>
      <w:marLeft w:val="0"/>
      <w:marRight w:val="0"/>
      <w:marTop w:val="0"/>
      <w:marBottom w:val="0"/>
      <w:divBdr>
        <w:top w:val="none" w:sz="0" w:space="0" w:color="auto"/>
        <w:left w:val="none" w:sz="0" w:space="0" w:color="auto"/>
        <w:bottom w:val="none" w:sz="0" w:space="0" w:color="auto"/>
        <w:right w:val="none" w:sz="0" w:space="0" w:color="auto"/>
      </w:divBdr>
    </w:div>
    <w:div w:id="233779083">
      <w:bodyDiv w:val="1"/>
      <w:marLeft w:val="0"/>
      <w:marRight w:val="0"/>
      <w:marTop w:val="0"/>
      <w:marBottom w:val="0"/>
      <w:divBdr>
        <w:top w:val="none" w:sz="0" w:space="0" w:color="auto"/>
        <w:left w:val="none" w:sz="0" w:space="0" w:color="auto"/>
        <w:bottom w:val="none" w:sz="0" w:space="0" w:color="auto"/>
        <w:right w:val="none" w:sz="0" w:space="0" w:color="auto"/>
      </w:divBdr>
    </w:div>
    <w:div w:id="276451173">
      <w:bodyDiv w:val="1"/>
      <w:marLeft w:val="0"/>
      <w:marRight w:val="0"/>
      <w:marTop w:val="0"/>
      <w:marBottom w:val="0"/>
      <w:divBdr>
        <w:top w:val="none" w:sz="0" w:space="0" w:color="auto"/>
        <w:left w:val="none" w:sz="0" w:space="0" w:color="auto"/>
        <w:bottom w:val="none" w:sz="0" w:space="0" w:color="auto"/>
        <w:right w:val="none" w:sz="0" w:space="0" w:color="auto"/>
      </w:divBdr>
    </w:div>
    <w:div w:id="334958705">
      <w:bodyDiv w:val="1"/>
      <w:marLeft w:val="0"/>
      <w:marRight w:val="0"/>
      <w:marTop w:val="0"/>
      <w:marBottom w:val="0"/>
      <w:divBdr>
        <w:top w:val="none" w:sz="0" w:space="0" w:color="auto"/>
        <w:left w:val="none" w:sz="0" w:space="0" w:color="auto"/>
        <w:bottom w:val="none" w:sz="0" w:space="0" w:color="auto"/>
        <w:right w:val="none" w:sz="0" w:space="0" w:color="auto"/>
      </w:divBdr>
    </w:div>
    <w:div w:id="359205018">
      <w:bodyDiv w:val="1"/>
      <w:marLeft w:val="0"/>
      <w:marRight w:val="0"/>
      <w:marTop w:val="0"/>
      <w:marBottom w:val="0"/>
      <w:divBdr>
        <w:top w:val="none" w:sz="0" w:space="0" w:color="auto"/>
        <w:left w:val="none" w:sz="0" w:space="0" w:color="auto"/>
        <w:bottom w:val="none" w:sz="0" w:space="0" w:color="auto"/>
        <w:right w:val="none" w:sz="0" w:space="0" w:color="auto"/>
      </w:divBdr>
    </w:div>
    <w:div w:id="527108999">
      <w:bodyDiv w:val="1"/>
      <w:marLeft w:val="0"/>
      <w:marRight w:val="0"/>
      <w:marTop w:val="0"/>
      <w:marBottom w:val="0"/>
      <w:divBdr>
        <w:top w:val="none" w:sz="0" w:space="0" w:color="auto"/>
        <w:left w:val="none" w:sz="0" w:space="0" w:color="auto"/>
        <w:bottom w:val="none" w:sz="0" w:space="0" w:color="auto"/>
        <w:right w:val="none" w:sz="0" w:space="0" w:color="auto"/>
      </w:divBdr>
    </w:div>
    <w:div w:id="641691188">
      <w:bodyDiv w:val="1"/>
      <w:marLeft w:val="0"/>
      <w:marRight w:val="0"/>
      <w:marTop w:val="0"/>
      <w:marBottom w:val="0"/>
      <w:divBdr>
        <w:top w:val="none" w:sz="0" w:space="0" w:color="auto"/>
        <w:left w:val="none" w:sz="0" w:space="0" w:color="auto"/>
        <w:bottom w:val="none" w:sz="0" w:space="0" w:color="auto"/>
        <w:right w:val="none" w:sz="0" w:space="0" w:color="auto"/>
      </w:divBdr>
    </w:div>
    <w:div w:id="663969441">
      <w:bodyDiv w:val="1"/>
      <w:marLeft w:val="0"/>
      <w:marRight w:val="0"/>
      <w:marTop w:val="0"/>
      <w:marBottom w:val="0"/>
      <w:divBdr>
        <w:top w:val="none" w:sz="0" w:space="0" w:color="auto"/>
        <w:left w:val="none" w:sz="0" w:space="0" w:color="auto"/>
        <w:bottom w:val="none" w:sz="0" w:space="0" w:color="auto"/>
        <w:right w:val="none" w:sz="0" w:space="0" w:color="auto"/>
      </w:divBdr>
    </w:div>
    <w:div w:id="810287899">
      <w:bodyDiv w:val="1"/>
      <w:marLeft w:val="0"/>
      <w:marRight w:val="0"/>
      <w:marTop w:val="0"/>
      <w:marBottom w:val="0"/>
      <w:divBdr>
        <w:top w:val="none" w:sz="0" w:space="0" w:color="auto"/>
        <w:left w:val="none" w:sz="0" w:space="0" w:color="auto"/>
        <w:bottom w:val="none" w:sz="0" w:space="0" w:color="auto"/>
        <w:right w:val="none" w:sz="0" w:space="0" w:color="auto"/>
      </w:divBdr>
    </w:div>
    <w:div w:id="1358312366">
      <w:bodyDiv w:val="1"/>
      <w:marLeft w:val="0"/>
      <w:marRight w:val="0"/>
      <w:marTop w:val="0"/>
      <w:marBottom w:val="0"/>
      <w:divBdr>
        <w:top w:val="none" w:sz="0" w:space="0" w:color="auto"/>
        <w:left w:val="none" w:sz="0" w:space="0" w:color="auto"/>
        <w:bottom w:val="none" w:sz="0" w:space="0" w:color="auto"/>
        <w:right w:val="none" w:sz="0" w:space="0" w:color="auto"/>
      </w:divBdr>
    </w:div>
    <w:div w:id="1450202344">
      <w:bodyDiv w:val="1"/>
      <w:marLeft w:val="0"/>
      <w:marRight w:val="0"/>
      <w:marTop w:val="0"/>
      <w:marBottom w:val="0"/>
      <w:divBdr>
        <w:top w:val="none" w:sz="0" w:space="0" w:color="auto"/>
        <w:left w:val="none" w:sz="0" w:space="0" w:color="auto"/>
        <w:bottom w:val="none" w:sz="0" w:space="0" w:color="auto"/>
        <w:right w:val="none" w:sz="0" w:space="0" w:color="auto"/>
      </w:divBdr>
    </w:div>
    <w:div w:id="1689478911">
      <w:bodyDiv w:val="1"/>
      <w:marLeft w:val="0"/>
      <w:marRight w:val="0"/>
      <w:marTop w:val="0"/>
      <w:marBottom w:val="0"/>
      <w:divBdr>
        <w:top w:val="none" w:sz="0" w:space="0" w:color="auto"/>
        <w:left w:val="none" w:sz="0" w:space="0" w:color="auto"/>
        <w:bottom w:val="none" w:sz="0" w:space="0" w:color="auto"/>
        <w:right w:val="none" w:sz="0" w:space="0" w:color="auto"/>
      </w:divBdr>
      <w:divsChild>
        <w:div w:id="1033386711">
          <w:marLeft w:val="0"/>
          <w:marRight w:val="0"/>
          <w:marTop w:val="0"/>
          <w:marBottom w:val="0"/>
          <w:divBdr>
            <w:top w:val="none" w:sz="0" w:space="0" w:color="auto"/>
            <w:left w:val="none" w:sz="0" w:space="0" w:color="auto"/>
            <w:bottom w:val="none" w:sz="0" w:space="0" w:color="auto"/>
            <w:right w:val="none" w:sz="0" w:space="0" w:color="auto"/>
          </w:divBdr>
          <w:divsChild>
            <w:div w:id="1649018829">
              <w:marLeft w:val="0"/>
              <w:marRight w:val="0"/>
              <w:marTop w:val="0"/>
              <w:marBottom w:val="0"/>
              <w:divBdr>
                <w:top w:val="none" w:sz="0" w:space="0" w:color="auto"/>
                <w:left w:val="none" w:sz="0" w:space="0" w:color="auto"/>
                <w:bottom w:val="none" w:sz="0" w:space="0" w:color="auto"/>
                <w:right w:val="none" w:sz="0" w:space="0" w:color="auto"/>
              </w:divBdr>
              <w:divsChild>
                <w:div w:id="387843849">
                  <w:marLeft w:val="0"/>
                  <w:marRight w:val="0"/>
                  <w:marTop w:val="0"/>
                  <w:marBottom w:val="0"/>
                  <w:divBdr>
                    <w:top w:val="none" w:sz="0" w:space="0" w:color="auto"/>
                    <w:left w:val="none" w:sz="0" w:space="0" w:color="auto"/>
                    <w:bottom w:val="none" w:sz="0" w:space="0" w:color="auto"/>
                    <w:right w:val="none" w:sz="0" w:space="0" w:color="auto"/>
                  </w:divBdr>
                  <w:divsChild>
                    <w:div w:id="139299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149760">
      <w:bodyDiv w:val="1"/>
      <w:marLeft w:val="0"/>
      <w:marRight w:val="0"/>
      <w:marTop w:val="0"/>
      <w:marBottom w:val="0"/>
      <w:divBdr>
        <w:top w:val="none" w:sz="0" w:space="0" w:color="auto"/>
        <w:left w:val="none" w:sz="0" w:space="0" w:color="auto"/>
        <w:bottom w:val="none" w:sz="0" w:space="0" w:color="auto"/>
        <w:right w:val="none" w:sz="0" w:space="0" w:color="auto"/>
      </w:divBdr>
    </w:div>
    <w:div w:id="1921602784">
      <w:bodyDiv w:val="1"/>
      <w:marLeft w:val="0"/>
      <w:marRight w:val="0"/>
      <w:marTop w:val="0"/>
      <w:marBottom w:val="0"/>
      <w:divBdr>
        <w:top w:val="none" w:sz="0" w:space="0" w:color="auto"/>
        <w:left w:val="none" w:sz="0" w:space="0" w:color="auto"/>
        <w:bottom w:val="none" w:sz="0" w:space="0" w:color="auto"/>
        <w:right w:val="none" w:sz="0" w:space="0" w:color="auto"/>
      </w:divBdr>
    </w:div>
    <w:div w:id="1941832617">
      <w:bodyDiv w:val="1"/>
      <w:marLeft w:val="0"/>
      <w:marRight w:val="0"/>
      <w:marTop w:val="0"/>
      <w:marBottom w:val="0"/>
      <w:divBdr>
        <w:top w:val="none" w:sz="0" w:space="0" w:color="auto"/>
        <w:left w:val="none" w:sz="0" w:space="0" w:color="auto"/>
        <w:bottom w:val="none" w:sz="0" w:space="0" w:color="auto"/>
        <w:right w:val="none" w:sz="0" w:space="0" w:color="auto"/>
      </w:divBdr>
    </w:div>
    <w:div w:id="1995252518">
      <w:bodyDiv w:val="1"/>
      <w:marLeft w:val="0"/>
      <w:marRight w:val="0"/>
      <w:marTop w:val="0"/>
      <w:marBottom w:val="0"/>
      <w:divBdr>
        <w:top w:val="none" w:sz="0" w:space="0" w:color="auto"/>
        <w:left w:val="none" w:sz="0" w:space="0" w:color="auto"/>
        <w:bottom w:val="none" w:sz="0" w:space="0" w:color="auto"/>
        <w:right w:val="none" w:sz="0" w:space="0" w:color="auto"/>
      </w:divBdr>
    </w:div>
    <w:div w:id="201020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60</Pages>
  <Words>20357</Words>
  <Characters>116035</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Социология как наука</vt:lpstr>
    </vt:vector>
  </TitlesOfParts>
  <Company>MoBIL GROUP</Company>
  <LinksUpToDate>false</LinksUpToDate>
  <CharactersWithSpaces>136120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Социология как наука</dc:title>
  <dc:creator>1</dc:creator>
  <cp:lastModifiedBy>Admin</cp:lastModifiedBy>
  <cp:revision>42</cp:revision>
  <cp:lastPrinted>2015-12-15T16:08:00Z</cp:lastPrinted>
  <dcterms:created xsi:type="dcterms:W3CDTF">2017-06-09T03:34:00Z</dcterms:created>
  <dcterms:modified xsi:type="dcterms:W3CDTF">2017-06-13T11:14:00Z</dcterms:modified>
</cp:coreProperties>
</file>